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741" w:rsidRPr="00926E51" w:rsidRDefault="004601D5" w:rsidP="0028587E">
      <w:pPr>
        <w:spacing w:after="0" w:line="240" w:lineRule="auto"/>
        <w:jc w:val="center"/>
        <w:rPr>
          <w:rFonts w:ascii="Times New Roman" w:eastAsia="Times New Roman" w:hAnsi="Times New Roman"/>
          <w:b/>
          <w:bCs/>
          <w:sz w:val="28"/>
          <w:szCs w:val="28"/>
          <w:shd w:val="clear" w:color="auto" w:fill="FFFFFF"/>
          <w:lang w:eastAsia="ru-RU"/>
        </w:rPr>
      </w:pPr>
      <w:r w:rsidRPr="00926E51">
        <w:rPr>
          <w:rFonts w:ascii="Times New Roman" w:eastAsia="Times New Roman" w:hAnsi="Times New Roman"/>
          <w:b/>
          <w:sz w:val="28"/>
          <w:szCs w:val="28"/>
          <w:lang w:eastAsia="ru-RU"/>
        </w:rPr>
        <w:t xml:space="preserve">ОБОСНОВАНИЕ НАЧАЛЬНОЙ (МАКСИМАЛЬНОЙ) ЦЕНЫ </w:t>
      </w:r>
      <w:r w:rsidRPr="00926E51">
        <w:rPr>
          <w:rFonts w:ascii="Times New Roman" w:eastAsia="Times New Roman" w:hAnsi="Times New Roman"/>
          <w:b/>
          <w:bCs/>
          <w:sz w:val="28"/>
          <w:szCs w:val="28"/>
          <w:shd w:val="clear" w:color="auto" w:fill="FFFFFF"/>
          <w:lang w:eastAsia="ru-RU"/>
        </w:rPr>
        <w:t>КОНТРАКТА</w:t>
      </w:r>
      <w:r w:rsidR="00D22E7B" w:rsidRPr="00926E51">
        <w:rPr>
          <w:rFonts w:ascii="Times New Roman" w:eastAsia="Times New Roman" w:hAnsi="Times New Roman"/>
          <w:b/>
          <w:bCs/>
          <w:sz w:val="28"/>
          <w:szCs w:val="28"/>
          <w:shd w:val="clear" w:color="auto" w:fill="FFFFFF"/>
          <w:lang w:eastAsia="ru-RU"/>
        </w:rPr>
        <w:t>, НАЧАЛЬНОЙ СУММЫ ЦЕН ЕДИНИЦ ТОВАРОВ, РАБОТ, УСЛУГ</w:t>
      </w:r>
      <w:r w:rsidRPr="00926E51">
        <w:rPr>
          <w:rFonts w:ascii="Times New Roman" w:eastAsia="Times New Roman" w:hAnsi="Times New Roman"/>
          <w:b/>
          <w:bCs/>
          <w:sz w:val="28"/>
          <w:szCs w:val="28"/>
          <w:shd w:val="clear" w:color="auto" w:fill="FFFFFF"/>
          <w:lang w:eastAsia="ru-RU"/>
        </w:rPr>
        <w:t xml:space="preserve"> </w:t>
      </w:r>
    </w:p>
    <w:p w:rsidR="00015208" w:rsidRPr="00926E51" w:rsidRDefault="00015208" w:rsidP="00015208">
      <w:pPr>
        <w:spacing w:after="0" w:line="240" w:lineRule="auto"/>
        <w:jc w:val="center"/>
        <w:rPr>
          <w:rFonts w:ascii="Times New Roman" w:hAnsi="Times New Roman"/>
          <w:sz w:val="28"/>
          <w:szCs w:val="28"/>
        </w:rPr>
      </w:pPr>
      <w:permStart w:id="1418202968" w:edGrp="everyone"/>
      <w:r w:rsidRPr="00926E51">
        <w:rPr>
          <w:rFonts w:ascii="Times New Roman" w:hAnsi="Times New Roman"/>
          <w:sz w:val="28"/>
          <w:szCs w:val="28"/>
        </w:rPr>
        <w:t xml:space="preserve">на поставку </w:t>
      </w:r>
      <w:r w:rsidR="00BB74E8" w:rsidRPr="00926E51">
        <w:rPr>
          <w:rFonts w:ascii="Times New Roman" w:hAnsi="Times New Roman"/>
          <w:sz w:val="28"/>
          <w:szCs w:val="28"/>
        </w:rPr>
        <w:t>товара (выполнени</w:t>
      </w:r>
      <w:r w:rsidR="00520277" w:rsidRPr="00926E51">
        <w:rPr>
          <w:rFonts w:ascii="Times New Roman" w:hAnsi="Times New Roman"/>
          <w:sz w:val="28"/>
          <w:szCs w:val="28"/>
        </w:rPr>
        <w:t>е</w:t>
      </w:r>
      <w:r w:rsidR="00BB74E8" w:rsidRPr="00926E51">
        <w:rPr>
          <w:rFonts w:ascii="Times New Roman" w:hAnsi="Times New Roman"/>
          <w:sz w:val="28"/>
          <w:szCs w:val="28"/>
        </w:rPr>
        <w:t xml:space="preserve"> работ, оказани</w:t>
      </w:r>
      <w:r w:rsidR="00520277" w:rsidRPr="00926E51">
        <w:rPr>
          <w:rFonts w:ascii="Times New Roman" w:hAnsi="Times New Roman"/>
          <w:sz w:val="28"/>
          <w:szCs w:val="28"/>
        </w:rPr>
        <w:t>е</w:t>
      </w:r>
      <w:r w:rsidR="00BB74E8" w:rsidRPr="00926E51">
        <w:rPr>
          <w:rFonts w:ascii="Times New Roman" w:hAnsi="Times New Roman"/>
          <w:sz w:val="28"/>
          <w:szCs w:val="28"/>
        </w:rPr>
        <w:t xml:space="preserve"> услуг)</w:t>
      </w:r>
      <w:permEnd w:id="1418202968"/>
    </w:p>
    <w:p w:rsidR="004601D5" w:rsidRPr="00926E51" w:rsidRDefault="004601D5" w:rsidP="00015208">
      <w:pPr>
        <w:spacing w:after="0" w:line="240" w:lineRule="auto"/>
        <w:jc w:val="center"/>
        <w:rPr>
          <w:rFonts w:ascii="Times New Roman" w:hAnsi="Times New Roman"/>
          <w:sz w:val="28"/>
          <w:szCs w:val="28"/>
        </w:rPr>
      </w:pPr>
    </w:p>
    <w:tbl>
      <w:tblPr>
        <w:tblW w:w="15452" w:type="dxa"/>
        <w:tblInd w:w="-351" w:type="dxa"/>
        <w:tblLayout w:type="fixed"/>
        <w:tblCellMar>
          <w:left w:w="75" w:type="dxa"/>
          <w:right w:w="75" w:type="dxa"/>
        </w:tblCellMar>
        <w:tblLook w:val="04A0" w:firstRow="1" w:lastRow="0" w:firstColumn="1" w:lastColumn="0" w:noHBand="0" w:noVBand="1"/>
      </w:tblPr>
      <w:tblGrid>
        <w:gridCol w:w="4537"/>
        <w:gridCol w:w="10915"/>
      </w:tblGrid>
      <w:tr w:rsidR="00926E51" w:rsidRPr="00926E51" w:rsidTr="00306D6E">
        <w:tc>
          <w:tcPr>
            <w:tcW w:w="4537" w:type="dxa"/>
            <w:tcBorders>
              <w:top w:val="single" w:sz="4" w:space="0" w:color="auto"/>
              <w:left w:val="single" w:sz="4" w:space="0" w:color="auto"/>
              <w:bottom w:val="single" w:sz="4" w:space="0" w:color="auto"/>
              <w:right w:val="single" w:sz="4" w:space="0" w:color="auto"/>
            </w:tcBorders>
            <w:vAlign w:val="center"/>
            <w:hideMark/>
          </w:tcPr>
          <w:p w:rsidR="00015208" w:rsidRPr="00926E51" w:rsidRDefault="00015208" w:rsidP="00015208">
            <w:pPr>
              <w:spacing w:after="0" w:line="240" w:lineRule="auto"/>
              <w:rPr>
                <w:rFonts w:ascii="Times New Roman" w:eastAsia="Times New Roman" w:hAnsi="Times New Roman"/>
                <w:sz w:val="24"/>
                <w:szCs w:val="24"/>
                <w:lang w:eastAsia="ru-RU"/>
              </w:rPr>
            </w:pPr>
            <w:permStart w:id="1975857107" w:edGrp="everyone" w:colFirst="0" w:colLast="0"/>
            <w:permStart w:id="1888573962" w:edGrp="everyone" w:colFirst="1" w:colLast="1"/>
            <w:r w:rsidRPr="00926E51">
              <w:rPr>
                <w:rFonts w:ascii="Times New Roman" w:eastAsia="Times New Roman" w:hAnsi="Times New Roman"/>
                <w:sz w:val="24"/>
                <w:szCs w:val="24"/>
                <w:lang w:eastAsia="ru-RU"/>
              </w:rPr>
              <w:t>1. Основные характеристики объекта закупки:</w:t>
            </w:r>
          </w:p>
        </w:tc>
        <w:tc>
          <w:tcPr>
            <w:tcW w:w="10915" w:type="dxa"/>
            <w:tcBorders>
              <w:top w:val="single" w:sz="4" w:space="0" w:color="auto"/>
              <w:left w:val="single" w:sz="4" w:space="0" w:color="auto"/>
              <w:bottom w:val="single" w:sz="4" w:space="0" w:color="auto"/>
              <w:right w:val="single" w:sz="4" w:space="0" w:color="auto"/>
            </w:tcBorders>
          </w:tcPr>
          <w:p w:rsidR="00306D6E" w:rsidRPr="00926E51" w:rsidRDefault="00306D6E" w:rsidP="004B45A3">
            <w:pPr>
              <w:spacing w:after="0" w:line="240" w:lineRule="auto"/>
              <w:jc w:val="both"/>
              <w:rPr>
                <w:rFonts w:ascii="Times New Roman" w:eastAsia="Times New Roman" w:hAnsi="Times New Roman"/>
                <w:sz w:val="24"/>
                <w:szCs w:val="24"/>
                <w:lang w:eastAsia="ru-RU"/>
              </w:rPr>
            </w:pPr>
          </w:p>
        </w:tc>
      </w:tr>
      <w:tr w:rsidR="00926E51" w:rsidRPr="00926E51" w:rsidTr="00306D6E">
        <w:tc>
          <w:tcPr>
            <w:tcW w:w="4537" w:type="dxa"/>
            <w:tcBorders>
              <w:top w:val="single" w:sz="4" w:space="0" w:color="auto"/>
              <w:left w:val="single" w:sz="4" w:space="0" w:color="auto"/>
              <w:bottom w:val="single" w:sz="4" w:space="0" w:color="auto"/>
              <w:right w:val="single" w:sz="4" w:space="0" w:color="auto"/>
            </w:tcBorders>
            <w:vAlign w:val="center"/>
            <w:hideMark/>
          </w:tcPr>
          <w:p w:rsidR="00015208" w:rsidRPr="00926E51" w:rsidRDefault="00015208" w:rsidP="00015208">
            <w:pPr>
              <w:spacing w:after="0" w:line="240" w:lineRule="auto"/>
              <w:rPr>
                <w:rFonts w:ascii="Times New Roman" w:eastAsia="Times New Roman" w:hAnsi="Times New Roman"/>
                <w:sz w:val="24"/>
                <w:szCs w:val="24"/>
                <w:lang w:eastAsia="ru-RU"/>
              </w:rPr>
            </w:pPr>
            <w:permStart w:id="2042249980" w:edGrp="everyone" w:colFirst="0" w:colLast="0"/>
            <w:permStart w:id="997863531" w:edGrp="everyone" w:colFirst="1" w:colLast="1"/>
            <w:permEnd w:id="1975857107"/>
            <w:permEnd w:id="1888573962"/>
            <w:r w:rsidRPr="00926E51">
              <w:rPr>
                <w:rFonts w:ascii="Times New Roman" w:eastAsia="Times New Roman" w:hAnsi="Times New Roman"/>
                <w:sz w:val="24"/>
                <w:szCs w:val="24"/>
                <w:lang w:eastAsia="ru-RU"/>
              </w:rPr>
              <w:t>2. Используемый метод определения НМЦК:</w:t>
            </w:r>
          </w:p>
        </w:tc>
        <w:tc>
          <w:tcPr>
            <w:tcW w:w="10915" w:type="dxa"/>
            <w:tcBorders>
              <w:top w:val="single" w:sz="4" w:space="0" w:color="auto"/>
              <w:left w:val="single" w:sz="4" w:space="0" w:color="auto"/>
              <w:bottom w:val="single" w:sz="4" w:space="0" w:color="auto"/>
              <w:right w:val="single" w:sz="4" w:space="0" w:color="auto"/>
            </w:tcBorders>
          </w:tcPr>
          <w:p w:rsidR="00015208" w:rsidRPr="00926E51" w:rsidRDefault="00015208" w:rsidP="00015208">
            <w:pPr>
              <w:spacing w:after="0" w:line="240" w:lineRule="auto"/>
              <w:jc w:val="both"/>
              <w:rPr>
                <w:rFonts w:ascii="Times New Roman" w:eastAsia="Times New Roman" w:hAnsi="Times New Roman"/>
                <w:sz w:val="24"/>
                <w:szCs w:val="24"/>
                <w:lang w:eastAsia="ru-RU"/>
              </w:rPr>
            </w:pPr>
          </w:p>
        </w:tc>
      </w:tr>
      <w:tr w:rsidR="00926E51" w:rsidRPr="00926E51" w:rsidTr="00306D6E">
        <w:tc>
          <w:tcPr>
            <w:tcW w:w="4537" w:type="dxa"/>
            <w:tcBorders>
              <w:top w:val="single" w:sz="4" w:space="0" w:color="auto"/>
              <w:left w:val="single" w:sz="4" w:space="0" w:color="auto"/>
              <w:bottom w:val="single" w:sz="4" w:space="0" w:color="auto"/>
              <w:right w:val="single" w:sz="4" w:space="0" w:color="auto"/>
            </w:tcBorders>
            <w:vAlign w:val="center"/>
            <w:hideMark/>
          </w:tcPr>
          <w:p w:rsidR="00015208" w:rsidRPr="00926E51" w:rsidRDefault="00015208" w:rsidP="00015208">
            <w:pPr>
              <w:spacing w:after="0" w:line="240" w:lineRule="auto"/>
              <w:rPr>
                <w:rFonts w:ascii="Times New Roman" w:eastAsia="Times New Roman" w:hAnsi="Times New Roman"/>
                <w:sz w:val="24"/>
                <w:szCs w:val="24"/>
                <w:lang w:eastAsia="ru-RU"/>
              </w:rPr>
            </w:pPr>
            <w:permStart w:id="1046969964" w:edGrp="everyone" w:colFirst="0" w:colLast="0"/>
            <w:permStart w:id="1860647728" w:edGrp="everyone" w:colFirst="1" w:colLast="1"/>
            <w:permEnd w:id="2042249980"/>
            <w:permEnd w:id="997863531"/>
            <w:r w:rsidRPr="00926E51">
              <w:rPr>
                <w:rFonts w:ascii="Times New Roman" w:eastAsia="Times New Roman" w:hAnsi="Times New Roman"/>
                <w:sz w:val="24"/>
                <w:szCs w:val="24"/>
                <w:lang w:eastAsia="ru-RU"/>
              </w:rPr>
              <w:t>3. Обоснование использования выбранного метода:</w:t>
            </w:r>
          </w:p>
        </w:tc>
        <w:tc>
          <w:tcPr>
            <w:tcW w:w="10915" w:type="dxa"/>
            <w:tcBorders>
              <w:top w:val="single" w:sz="4" w:space="0" w:color="auto"/>
              <w:left w:val="single" w:sz="4" w:space="0" w:color="auto"/>
              <w:bottom w:val="single" w:sz="4" w:space="0" w:color="auto"/>
              <w:right w:val="single" w:sz="4" w:space="0" w:color="auto"/>
            </w:tcBorders>
            <w:vAlign w:val="center"/>
          </w:tcPr>
          <w:p w:rsidR="00015208" w:rsidRPr="00926E51" w:rsidRDefault="00015208" w:rsidP="00015208">
            <w:pPr>
              <w:spacing w:after="0" w:line="240" w:lineRule="auto"/>
              <w:jc w:val="both"/>
              <w:rPr>
                <w:rFonts w:ascii="Times New Roman" w:eastAsia="Times New Roman" w:hAnsi="Times New Roman"/>
                <w:sz w:val="24"/>
                <w:szCs w:val="24"/>
                <w:lang w:eastAsia="ru-RU"/>
              </w:rPr>
            </w:pPr>
          </w:p>
        </w:tc>
      </w:tr>
      <w:tr w:rsidR="00926E51" w:rsidRPr="00926E51" w:rsidTr="00D9303D">
        <w:tc>
          <w:tcPr>
            <w:tcW w:w="4537" w:type="dxa"/>
            <w:tcBorders>
              <w:top w:val="single" w:sz="4" w:space="0" w:color="auto"/>
              <w:left w:val="single" w:sz="4" w:space="0" w:color="auto"/>
              <w:bottom w:val="single" w:sz="4" w:space="0" w:color="auto"/>
              <w:right w:val="single" w:sz="4" w:space="0" w:color="auto"/>
            </w:tcBorders>
            <w:vAlign w:val="center"/>
          </w:tcPr>
          <w:p w:rsidR="0096337D" w:rsidRPr="00926E51" w:rsidRDefault="0096337D" w:rsidP="00015208">
            <w:pPr>
              <w:spacing w:after="0" w:line="240" w:lineRule="auto"/>
              <w:rPr>
                <w:rFonts w:ascii="Times New Roman" w:eastAsia="Times New Roman" w:hAnsi="Times New Roman"/>
                <w:sz w:val="24"/>
                <w:szCs w:val="24"/>
                <w:lang w:eastAsia="ru-RU"/>
              </w:rPr>
            </w:pPr>
            <w:permStart w:id="198006736" w:edGrp="everyone" w:colFirst="0" w:colLast="0"/>
            <w:permStart w:id="1930194350" w:edGrp="everyone" w:colFirst="1" w:colLast="1"/>
            <w:permEnd w:id="1046969964"/>
            <w:permEnd w:id="1860647728"/>
            <w:r w:rsidRPr="00926E51">
              <w:rPr>
                <w:rFonts w:ascii="Times New Roman" w:eastAsia="Times New Roman" w:hAnsi="Times New Roman"/>
                <w:sz w:val="24"/>
                <w:szCs w:val="24"/>
                <w:lang w:eastAsia="ru-RU"/>
              </w:rPr>
              <w:t>4. Реквизиты документов, на основании которых выполнялись расчеты НМЦК:</w:t>
            </w:r>
            <w:r w:rsidRPr="00926E51">
              <w:rPr>
                <w:rStyle w:val="afffffffff4"/>
                <w:rFonts w:ascii="Times New Roman" w:eastAsia="Times New Roman" w:hAnsi="Times New Roman"/>
                <w:b/>
                <w:sz w:val="24"/>
                <w:szCs w:val="24"/>
                <w:lang w:eastAsia="ru-RU"/>
              </w:rPr>
              <w:footnoteReference w:id="1"/>
            </w:r>
          </w:p>
        </w:tc>
        <w:tc>
          <w:tcPr>
            <w:tcW w:w="10915" w:type="dxa"/>
            <w:tcBorders>
              <w:top w:val="single" w:sz="4" w:space="0" w:color="auto"/>
              <w:left w:val="single" w:sz="4" w:space="0" w:color="auto"/>
              <w:bottom w:val="single" w:sz="4" w:space="0" w:color="auto"/>
              <w:right w:val="single" w:sz="4" w:space="0" w:color="auto"/>
            </w:tcBorders>
          </w:tcPr>
          <w:p w:rsidR="0096337D" w:rsidRPr="00926E51" w:rsidRDefault="0096337D" w:rsidP="00015208">
            <w:pPr>
              <w:spacing w:after="0" w:line="240" w:lineRule="auto"/>
              <w:jc w:val="both"/>
              <w:rPr>
                <w:rFonts w:ascii="Times New Roman" w:eastAsia="Times New Roman" w:hAnsi="Times New Roman"/>
                <w:sz w:val="24"/>
                <w:szCs w:val="24"/>
                <w:lang w:eastAsia="ru-RU"/>
              </w:rPr>
            </w:pPr>
          </w:p>
        </w:tc>
      </w:tr>
      <w:tr w:rsidR="00926E51" w:rsidRPr="00926E51" w:rsidTr="00D9303D">
        <w:tc>
          <w:tcPr>
            <w:tcW w:w="4537" w:type="dxa"/>
            <w:tcBorders>
              <w:top w:val="single" w:sz="4" w:space="0" w:color="auto"/>
              <w:left w:val="single" w:sz="4" w:space="0" w:color="auto"/>
              <w:bottom w:val="single" w:sz="4" w:space="0" w:color="auto"/>
              <w:right w:val="single" w:sz="4" w:space="0" w:color="auto"/>
            </w:tcBorders>
            <w:vAlign w:val="center"/>
            <w:hideMark/>
          </w:tcPr>
          <w:p w:rsidR="00015208" w:rsidRPr="00926E51" w:rsidRDefault="0096337D" w:rsidP="00015208">
            <w:pPr>
              <w:spacing w:after="0" w:line="240" w:lineRule="auto"/>
              <w:rPr>
                <w:rFonts w:ascii="Times New Roman" w:eastAsia="Times New Roman" w:hAnsi="Times New Roman"/>
                <w:sz w:val="24"/>
                <w:szCs w:val="24"/>
                <w:lang w:eastAsia="ru-RU"/>
              </w:rPr>
            </w:pPr>
            <w:permStart w:id="1418489251" w:edGrp="everyone" w:colFirst="0" w:colLast="0"/>
            <w:permStart w:id="329729008" w:edGrp="everyone" w:colFirst="1" w:colLast="1"/>
            <w:permEnd w:id="198006736"/>
            <w:permEnd w:id="1930194350"/>
            <w:r w:rsidRPr="00926E51">
              <w:rPr>
                <w:rFonts w:ascii="Times New Roman" w:eastAsia="Times New Roman" w:hAnsi="Times New Roman"/>
                <w:sz w:val="24"/>
                <w:szCs w:val="24"/>
                <w:lang w:eastAsia="ru-RU"/>
              </w:rPr>
              <w:t>5</w:t>
            </w:r>
            <w:r w:rsidR="00015208" w:rsidRPr="00926E51">
              <w:rPr>
                <w:rFonts w:ascii="Times New Roman" w:eastAsia="Times New Roman" w:hAnsi="Times New Roman"/>
                <w:sz w:val="24"/>
                <w:szCs w:val="24"/>
                <w:lang w:eastAsia="ru-RU"/>
              </w:rPr>
              <w:t>. Расчет НМЦК:</w:t>
            </w:r>
          </w:p>
        </w:tc>
        <w:tc>
          <w:tcPr>
            <w:tcW w:w="10915" w:type="dxa"/>
            <w:tcBorders>
              <w:top w:val="single" w:sz="4" w:space="0" w:color="auto"/>
              <w:left w:val="single" w:sz="4" w:space="0" w:color="auto"/>
              <w:bottom w:val="single" w:sz="4" w:space="0" w:color="auto"/>
              <w:right w:val="single" w:sz="4" w:space="0" w:color="auto"/>
            </w:tcBorders>
            <w:hideMark/>
          </w:tcPr>
          <w:p w:rsidR="00015208" w:rsidRPr="00926E51" w:rsidRDefault="00015208" w:rsidP="00015208">
            <w:pPr>
              <w:spacing w:after="0" w:line="240" w:lineRule="auto"/>
              <w:jc w:val="both"/>
              <w:rPr>
                <w:rFonts w:ascii="Times New Roman" w:eastAsia="Times New Roman" w:hAnsi="Times New Roman"/>
                <w:sz w:val="24"/>
                <w:szCs w:val="24"/>
                <w:lang w:eastAsia="ru-RU"/>
              </w:rPr>
            </w:pPr>
          </w:p>
        </w:tc>
      </w:tr>
      <w:tr w:rsidR="00926E51" w:rsidRPr="00926E51" w:rsidTr="00FA3EF4">
        <w:tc>
          <w:tcPr>
            <w:tcW w:w="15452" w:type="dxa"/>
            <w:gridSpan w:val="2"/>
            <w:tcBorders>
              <w:top w:val="single" w:sz="4" w:space="0" w:color="auto"/>
              <w:left w:val="single" w:sz="4" w:space="0" w:color="auto"/>
              <w:bottom w:val="single" w:sz="4" w:space="0" w:color="auto"/>
              <w:right w:val="single" w:sz="4" w:space="0" w:color="auto"/>
            </w:tcBorders>
            <w:hideMark/>
          </w:tcPr>
          <w:p w:rsidR="009D374F" w:rsidRPr="00926E51" w:rsidRDefault="0096337D" w:rsidP="00015208">
            <w:pPr>
              <w:spacing w:after="0" w:line="240" w:lineRule="auto"/>
              <w:jc w:val="both"/>
              <w:rPr>
                <w:rFonts w:ascii="Times New Roman" w:eastAsia="Times New Roman" w:hAnsi="Times New Roman"/>
                <w:sz w:val="24"/>
                <w:szCs w:val="24"/>
                <w:lang w:eastAsia="ru-RU"/>
              </w:rPr>
            </w:pPr>
            <w:permStart w:id="943921865" w:edGrp="everyone" w:colFirst="0" w:colLast="0"/>
            <w:permEnd w:id="1418489251"/>
            <w:permEnd w:id="329729008"/>
            <w:r w:rsidRPr="00926E51">
              <w:rPr>
                <w:rFonts w:ascii="Times New Roman" w:eastAsia="Times New Roman" w:hAnsi="Times New Roman"/>
                <w:sz w:val="24"/>
                <w:szCs w:val="24"/>
                <w:lang w:eastAsia="ru-RU"/>
              </w:rPr>
              <w:t>6</w:t>
            </w:r>
            <w:r w:rsidR="009D374F" w:rsidRPr="00926E51">
              <w:rPr>
                <w:rFonts w:ascii="Times New Roman" w:eastAsia="Times New Roman" w:hAnsi="Times New Roman"/>
                <w:sz w:val="24"/>
                <w:szCs w:val="24"/>
                <w:lang w:eastAsia="ru-RU"/>
              </w:rPr>
              <w:t>. Дата подготовки обоснования НМЦК: ДД.ММ</w:t>
            </w:r>
            <w:proofErr w:type="gramStart"/>
            <w:r w:rsidR="009D374F" w:rsidRPr="00926E51">
              <w:rPr>
                <w:rFonts w:ascii="Times New Roman" w:eastAsia="Times New Roman" w:hAnsi="Times New Roman"/>
                <w:sz w:val="24"/>
                <w:szCs w:val="24"/>
                <w:lang w:eastAsia="ru-RU"/>
              </w:rPr>
              <w:t>.Г</w:t>
            </w:r>
            <w:proofErr w:type="gramEnd"/>
            <w:r w:rsidR="009D374F" w:rsidRPr="00926E51">
              <w:rPr>
                <w:rFonts w:ascii="Times New Roman" w:eastAsia="Times New Roman" w:hAnsi="Times New Roman"/>
                <w:sz w:val="24"/>
                <w:szCs w:val="24"/>
                <w:lang w:eastAsia="ru-RU"/>
              </w:rPr>
              <w:t>Г</w:t>
            </w:r>
          </w:p>
        </w:tc>
      </w:tr>
      <w:permEnd w:id="943921865"/>
    </w:tbl>
    <w:p w:rsidR="00015208" w:rsidRDefault="00015208" w:rsidP="00015208">
      <w:pPr>
        <w:widowControl w:val="0"/>
        <w:autoSpaceDE w:val="0"/>
        <w:autoSpaceDN w:val="0"/>
        <w:adjustRightInd w:val="0"/>
        <w:spacing w:after="0" w:line="240" w:lineRule="auto"/>
        <w:contextualSpacing/>
        <w:rPr>
          <w:rFonts w:ascii="Times New Roman" w:hAnsi="Times New Roman"/>
          <w:sz w:val="26"/>
          <w:szCs w:val="26"/>
        </w:rPr>
      </w:pPr>
    </w:p>
    <w:p w:rsidR="006A0F0D" w:rsidRPr="00926E51" w:rsidRDefault="006A0F0D" w:rsidP="00015208">
      <w:pPr>
        <w:widowControl w:val="0"/>
        <w:autoSpaceDE w:val="0"/>
        <w:autoSpaceDN w:val="0"/>
        <w:adjustRightInd w:val="0"/>
        <w:spacing w:after="0" w:line="240" w:lineRule="auto"/>
        <w:contextualSpacing/>
        <w:rPr>
          <w:rFonts w:ascii="Times New Roman" w:hAnsi="Times New Roman"/>
          <w:sz w:val="26"/>
          <w:szCs w:val="26"/>
        </w:rPr>
      </w:pPr>
    </w:p>
    <w:p w:rsidR="007B5DE7" w:rsidRPr="00926E51" w:rsidRDefault="007B5DE7" w:rsidP="007B5DE7">
      <w:pPr>
        <w:widowControl w:val="0"/>
        <w:autoSpaceDE w:val="0"/>
        <w:autoSpaceDN w:val="0"/>
        <w:adjustRightInd w:val="0"/>
        <w:spacing w:after="0" w:line="240" w:lineRule="auto"/>
        <w:contextualSpacing/>
        <w:rPr>
          <w:rFonts w:ascii="Times New Roman" w:hAnsi="Times New Roman"/>
          <w:sz w:val="26"/>
          <w:szCs w:val="26"/>
        </w:rPr>
      </w:pPr>
      <w:permStart w:id="1045896565" w:edGrp="everyone"/>
      <w:r w:rsidRPr="00926E51">
        <w:rPr>
          <w:rFonts w:ascii="Times New Roman" w:hAnsi="Times New Roman"/>
          <w:sz w:val="26"/>
          <w:szCs w:val="26"/>
        </w:rPr>
        <w:t>Руководитель контрактной службы /</w:t>
      </w:r>
    </w:p>
    <w:p w:rsidR="007B5DE7" w:rsidRPr="00926E51" w:rsidRDefault="007B5DE7" w:rsidP="007B5DE7">
      <w:pPr>
        <w:widowControl w:val="0"/>
        <w:autoSpaceDE w:val="0"/>
        <w:autoSpaceDN w:val="0"/>
        <w:adjustRightInd w:val="0"/>
        <w:spacing w:after="0" w:line="240" w:lineRule="auto"/>
        <w:contextualSpacing/>
        <w:rPr>
          <w:rFonts w:ascii="Times New Roman" w:hAnsi="Times New Roman"/>
          <w:sz w:val="26"/>
          <w:szCs w:val="26"/>
        </w:rPr>
      </w:pPr>
      <w:r w:rsidRPr="00926E51">
        <w:rPr>
          <w:rFonts w:ascii="Times New Roman" w:hAnsi="Times New Roman"/>
          <w:sz w:val="26"/>
          <w:szCs w:val="26"/>
        </w:rPr>
        <w:t>Работник контрактной службы /</w:t>
      </w:r>
    </w:p>
    <w:p w:rsidR="00015208" w:rsidRPr="00926E51" w:rsidRDefault="007B5DE7" w:rsidP="007B5DE7">
      <w:pPr>
        <w:widowControl w:val="0"/>
        <w:autoSpaceDE w:val="0"/>
        <w:autoSpaceDN w:val="0"/>
        <w:adjustRightInd w:val="0"/>
        <w:spacing w:after="0" w:line="240" w:lineRule="auto"/>
        <w:contextualSpacing/>
        <w:rPr>
          <w:rFonts w:ascii="Times New Roman" w:hAnsi="Times New Roman"/>
          <w:sz w:val="26"/>
          <w:szCs w:val="26"/>
        </w:rPr>
      </w:pPr>
      <w:r w:rsidRPr="00926E51">
        <w:rPr>
          <w:rFonts w:ascii="Times New Roman" w:hAnsi="Times New Roman"/>
          <w:sz w:val="26"/>
          <w:szCs w:val="26"/>
        </w:rPr>
        <w:t>Контрактный управляющий</w:t>
      </w:r>
      <w:r w:rsidR="00015208" w:rsidRPr="00926E51">
        <w:rPr>
          <w:rFonts w:ascii="Times New Roman" w:hAnsi="Times New Roman"/>
          <w:sz w:val="26"/>
          <w:szCs w:val="26"/>
        </w:rPr>
        <w:t xml:space="preserve">                                                                                                                       _____</w:t>
      </w:r>
      <w:r w:rsidR="000B2C4A" w:rsidRPr="00926E51">
        <w:rPr>
          <w:rFonts w:ascii="Times New Roman" w:hAnsi="Times New Roman"/>
          <w:sz w:val="26"/>
          <w:szCs w:val="26"/>
        </w:rPr>
        <w:t>___</w:t>
      </w:r>
      <w:r w:rsidR="00015208" w:rsidRPr="00926E51">
        <w:rPr>
          <w:rFonts w:ascii="Times New Roman" w:hAnsi="Times New Roman"/>
          <w:sz w:val="26"/>
          <w:szCs w:val="26"/>
        </w:rPr>
        <w:t>___________ / Ф.И.О</w:t>
      </w:r>
    </w:p>
    <w:p w:rsidR="00015208" w:rsidRPr="00926E51" w:rsidRDefault="00015208" w:rsidP="00015208">
      <w:pPr>
        <w:widowControl w:val="0"/>
        <w:autoSpaceDE w:val="0"/>
        <w:autoSpaceDN w:val="0"/>
        <w:adjustRightInd w:val="0"/>
        <w:spacing w:after="0" w:line="240" w:lineRule="auto"/>
        <w:contextualSpacing/>
        <w:rPr>
          <w:rFonts w:ascii="Times New Roman" w:hAnsi="Times New Roman"/>
          <w:u w:val="single"/>
        </w:rPr>
      </w:pPr>
      <w:r w:rsidRPr="00926E51">
        <w:rPr>
          <w:rFonts w:ascii="Times New Roman" w:hAnsi="Times New Roman"/>
        </w:rPr>
        <w:t xml:space="preserve">                                                                                                                                                                                                            </w:t>
      </w:r>
      <w:r w:rsidR="00C363D6" w:rsidRPr="00926E51">
        <w:rPr>
          <w:rFonts w:ascii="Times New Roman" w:hAnsi="Times New Roman"/>
          <w:color w:val="0066FF"/>
          <w:u w:val="single"/>
        </w:rPr>
        <w:t>ДД.ММ</w:t>
      </w:r>
      <w:proofErr w:type="gramStart"/>
      <w:r w:rsidR="00C363D6" w:rsidRPr="00926E51">
        <w:rPr>
          <w:rFonts w:ascii="Times New Roman" w:hAnsi="Times New Roman"/>
          <w:color w:val="0066FF"/>
          <w:u w:val="single"/>
        </w:rPr>
        <w:t>.Г</w:t>
      </w:r>
      <w:proofErr w:type="gramEnd"/>
      <w:r w:rsidR="00C363D6" w:rsidRPr="00926E51">
        <w:rPr>
          <w:rFonts w:ascii="Times New Roman" w:hAnsi="Times New Roman"/>
          <w:color w:val="0066FF"/>
          <w:u w:val="single"/>
        </w:rPr>
        <w:t>Г</w:t>
      </w:r>
      <w:permEnd w:id="1045896565"/>
    </w:p>
    <w:sectPr w:rsidR="00015208" w:rsidRPr="00926E51" w:rsidSect="00707187">
      <w:headerReference w:type="even" r:id="rId9"/>
      <w:headerReference w:type="default" r:id="rId10"/>
      <w:footerReference w:type="even" r:id="rId11"/>
      <w:footerReference w:type="default" r:id="rId12"/>
      <w:headerReference w:type="first" r:id="rId13"/>
      <w:footerReference w:type="first" r:id="rId14"/>
      <w:pgSz w:w="16838" w:h="11906" w:orient="landscape"/>
      <w:pgMar w:top="426" w:right="678"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FAE" w:rsidRDefault="00763FAE" w:rsidP="00AA3134">
      <w:pPr>
        <w:spacing w:after="0" w:line="240" w:lineRule="auto"/>
      </w:pPr>
      <w:r>
        <w:separator/>
      </w:r>
    </w:p>
  </w:endnote>
  <w:endnote w:type="continuationSeparator" w:id="0">
    <w:p w:rsidR="00763FAE" w:rsidRDefault="00763FAE" w:rsidP="00AA3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00004FF" w:usb2="00000000" w:usb3="00000000" w:csb0="0000019F" w:csb1="00000000"/>
  </w:font>
  <w:font w:name="Gelvetsky 12pt">
    <w:charset w:val="00"/>
    <w:family w:val="roman"/>
    <w:pitch w:val="variable"/>
  </w:font>
  <w:font w:name="Times New Roman Bold">
    <w:charset w:val="00"/>
    <w:family w:val="roman"/>
    <w:pitch w:val="variable"/>
  </w:font>
  <w:font w:name="Century Gothic">
    <w:panose1 w:val="020B05020202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Peterburg">
    <w:charset w:val="00"/>
    <w:family w:val="roman"/>
    <w:pitch w:val="variable"/>
  </w:font>
  <w:font w:name="Antiqu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MS Sans Serif">
    <w:panose1 w:val="020B0500000000000000"/>
    <w:charset w:val="00"/>
    <w:family w:val="roman"/>
    <w:pitch w:val="variable"/>
  </w:font>
  <w:font w:name="TimesDL">
    <w:charset w:val="00"/>
    <w:family w:val="roman"/>
    <w:pitch w:val="variable"/>
  </w:font>
  <w:font w:name="GaramondNarrowC">
    <w:charset w:val="00"/>
    <w:family w:val="roman"/>
    <w:pitch w:val="variable"/>
  </w:font>
  <w:font w:name="GaramondC">
    <w:charset w:val="00"/>
    <w:family w:val="roman"/>
    <w:pitch w:val="variable"/>
  </w:font>
  <w:font w:name="SchoolBookC">
    <w:altName w:val="Courier New"/>
    <w:panose1 w:val="00000000000000000000"/>
    <w:charset w:val="00"/>
    <w:family w:val="decorative"/>
    <w:notTrueType/>
    <w:pitch w:val="variable"/>
    <w:sig w:usb0="00000203" w:usb1="00000000" w:usb2="00000000" w:usb3="00000000" w:csb0="00000005" w:csb1="00000000"/>
  </w:font>
  <w:font w:name="AvantGardeGothicC">
    <w:charset w:val="00"/>
    <w:family w:val="roman"/>
    <w:pitch w:val="variable"/>
  </w:font>
  <w:font w:name="MS Mincho">
    <w:altName w:val="MS Gothic"/>
    <w:panose1 w:val="02020609040205080304"/>
    <w:charset w:val="80"/>
    <w:family w:val="roman"/>
    <w:notTrueType/>
    <w:pitch w:val="fixed"/>
    <w:sig w:usb0="00000000" w:usb1="08070000" w:usb2="00000010" w:usb3="00000000" w:csb0="00020000" w:csb1="00000000"/>
  </w:font>
  <w:font w:name="font307">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Futura Lt">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8B" w:rsidRDefault="0017508B">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8B" w:rsidRDefault="0017508B">
    <w:pPr>
      <w:pStyle w:val="a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C09" w:rsidRPr="002A1C09" w:rsidRDefault="0017508B" w:rsidP="002A1C09">
    <w:pPr>
      <w:tabs>
        <w:tab w:val="center" w:pos="4677"/>
        <w:tab w:val="right" w:pos="9355"/>
      </w:tabs>
      <w:jc w:val="right"/>
      <w:rPr>
        <w:rFonts w:ascii="Times New Roman" w:hAnsi="Times New Roman"/>
        <w:color w:val="A6A6A6" w:themeColor="background1" w:themeShade="A6"/>
        <w:sz w:val="16"/>
        <w:szCs w:val="16"/>
        <w:lang w:val="en-US"/>
      </w:rPr>
    </w:pPr>
    <w:r>
      <w:rPr>
        <w:rFonts w:ascii="Times New Roman" w:hAnsi="Times New Roman"/>
        <w:color w:val="A6A6A6" w:themeColor="background1" w:themeShade="A6"/>
        <w:sz w:val="16"/>
        <w:szCs w:val="16"/>
      </w:rPr>
      <w:t>НМЦК-0.1.</w:t>
    </w:r>
    <w:bookmarkStart w:id="0" w:name="_GoBack"/>
    <w:bookmarkEnd w:id="0"/>
  </w:p>
  <w:p w:rsidR="008E1FA9" w:rsidRPr="00510F6B" w:rsidRDefault="008E1FA9" w:rsidP="008E1FA9">
    <w:pPr>
      <w:pStyle w:val="afa"/>
      <w:jc w:val="right"/>
      <w:rPr>
        <w:rFonts w:ascii="Times New Roman" w:hAnsi="Times New Roman"/>
        <w:color w:val="BFBFBF" w:themeColor="background1" w:themeShade="BF"/>
        <w:sz w:val="16"/>
        <w:szCs w:val="1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FAE" w:rsidRDefault="00763FAE" w:rsidP="00AA3134">
      <w:pPr>
        <w:spacing w:after="0" w:line="240" w:lineRule="auto"/>
      </w:pPr>
      <w:r>
        <w:separator/>
      </w:r>
    </w:p>
  </w:footnote>
  <w:footnote w:type="continuationSeparator" w:id="0">
    <w:p w:rsidR="00763FAE" w:rsidRDefault="00763FAE" w:rsidP="00AA3134">
      <w:pPr>
        <w:spacing w:after="0" w:line="240" w:lineRule="auto"/>
      </w:pPr>
      <w:r>
        <w:continuationSeparator/>
      </w:r>
    </w:p>
  </w:footnote>
  <w:footnote w:id="1">
    <w:p w:rsidR="0096337D" w:rsidRPr="004D6EB5" w:rsidRDefault="0096337D">
      <w:pPr>
        <w:pStyle w:val="ad"/>
        <w:rPr>
          <w:rFonts w:ascii="Times New Roman" w:hAnsi="Times New Roman" w:cs="Times New Roman"/>
          <w:b/>
          <w:color w:val="FF0000"/>
        </w:rPr>
      </w:pPr>
      <w:r w:rsidRPr="004D6EB5">
        <w:rPr>
          <w:rStyle w:val="afffffffff4"/>
          <w:rFonts w:ascii="Times New Roman" w:hAnsi="Times New Roman" w:cs="Times New Roman"/>
          <w:b/>
          <w:color w:val="FF0000"/>
        </w:rPr>
        <w:footnoteRef/>
      </w:r>
      <w:r w:rsidRPr="004D6EB5">
        <w:rPr>
          <w:rFonts w:ascii="Times New Roman" w:hAnsi="Times New Roman" w:cs="Times New Roman"/>
          <w:b/>
          <w:color w:val="FF0000"/>
        </w:rPr>
        <w:t xml:space="preserve"> </w:t>
      </w:r>
      <w:r w:rsidR="00E530CB" w:rsidRPr="004D6EB5">
        <w:rPr>
          <w:rFonts w:ascii="Times New Roman" w:hAnsi="Times New Roman" w:cs="Times New Roman"/>
          <w:b/>
          <w:color w:val="FF0000"/>
        </w:rPr>
        <w:t>Раздел необходимо исключить при использовании проектно-сметного метода</w:t>
      </w:r>
      <w:r w:rsidRPr="004D6EB5">
        <w:rPr>
          <w:rFonts w:ascii="Times New Roman" w:hAnsi="Times New Roman" w:cs="Times New Roman"/>
          <w:b/>
          <w:color w:val="FF000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8B" w:rsidRDefault="0017508B">
    <w:pPr>
      <w:pStyle w:val="af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37D" w:rsidRDefault="0096337D">
    <w:pPr>
      <w:pStyle w:val="af8"/>
      <w:jc w:val="right"/>
    </w:pPr>
    <w:r>
      <w:fldChar w:fldCharType="begin"/>
    </w:r>
    <w:r>
      <w:instrText>PAGE   \* MERGEFORMAT</w:instrText>
    </w:r>
    <w:r>
      <w:fldChar w:fldCharType="separate"/>
    </w:r>
    <w:r>
      <w:rPr>
        <w:noProof/>
      </w:rPr>
      <w:t>2</w:t>
    </w:r>
    <w:r>
      <w:fldChar w:fldCharType="end"/>
    </w:r>
  </w:p>
  <w:p w:rsidR="0096337D" w:rsidRDefault="0096337D">
    <w:pPr>
      <w:pStyle w:val="af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8B" w:rsidRDefault="0017508B">
    <w:pPr>
      <w:pStyle w:val="a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2CE759C"/>
    <w:lvl w:ilvl="0">
      <w:start w:val="1"/>
      <w:numFmt w:val="decimal"/>
      <w:pStyle w:val="5"/>
      <w:lvlText w:val="%1."/>
      <w:lvlJc w:val="left"/>
      <w:pPr>
        <w:tabs>
          <w:tab w:val="num" w:pos="1492"/>
        </w:tabs>
        <w:ind w:left="1492" w:hanging="360"/>
      </w:pPr>
    </w:lvl>
  </w:abstractNum>
  <w:abstractNum w:abstractNumId="1">
    <w:nsid w:val="FFFFFF7D"/>
    <w:multiLevelType w:val="singleLevel"/>
    <w:tmpl w:val="876CD93A"/>
    <w:lvl w:ilvl="0">
      <w:start w:val="1"/>
      <w:numFmt w:val="decimal"/>
      <w:pStyle w:val="4"/>
      <w:lvlText w:val="%1."/>
      <w:lvlJc w:val="left"/>
      <w:pPr>
        <w:tabs>
          <w:tab w:val="num" w:pos="1209"/>
        </w:tabs>
        <w:ind w:left="1209" w:hanging="360"/>
      </w:pPr>
    </w:lvl>
  </w:abstractNum>
  <w:abstractNum w:abstractNumId="2">
    <w:nsid w:val="FFFFFF7E"/>
    <w:multiLevelType w:val="singleLevel"/>
    <w:tmpl w:val="DD78DBBE"/>
    <w:lvl w:ilvl="0">
      <w:start w:val="1"/>
      <w:numFmt w:val="decimal"/>
      <w:pStyle w:val="3"/>
      <w:lvlText w:val="%1."/>
      <w:lvlJc w:val="left"/>
      <w:pPr>
        <w:tabs>
          <w:tab w:val="num" w:pos="926"/>
        </w:tabs>
        <w:ind w:left="926" w:hanging="360"/>
      </w:pPr>
    </w:lvl>
  </w:abstractNum>
  <w:abstractNum w:abstractNumId="3">
    <w:nsid w:val="FFFFFF80"/>
    <w:multiLevelType w:val="singleLevel"/>
    <w:tmpl w:val="62BAE3C8"/>
    <w:lvl w:ilvl="0">
      <w:start w:val="1"/>
      <w:numFmt w:val="bullet"/>
      <w:pStyle w:val="50"/>
      <w:lvlText w:val=""/>
      <w:lvlJc w:val="left"/>
      <w:pPr>
        <w:tabs>
          <w:tab w:val="num" w:pos="1492"/>
        </w:tabs>
        <w:ind w:left="1492" w:hanging="360"/>
      </w:pPr>
      <w:rPr>
        <w:rFonts w:ascii="Symbol" w:hAnsi="Symbol" w:hint="default"/>
      </w:rPr>
    </w:lvl>
  </w:abstractNum>
  <w:abstractNum w:abstractNumId="4">
    <w:nsid w:val="FFFFFF81"/>
    <w:multiLevelType w:val="singleLevel"/>
    <w:tmpl w:val="8B08448E"/>
    <w:styleLink w:val="1ai3"/>
    <w:lvl w:ilvl="0">
      <w:start w:val="1"/>
      <w:numFmt w:val="bullet"/>
      <w:pStyle w:val="40"/>
      <w:lvlText w:val=""/>
      <w:lvlJc w:val="left"/>
      <w:pPr>
        <w:tabs>
          <w:tab w:val="num" w:pos="1209"/>
        </w:tabs>
        <w:ind w:left="1209" w:hanging="360"/>
      </w:pPr>
      <w:rPr>
        <w:rFonts w:ascii="Symbol" w:hAnsi="Symbol" w:hint="default"/>
      </w:rPr>
    </w:lvl>
  </w:abstractNum>
  <w:abstractNum w:abstractNumId="5">
    <w:nsid w:val="FFFFFF82"/>
    <w:multiLevelType w:val="singleLevel"/>
    <w:tmpl w:val="A2285B52"/>
    <w:styleLink w:val="1111112"/>
    <w:lvl w:ilvl="0">
      <w:start w:val="1"/>
      <w:numFmt w:val="bullet"/>
      <w:pStyle w:val="30"/>
      <w:lvlText w:val=""/>
      <w:lvlJc w:val="left"/>
      <w:pPr>
        <w:tabs>
          <w:tab w:val="num" w:pos="926"/>
        </w:tabs>
        <w:ind w:left="926" w:hanging="360"/>
      </w:pPr>
      <w:rPr>
        <w:rFonts w:ascii="Symbol" w:hAnsi="Symbol" w:hint="default"/>
      </w:rPr>
    </w:lvl>
  </w:abstractNum>
  <w:abstractNum w:abstractNumId="6">
    <w:nsid w:val="FFFFFF83"/>
    <w:multiLevelType w:val="singleLevel"/>
    <w:tmpl w:val="ADDA0980"/>
    <w:styleLink w:val="1ai2"/>
    <w:lvl w:ilvl="0">
      <w:start w:val="1"/>
      <w:numFmt w:val="bullet"/>
      <w:pStyle w:val="2"/>
      <w:lvlText w:val=""/>
      <w:lvlJc w:val="left"/>
      <w:pPr>
        <w:tabs>
          <w:tab w:val="num" w:pos="643"/>
        </w:tabs>
        <w:ind w:left="643" w:hanging="360"/>
      </w:pPr>
      <w:rPr>
        <w:rFonts w:ascii="Symbol" w:hAnsi="Symbol" w:hint="default"/>
      </w:rPr>
    </w:lvl>
  </w:abstractNum>
  <w:abstractNum w:abstractNumId="7">
    <w:nsid w:val="00000001"/>
    <w:multiLevelType w:val="multilevel"/>
    <w:tmpl w:val="00000001"/>
    <w:name w:val="WW8Num1"/>
    <w:lvl w:ilvl="0">
      <w:start w:val="1"/>
      <w:numFmt w:val="none"/>
      <w:suff w:val="nothing"/>
      <w:lvlText w:val=""/>
      <w:lvlJc w:val="left"/>
      <w:pPr>
        <w:tabs>
          <w:tab w:val="num" w:pos="0"/>
        </w:tabs>
        <w:ind w:left="432" w:hanging="432"/>
      </w:pPr>
      <w:rPr>
        <w:rFonts w:ascii="Times New Roman CYR" w:eastAsia="Times New Roman CYR" w:hAnsi="Times New Roman CYR" w:cs="Times New Roman CYR"/>
        <w:color w:val="000000"/>
        <w:szCs w:val="24"/>
        <w:lang w:val="ru-RU"/>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nsid w:val="00000002"/>
    <w:multiLevelType w:val="singleLevel"/>
    <w:tmpl w:val="00000002"/>
    <w:name w:val="WW8Num2"/>
    <w:lvl w:ilvl="0">
      <w:start w:val="1"/>
      <w:numFmt w:val="upperRoman"/>
      <w:lvlText w:val="%1."/>
      <w:lvlJc w:val="right"/>
      <w:pPr>
        <w:tabs>
          <w:tab w:val="num" w:pos="0"/>
        </w:tabs>
        <w:ind w:left="926" w:hanging="360"/>
      </w:pPr>
    </w:lvl>
  </w:abstractNum>
  <w:abstractNum w:abstractNumId="9">
    <w:nsid w:val="00000003"/>
    <w:multiLevelType w:val="multilevel"/>
    <w:tmpl w:val="00000003"/>
    <w:name w:val="WW8Num3"/>
    <w:lvl w:ilvl="0">
      <w:start w:val="1"/>
      <w:numFmt w:val="decimal"/>
      <w:lvlText w:val="%1."/>
      <w:lvlJc w:val="left"/>
      <w:pPr>
        <w:tabs>
          <w:tab w:val="num" w:pos="432"/>
        </w:tabs>
        <w:ind w:left="432" w:hanging="432"/>
      </w:pPr>
      <w:rPr>
        <w:rFonts w:ascii="Times New Roman" w:hAnsi="Times New Roman" w:cs="Times New Roman"/>
        <w:sz w:val="26"/>
        <w:szCs w:val="26"/>
      </w:rPr>
    </w:lvl>
    <w:lvl w:ilvl="1">
      <w:start w:val="1"/>
      <w:numFmt w:val="decimal"/>
      <w:lvlText w:val="%1.%2."/>
      <w:lvlJc w:val="left"/>
      <w:pPr>
        <w:tabs>
          <w:tab w:val="num" w:pos="576"/>
        </w:tabs>
        <w:ind w:left="576" w:hanging="576"/>
      </w:pPr>
    </w:lvl>
    <w:lvl w:ilvl="2">
      <w:start w:val="23"/>
      <w:numFmt w:val="decimal"/>
      <w:lvlText w:val="8.%3."/>
      <w:lvlJc w:val="left"/>
      <w:pPr>
        <w:tabs>
          <w:tab w:val="num" w:pos="530"/>
        </w:tabs>
        <w:ind w:left="1080" w:hanging="720"/>
      </w:pPr>
      <w:rPr>
        <w:rFonts w:ascii="Times New Roman" w:hAnsi="Times New Roman" w:cs="Times New Roman"/>
        <w:b w:val="0"/>
        <w:bCs w:val="0"/>
        <w:i w:val="0"/>
        <w:iCs w:val="0"/>
        <w:sz w:val="24"/>
        <w:szCs w:val="24"/>
      </w:rPr>
    </w:lvl>
    <w:lvl w:ilvl="3">
      <w:start w:val="1"/>
      <w:numFmt w:val="decimal"/>
      <w:lvlText w:val="6.5.1.%4."/>
      <w:lvlJc w:val="left"/>
      <w:pPr>
        <w:tabs>
          <w:tab w:val="num" w:pos="864"/>
        </w:tabs>
        <w:ind w:left="864" w:hanging="864"/>
      </w:pPr>
      <w:rPr>
        <w:rFonts w:ascii="Times New Roman" w:hAnsi="Times New Roman" w:cs="Times New Roman"/>
        <w:b w:val="0"/>
        <w:sz w:val="26"/>
        <w:szCs w:val="26"/>
      </w:rPr>
    </w:lvl>
    <w:lvl w:ilvl="4">
      <w:start w:val="1"/>
      <w:numFmt w:val="decimal"/>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00000004"/>
    <w:multiLevelType w:val="multilevel"/>
    <w:tmpl w:val="84B23A3C"/>
    <w:name w:val="WW8Num4"/>
    <w:lvl w:ilvl="0">
      <w:start w:val="3"/>
      <w:numFmt w:val="decimal"/>
      <w:lvlText w:val="%1"/>
      <w:lvlJc w:val="left"/>
      <w:pPr>
        <w:tabs>
          <w:tab w:val="num" w:pos="0"/>
        </w:tabs>
        <w:ind w:left="360" w:hanging="360"/>
      </w:pPr>
    </w:lvl>
    <w:lvl w:ilvl="1">
      <w:start w:val="2"/>
      <w:numFmt w:val="decimal"/>
      <w:lvlText w:val="%1.%2"/>
      <w:lvlJc w:val="left"/>
      <w:pPr>
        <w:tabs>
          <w:tab w:val="num" w:pos="0"/>
        </w:tabs>
        <w:ind w:left="1440" w:hanging="360"/>
      </w:pPr>
      <w:rPr>
        <w:b/>
      </w:rPr>
    </w:lvl>
    <w:lvl w:ilvl="2">
      <w:start w:val="1"/>
      <w:numFmt w:val="decimal"/>
      <w:lvlText w:val="%1.%2.%3"/>
      <w:lvlJc w:val="left"/>
      <w:pPr>
        <w:tabs>
          <w:tab w:val="num" w:pos="0"/>
        </w:tabs>
        <w:ind w:left="2880" w:hanging="720"/>
      </w:pPr>
    </w:lvl>
    <w:lvl w:ilvl="3">
      <w:start w:val="1"/>
      <w:numFmt w:val="decimal"/>
      <w:lvlText w:val="%1.%2.%3.%4"/>
      <w:lvlJc w:val="left"/>
      <w:pPr>
        <w:tabs>
          <w:tab w:val="num" w:pos="0"/>
        </w:tabs>
        <w:ind w:left="3960" w:hanging="720"/>
      </w:pPr>
    </w:lvl>
    <w:lvl w:ilvl="4">
      <w:start w:val="1"/>
      <w:numFmt w:val="decimal"/>
      <w:lvlText w:val="%1.%2.%3.%4.%5"/>
      <w:lvlJc w:val="left"/>
      <w:pPr>
        <w:tabs>
          <w:tab w:val="num" w:pos="0"/>
        </w:tabs>
        <w:ind w:left="5400" w:hanging="1080"/>
      </w:pPr>
    </w:lvl>
    <w:lvl w:ilvl="5">
      <w:start w:val="1"/>
      <w:numFmt w:val="decimal"/>
      <w:lvlText w:val="%1.%2.%3.%4.%5.%6"/>
      <w:lvlJc w:val="left"/>
      <w:pPr>
        <w:tabs>
          <w:tab w:val="num" w:pos="0"/>
        </w:tabs>
        <w:ind w:left="6480" w:hanging="1080"/>
      </w:pPr>
    </w:lvl>
    <w:lvl w:ilvl="6">
      <w:start w:val="1"/>
      <w:numFmt w:val="decimal"/>
      <w:lvlText w:val="%1.%2.%3.%4.%5.%6.%7"/>
      <w:lvlJc w:val="left"/>
      <w:pPr>
        <w:tabs>
          <w:tab w:val="num" w:pos="0"/>
        </w:tabs>
        <w:ind w:left="7920" w:hanging="1440"/>
      </w:pPr>
    </w:lvl>
    <w:lvl w:ilvl="7">
      <w:start w:val="1"/>
      <w:numFmt w:val="decimal"/>
      <w:lvlText w:val="%1.%2.%3.%4.%5.%6.%7.%8"/>
      <w:lvlJc w:val="left"/>
      <w:pPr>
        <w:tabs>
          <w:tab w:val="num" w:pos="0"/>
        </w:tabs>
        <w:ind w:left="9000" w:hanging="1440"/>
      </w:pPr>
    </w:lvl>
    <w:lvl w:ilvl="8">
      <w:start w:val="1"/>
      <w:numFmt w:val="decimal"/>
      <w:lvlText w:val="%1.%2.%3.%4.%5.%6.%7.%8.%9"/>
      <w:lvlJc w:val="left"/>
      <w:pPr>
        <w:tabs>
          <w:tab w:val="num" w:pos="0"/>
        </w:tabs>
        <w:ind w:left="10440" w:hanging="1800"/>
      </w:pPr>
    </w:lvl>
  </w:abstractNum>
  <w:abstractNum w:abstractNumId="11">
    <w:nsid w:val="00000005"/>
    <w:multiLevelType w:val="multilevel"/>
    <w:tmpl w:val="00000005"/>
    <w:name w:val="WW8Num5"/>
    <w:lvl w:ilvl="0">
      <w:start w:val="3"/>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2">
    <w:nsid w:val="00000006"/>
    <w:multiLevelType w:val="multilevel"/>
    <w:tmpl w:val="00000006"/>
    <w:name w:val="WW8Num6"/>
    <w:lvl w:ilvl="0">
      <w:start w:val="1"/>
      <w:numFmt w:val="decimal"/>
      <w:lvlText w:val="%1."/>
      <w:lvlJc w:val="left"/>
      <w:pPr>
        <w:tabs>
          <w:tab w:val="num" w:pos="432"/>
        </w:tabs>
        <w:ind w:left="432" w:hanging="432"/>
      </w:pPr>
      <w:rPr>
        <w:rFonts w:ascii="Times New Roman" w:hAnsi="Times New Roman" w:cs="Times New Roman"/>
        <w:sz w:val="26"/>
        <w:szCs w:val="26"/>
      </w:rPr>
    </w:lvl>
    <w:lvl w:ilvl="1">
      <w:start w:val="1"/>
      <w:numFmt w:val="decimal"/>
      <w:lvlText w:val="%1.%2."/>
      <w:lvlJc w:val="left"/>
      <w:pPr>
        <w:tabs>
          <w:tab w:val="num" w:pos="576"/>
        </w:tabs>
        <w:ind w:left="576" w:hanging="576"/>
      </w:pPr>
    </w:lvl>
    <w:lvl w:ilvl="2">
      <w:start w:val="1"/>
      <w:numFmt w:val="decimal"/>
      <w:lvlText w:val="8.%3."/>
      <w:lvlJc w:val="left"/>
      <w:pPr>
        <w:tabs>
          <w:tab w:val="num" w:pos="530"/>
        </w:tabs>
        <w:ind w:left="1080" w:hanging="720"/>
      </w:pPr>
      <w:rPr>
        <w:rFonts w:ascii="Times New Roman" w:hAnsi="Times New Roman" w:cs="Times New Roman"/>
        <w:b w:val="0"/>
        <w:bCs w:val="0"/>
        <w:i w:val="0"/>
        <w:iCs w:val="0"/>
        <w:sz w:val="24"/>
        <w:szCs w:val="24"/>
      </w:rPr>
    </w:lvl>
    <w:lvl w:ilvl="3">
      <w:start w:val="1"/>
      <w:numFmt w:val="decimal"/>
      <w:lvlText w:val="6.5.1.%4."/>
      <w:lvlJc w:val="left"/>
      <w:pPr>
        <w:tabs>
          <w:tab w:val="num" w:pos="864"/>
        </w:tabs>
        <w:ind w:left="864" w:hanging="864"/>
      </w:pPr>
      <w:rPr>
        <w:rFonts w:ascii="Times New Roman" w:hAnsi="Times New Roman" w:cs="Times New Roman"/>
        <w:b w:val="0"/>
        <w:sz w:val="26"/>
        <w:szCs w:val="26"/>
      </w:rPr>
    </w:lvl>
    <w:lvl w:ilvl="4">
      <w:start w:val="1"/>
      <w:numFmt w:val="decimal"/>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00000007"/>
    <w:multiLevelType w:val="multilevel"/>
    <w:tmpl w:val="00000007"/>
    <w:name w:val="WW8Num7"/>
    <w:lvl w:ilvl="0">
      <w:start w:val="1"/>
      <w:numFmt w:val="decimal"/>
      <w:lvlText w:val="8.13.%1."/>
      <w:lvlJc w:val="left"/>
      <w:pPr>
        <w:tabs>
          <w:tab w:val="num" w:pos="0"/>
        </w:tabs>
        <w:ind w:left="2844" w:hanging="360"/>
      </w:pPr>
      <w:rPr>
        <w:b w:val="0"/>
        <w:i w:val="0"/>
      </w:rPr>
    </w:lvl>
    <w:lvl w:ilvl="1">
      <w:start w:val="1"/>
      <w:numFmt w:val="lowerLetter"/>
      <w:lvlText w:val="%2."/>
      <w:lvlJc w:val="left"/>
      <w:pPr>
        <w:tabs>
          <w:tab w:val="num" w:pos="0"/>
        </w:tabs>
        <w:ind w:left="3564" w:hanging="360"/>
      </w:pPr>
    </w:lvl>
    <w:lvl w:ilvl="2">
      <w:start w:val="1"/>
      <w:numFmt w:val="lowerRoman"/>
      <w:lvlText w:val="%3."/>
      <w:lvlJc w:val="right"/>
      <w:pPr>
        <w:tabs>
          <w:tab w:val="num" w:pos="0"/>
        </w:tabs>
        <w:ind w:left="4284" w:hanging="180"/>
      </w:pPr>
    </w:lvl>
    <w:lvl w:ilvl="3">
      <w:start w:val="1"/>
      <w:numFmt w:val="decimal"/>
      <w:lvlText w:val="%4."/>
      <w:lvlJc w:val="left"/>
      <w:pPr>
        <w:tabs>
          <w:tab w:val="num" w:pos="0"/>
        </w:tabs>
        <w:ind w:left="5004" w:hanging="360"/>
      </w:pPr>
    </w:lvl>
    <w:lvl w:ilvl="4">
      <w:start w:val="1"/>
      <w:numFmt w:val="lowerLetter"/>
      <w:lvlText w:val="%5."/>
      <w:lvlJc w:val="left"/>
      <w:pPr>
        <w:tabs>
          <w:tab w:val="num" w:pos="0"/>
        </w:tabs>
        <w:ind w:left="5724" w:hanging="360"/>
      </w:pPr>
    </w:lvl>
    <w:lvl w:ilvl="5">
      <w:start w:val="1"/>
      <w:numFmt w:val="lowerRoman"/>
      <w:lvlText w:val="%6."/>
      <w:lvlJc w:val="right"/>
      <w:pPr>
        <w:tabs>
          <w:tab w:val="num" w:pos="0"/>
        </w:tabs>
        <w:ind w:left="6444" w:hanging="180"/>
      </w:pPr>
    </w:lvl>
    <w:lvl w:ilvl="6">
      <w:start w:val="1"/>
      <w:numFmt w:val="decimal"/>
      <w:lvlText w:val="%7."/>
      <w:lvlJc w:val="left"/>
      <w:pPr>
        <w:tabs>
          <w:tab w:val="num" w:pos="0"/>
        </w:tabs>
        <w:ind w:left="7164" w:hanging="360"/>
      </w:pPr>
    </w:lvl>
    <w:lvl w:ilvl="7">
      <w:start w:val="1"/>
      <w:numFmt w:val="lowerLetter"/>
      <w:lvlText w:val="%8."/>
      <w:lvlJc w:val="left"/>
      <w:pPr>
        <w:tabs>
          <w:tab w:val="num" w:pos="0"/>
        </w:tabs>
        <w:ind w:left="7884" w:hanging="360"/>
      </w:pPr>
    </w:lvl>
    <w:lvl w:ilvl="8">
      <w:start w:val="1"/>
      <w:numFmt w:val="lowerRoman"/>
      <w:lvlText w:val="%9."/>
      <w:lvlJc w:val="right"/>
      <w:pPr>
        <w:tabs>
          <w:tab w:val="num" w:pos="0"/>
        </w:tabs>
        <w:ind w:left="8604" w:hanging="180"/>
      </w:pPr>
    </w:lvl>
  </w:abstractNum>
  <w:abstractNum w:abstractNumId="14">
    <w:nsid w:val="00000008"/>
    <w:multiLevelType w:val="multilevel"/>
    <w:tmpl w:val="00000008"/>
    <w:name w:val="WW8Num8"/>
    <w:lvl w:ilvl="0">
      <w:start w:val="1"/>
      <w:numFmt w:val="upperRoman"/>
      <w:lvlText w:val="ЧАСТЬ %1."/>
      <w:lvlJc w:val="left"/>
      <w:pPr>
        <w:tabs>
          <w:tab w:val="num" w:pos="2160"/>
        </w:tabs>
        <w:ind w:left="720" w:hanging="720"/>
      </w:pPr>
      <w:rPr>
        <w:sz w:val="40"/>
        <w:szCs w:val="40"/>
      </w:rPr>
    </w:lvl>
    <w:lvl w:ilvl="1">
      <w:start w:val="1"/>
      <w:numFmt w:val="decimal"/>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0000000D"/>
    <w:multiLevelType w:val="singleLevel"/>
    <w:tmpl w:val="0000000D"/>
    <w:name w:val="WW8Num13"/>
    <w:styleLink w:val="2411"/>
    <w:lvl w:ilvl="0">
      <w:start w:val="1"/>
      <w:numFmt w:val="decimal"/>
      <w:lvlText w:val="%1."/>
      <w:lvlJc w:val="left"/>
      <w:pPr>
        <w:tabs>
          <w:tab w:val="num" w:pos="550"/>
        </w:tabs>
        <w:ind w:left="550" w:hanging="550"/>
      </w:pPr>
      <w:rPr>
        <w:sz w:val="20"/>
        <w:szCs w:val="20"/>
      </w:rPr>
    </w:lvl>
  </w:abstractNum>
  <w:abstractNum w:abstractNumId="16">
    <w:nsid w:val="019F4F0D"/>
    <w:multiLevelType w:val="hybridMultilevel"/>
    <w:tmpl w:val="D08ADC9E"/>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5EB2CF9"/>
    <w:multiLevelType w:val="multilevel"/>
    <w:tmpl w:val="EA7294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06C86999"/>
    <w:multiLevelType w:val="multilevel"/>
    <w:tmpl w:val="9FB8D19E"/>
    <w:styleLink w:val="61"/>
    <w:lvl w:ilvl="0">
      <w:start w:val="1"/>
      <w:numFmt w:val="none"/>
      <w:lvlText w:val="2.2."/>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080145A8"/>
    <w:multiLevelType w:val="hybridMultilevel"/>
    <w:tmpl w:val="1E10CBDC"/>
    <w:lvl w:ilvl="0" w:tplc="B86E0160">
      <w:start w:val="1"/>
      <w:numFmt w:val="bullet"/>
      <w:pStyle w:val="a"/>
      <w:lvlText w:val=""/>
      <w:lvlJc w:val="left"/>
      <w:pPr>
        <w:ind w:left="720" w:hanging="360"/>
      </w:pPr>
      <w:rPr>
        <w:rFonts w:ascii="Symbol" w:hAnsi="Symbol" w:hint="default"/>
        <w:sz w:val="24"/>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0">
    <w:nsid w:val="0AA057E5"/>
    <w:multiLevelType w:val="multilevel"/>
    <w:tmpl w:val="8B0604BA"/>
    <w:styleLink w:val="41"/>
    <w:lvl w:ilvl="0">
      <w:start w:val="15"/>
      <w:numFmt w:val="decimal"/>
      <w:lvlText w:val="%1."/>
      <w:lvlJc w:val="left"/>
      <w:pPr>
        <w:tabs>
          <w:tab w:val="num" w:pos="371"/>
        </w:tabs>
        <w:ind w:left="371" w:hanging="371"/>
      </w:pPr>
      <w:rPr>
        <w:rFonts w:cs="Times New Roman"/>
        <w:position w:val="0"/>
        <w:sz w:val="28"/>
        <w:szCs w:val="28"/>
      </w:rPr>
    </w:lvl>
    <w:lvl w:ilvl="1">
      <w:start w:val="1"/>
      <w:numFmt w:val="lowerLetter"/>
      <w:lvlText w:val="%2."/>
      <w:lvlJc w:val="left"/>
      <w:pPr>
        <w:tabs>
          <w:tab w:val="num" w:pos="1860"/>
        </w:tabs>
        <w:ind w:left="1860" w:hanging="420"/>
      </w:pPr>
      <w:rPr>
        <w:rFonts w:cs="Times New Roman"/>
        <w:position w:val="0"/>
        <w:sz w:val="28"/>
        <w:szCs w:val="28"/>
      </w:rPr>
    </w:lvl>
    <w:lvl w:ilvl="2">
      <w:start w:val="1"/>
      <w:numFmt w:val="lowerRoman"/>
      <w:lvlText w:val="%3."/>
      <w:lvlJc w:val="left"/>
      <w:pPr>
        <w:tabs>
          <w:tab w:val="num" w:pos="2569"/>
        </w:tabs>
        <w:ind w:left="2569" w:hanging="345"/>
      </w:pPr>
      <w:rPr>
        <w:rFonts w:cs="Times New Roman"/>
        <w:position w:val="0"/>
        <w:sz w:val="28"/>
        <w:szCs w:val="28"/>
      </w:rPr>
    </w:lvl>
    <w:lvl w:ilvl="3">
      <w:start w:val="1"/>
      <w:numFmt w:val="decimal"/>
      <w:lvlText w:val="%4."/>
      <w:lvlJc w:val="left"/>
      <w:pPr>
        <w:tabs>
          <w:tab w:val="num" w:pos="3300"/>
        </w:tabs>
        <w:ind w:left="3300" w:hanging="420"/>
      </w:pPr>
      <w:rPr>
        <w:rFonts w:cs="Times New Roman"/>
        <w:position w:val="0"/>
        <w:sz w:val="28"/>
        <w:szCs w:val="28"/>
      </w:rPr>
    </w:lvl>
    <w:lvl w:ilvl="4">
      <w:start w:val="1"/>
      <w:numFmt w:val="lowerLetter"/>
      <w:lvlText w:val="%5."/>
      <w:lvlJc w:val="left"/>
      <w:pPr>
        <w:tabs>
          <w:tab w:val="num" w:pos="4020"/>
        </w:tabs>
        <w:ind w:left="4020" w:hanging="420"/>
      </w:pPr>
      <w:rPr>
        <w:rFonts w:cs="Times New Roman"/>
        <w:position w:val="0"/>
        <w:sz w:val="28"/>
        <w:szCs w:val="28"/>
      </w:rPr>
    </w:lvl>
    <w:lvl w:ilvl="5">
      <w:start w:val="1"/>
      <w:numFmt w:val="lowerRoman"/>
      <w:lvlText w:val="%6."/>
      <w:lvlJc w:val="left"/>
      <w:pPr>
        <w:tabs>
          <w:tab w:val="num" w:pos="4729"/>
        </w:tabs>
        <w:ind w:left="4729" w:hanging="345"/>
      </w:pPr>
      <w:rPr>
        <w:rFonts w:cs="Times New Roman"/>
        <w:position w:val="0"/>
        <w:sz w:val="28"/>
        <w:szCs w:val="28"/>
      </w:rPr>
    </w:lvl>
    <w:lvl w:ilvl="6">
      <w:start w:val="1"/>
      <w:numFmt w:val="decimal"/>
      <w:lvlText w:val="%7."/>
      <w:lvlJc w:val="left"/>
      <w:pPr>
        <w:tabs>
          <w:tab w:val="num" w:pos="5460"/>
        </w:tabs>
        <w:ind w:left="5460" w:hanging="420"/>
      </w:pPr>
      <w:rPr>
        <w:rFonts w:cs="Times New Roman"/>
        <w:position w:val="0"/>
        <w:sz w:val="28"/>
        <w:szCs w:val="28"/>
      </w:rPr>
    </w:lvl>
    <w:lvl w:ilvl="7">
      <w:start w:val="1"/>
      <w:numFmt w:val="lowerLetter"/>
      <w:lvlText w:val="%8."/>
      <w:lvlJc w:val="left"/>
      <w:pPr>
        <w:tabs>
          <w:tab w:val="num" w:pos="6180"/>
        </w:tabs>
        <w:ind w:left="6180" w:hanging="420"/>
      </w:pPr>
      <w:rPr>
        <w:rFonts w:cs="Times New Roman"/>
        <w:position w:val="0"/>
        <w:sz w:val="28"/>
        <w:szCs w:val="28"/>
      </w:rPr>
    </w:lvl>
    <w:lvl w:ilvl="8">
      <w:start w:val="1"/>
      <w:numFmt w:val="lowerRoman"/>
      <w:lvlText w:val="%9."/>
      <w:lvlJc w:val="left"/>
      <w:pPr>
        <w:tabs>
          <w:tab w:val="num" w:pos="6889"/>
        </w:tabs>
        <w:ind w:left="6889" w:hanging="345"/>
      </w:pPr>
      <w:rPr>
        <w:rFonts w:cs="Times New Roman"/>
        <w:position w:val="0"/>
        <w:sz w:val="28"/>
        <w:szCs w:val="28"/>
      </w:rPr>
    </w:lvl>
  </w:abstractNum>
  <w:abstractNum w:abstractNumId="21">
    <w:nsid w:val="0B753C1D"/>
    <w:multiLevelType w:val="multilevel"/>
    <w:tmpl w:val="1BACD68E"/>
    <w:lvl w:ilvl="0">
      <w:start w:val="1"/>
      <w:numFmt w:val="decimal"/>
      <w:lvlText w:val="%1"/>
      <w:lvlJc w:val="left"/>
      <w:pPr>
        <w:tabs>
          <w:tab w:val="num" w:pos="396"/>
        </w:tabs>
        <w:ind w:left="-851" w:firstLine="851"/>
      </w:pPr>
      <w:rPr>
        <w:b w:val="0"/>
        <w:sz w:val="24"/>
        <w:szCs w:val="24"/>
      </w:rPr>
    </w:lvl>
    <w:lvl w:ilvl="1">
      <w:start w:val="1"/>
      <w:numFmt w:val="none"/>
      <w:pStyle w:val="1"/>
      <w:lvlText w:val=""/>
      <w:lvlJc w:val="left"/>
      <w:pPr>
        <w:tabs>
          <w:tab w:val="num" w:pos="1416"/>
        </w:tabs>
        <w:ind w:left="-1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8"/>
        <w:szCs w:val="28"/>
        <w:u w:val="none"/>
        <w:effect w:val="none"/>
        <w:vertAlign w:val="baseline"/>
        <w:em w:val="none"/>
        <w:specVanish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0D8D1714"/>
    <w:multiLevelType w:val="multilevel"/>
    <w:tmpl w:val="27487EEE"/>
    <w:styleLink w:val="92"/>
    <w:lvl w:ilvl="0">
      <w:start w:val="1"/>
      <w:numFmt w:val="none"/>
      <w:lvlText w:val="2.4."/>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14AC3B3F"/>
    <w:multiLevelType w:val="multilevel"/>
    <w:tmpl w:val="EAC0474A"/>
    <w:styleLink w:val="62"/>
    <w:lvl w:ilvl="0">
      <w:start w:val="1"/>
      <w:numFmt w:val="none"/>
      <w:lvlText w:val="2.2."/>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14E07998"/>
    <w:multiLevelType w:val="multilevel"/>
    <w:tmpl w:val="03509308"/>
    <w:styleLink w:val="82"/>
    <w:lvl w:ilvl="0">
      <w:start w:val="1"/>
      <w:numFmt w:val="none"/>
      <w:lvlText w:val="2.3."/>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153A0B7A"/>
    <w:multiLevelType w:val="hybridMultilevel"/>
    <w:tmpl w:val="68C60370"/>
    <w:styleLink w:val="ArticleSection"/>
    <w:lvl w:ilvl="0" w:tplc="7FF08C9A">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158B1845"/>
    <w:multiLevelType w:val="hybridMultilevel"/>
    <w:tmpl w:val="8ADCAC68"/>
    <w:lvl w:ilvl="0" w:tplc="8E280EB6">
      <w:start w:val="1"/>
      <w:numFmt w:val="bullet"/>
      <w:pStyle w:val="tzlist2"/>
      <w:lvlText w:val=""/>
      <w:lvlJc w:val="left"/>
      <w:pPr>
        <w:tabs>
          <w:tab w:val="num" w:pos="1776"/>
        </w:tabs>
        <w:ind w:left="1776" w:hanging="360"/>
      </w:pPr>
      <w:rPr>
        <w:rFonts w:ascii="Symbol" w:hAnsi="Symbol" w:hint="default"/>
        <w:sz w:val="24"/>
      </w:rPr>
    </w:lvl>
    <w:lvl w:ilvl="1" w:tplc="FFFFFFFF">
      <w:start w:val="1"/>
      <w:numFmt w:val="bullet"/>
      <w:lvlText w:val="o"/>
      <w:lvlJc w:val="left"/>
      <w:pPr>
        <w:tabs>
          <w:tab w:val="num" w:pos="2881"/>
        </w:tabs>
        <w:ind w:left="2881" w:hanging="360"/>
      </w:pPr>
      <w:rPr>
        <w:rFonts w:ascii="Courier New" w:hAnsi="Courier New" w:cs="Times New Roman" w:hint="default"/>
      </w:rPr>
    </w:lvl>
    <w:lvl w:ilvl="2" w:tplc="FFFFFFFF">
      <w:start w:val="1"/>
      <w:numFmt w:val="bullet"/>
      <w:lvlText w:val=""/>
      <w:lvlJc w:val="left"/>
      <w:pPr>
        <w:tabs>
          <w:tab w:val="num" w:pos="3601"/>
        </w:tabs>
        <w:ind w:left="3601" w:hanging="360"/>
      </w:pPr>
      <w:rPr>
        <w:rFonts w:ascii="Wingdings" w:hAnsi="Wingdings" w:hint="default"/>
      </w:rPr>
    </w:lvl>
    <w:lvl w:ilvl="3" w:tplc="FFFFFFFF">
      <w:start w:val="1"/>
      <w:numFmt w:val="bullet"/>
      <w:lvlText w:val=""/>
      <w:lvlJc w:val="left"/>
      <w:pPr>
        <w:tabs>
          <w:tab w:val="num" w:pos="4321"/>
        </w:tabs>
        <w:ind w:left="4321" w:hanging="360"/>
      </w:pPr>
      <w:rPr>
        <w:rFonts w:ascii="Symbol" w:hAnsi="Symbol" w:hint="default"/>
      </w:rPr>
    </w:lvl>
    <w:lvl w:ilvl="4" w:tplc="FFFFFFFF">
      <w:start w:val="1"/>
      <w:numFmt w:val="bullet"/>
      <w:lvlText w:val="o"/>
      <w:lvlJc w:val="left"/>
      <w:pPr>
        <w:tabs>
          <w:tab w:val="num" w:pos="5041"/>
        </w:tabs>
        <w:ind w:left="5041" w:hanging="360"/>
      </w:pPr>
      <w:rPr>
        <w:rFonts w:ascii="Courier New" w:hAnsi="Courier New" w:cs="Times New Roman" w:hint="default"/>
      </w:rPr>
    </w:lvl>
    <w:lvl w:ilvl="5" w:tplc="FFFFFFFF">
      <w:start w:val="1"/>
      <w:numFmt w:val="bullet"/>
      <w:lvlText w:val=""/>
      <w:lvlJc w:val="left"/>
      <w:pPr>
        <w:tabs>
          <w:tab w:val="num" w:pos="5761"/>
        </w:tabs>
        <w:ind w:left="5761" w:hanging="360"/>
      </w:pPr>
      <w:rPr>
        <w:rFonts w:ascii="Wingdings" w:hAnsi="Wingdings" w:hint="default"/>
      </w:rPr>
    </w:lvl>
    <w:lvl w:ilvl="6" w:tplc="FFFFFFFF">
      <w:start w:val="1"/>
      <w:numFmt w:val="bullet"/>
      <w:lvlText w:val=""/>
      <w:lvlJc w:val="left"/>
      <w:pPr>
        <w:tabs>
          <w:tab w:val="num" w:pos="6481"/>
        </w:tabs>
        <w:ind w:left="6481" w:hanging="360"/>
      </w:pPr>
      <w:rPr>
        <w:rFonts w:ascii="Symbol" w:hAnsi="Symbol" w:hint="default"/>
      </w:rPr>
    </w:lvl>
    <w:lvl w:ilvl="7" w:tplc="FFFFFFFF">
      <w:start w:val="1"/>
      <w:numFmt w:val="bullet"/>
      <w:lvlText w:val="o"/>
      <w:lvlJc w:val="left"/>
      <w:pPr>
        <w:tabs>
          <w:tab w:val="num" w:pos="7201"/>
        </w:tabs>
        <w:ind w:left="7201" w:hanging="360"/>
      </w:pPr>
      <w:rPr>
        <w:rFonts w:ascii="Courier New" w:hAnsi="Courier New" w:cs="Times New Roman" w:hint="default"/>
      </w:rPr>
    </w:lvl>
    <w:lvl w:ilvl="8" w:tplc="FFFFFFFF">
      <w:start w:val="1"/>
      <w:numFmt w:val="bullet"/>
      <w:lvlText w:val=""/>
      <w:lvlJc w:val="left"/>
      <w:pPr>
        <w:tabs>
          <w:tab w:val="num" w:pos="7921"/>
        </w:tabs>
        <w:ind w:left="7921" w:hanging="360"/>
      </w:pPr>
      <w:rPr>
        <w:rFonts w:ascii="Wingdings" w:hAnsi="Wingdings" w:hint="default"/>
      </w:rPr>
    </w:lvl>
  </w:abstractNum>
  <w:abstractNum w:abstractNumId="27">
    <w:nsid w:val="16DA636D"/>
    <w:multiLevelType w:val="hybridMultilevel"/>
    <w:tmpl w:val="CC742B4C"/>
    <w:lvl w:ilvl="0" w:tplc="FFFFFFFF">
      <w:start w:val="1"/>
      <w:numFmt w:val="decimal"/>
      <w:pStyle w:val="a0"/>
      <w:lvlText w:val="%1."/>
      <w:lvlJc w:val="left"/>
      <w:pPr>
        <w:tabs>
          <w:tab w:val="num" w:pos="567"/>
        </w:tabs>
        <w:ind w:left="567" w:hanging="567"/>
      </w:pPr>
    </w:lvl>
    <w:lvl w:ilvl="1" w:tplc="FFFFFFFF">
      <w:start w:val="1"/>
      <w:numFmt w:val="lowerLetter"/>
      <w:lvlText w:val="%2."/>
      <w:lvlJc w:val="left"/>
      <w:pPr>
        <w:tabs>
          <w:tab w:val="num" w:pos="873"/>
        </w:tabs>
        <w:ind w:left="873" w:hanging="360"/>
      </w:pPr>
    </w:lvl>
    <w:lvl w:ilvl="2" w:tplc="FFFFFFFF">
      <w:start w:val="1"/>
      <w:numFmt w:val="lowerRoman"/>
      <w:lvlText w:val="%3."/>
      <w:lvlJc w:val="right"/>
      <w:pPr>
        <w:tabs>
          <w:tab w:val="num" w:pos="1593"/>
        </w:tabs>
        <w:ind w:left="1593" w:hanging="180"/>
      </w:pPr>
    </w:lvl>
    <w:lvl w:ilvl="3" w:tplc="FFFFFFFF">
      <w:start w:val="1"/>
      <w:numFmt w:val="decimal"/>
      <w:lvlText w:val="%4."/>
      <w:lvlJc w:val="left"/>
      <w:pPr>
        <w:tabs>
          <w:tab w:val="num" w:pos="2313"/>
        </w:tabs>
        <w:ind w:left="2313" w:hanging="360"/>
      </w:pPr>
    </w:lvl>
    <w:lvl w:ilvl="4" w:tplc="FFFFFFFF">
      <w:start w:val="1"/>
      <w:numFmt w:val="lowerLetter"/>
      <w:lvlText w:val="%5."/>
      <w:lvlJc w:val="left"/>
      <w:pPr>
        <w:tabs>
          <w:tab w:val="num" w:pos="3033"/>
        </w:tabs>
        <w:ind w:left="3033" w:hanging="360"/>
      </w:pPr>
    </w:lvl>
    <w:lvl w:ilvl="5" w:tplc="FFFFFFFF">
      <w:start w:val="1"/>
      <w:numFmt w:val="lowerRoman"/>
      <w:lvlText w:val="%6."/>
      <w:lvlJc w:val="right"/>
      <w:pPr>
        <w:tabs>
          <w:tab w:val="num" w:pos="3753"/>
        </w:tabs>
        <w:ind w:left="3753" w:hanging="180"/>
      </w:pPr>
    </w:lvl>
    <w:lvl w:ilvl="6" w:tplc="FFFFFFFF">
      <w:start w:val="1"/>
      <w:numFmt w:val="decimal"/>
      <w:lvlText w:val="%7."/>
      <w:lvlJc w:val="left"/>
      <w:pPr>
        <w:tabs>
          <w:tab w:val="num" w:pos="4473"/>
        </w:tabs>
        <w:ind w:left="4473" w:hanging="360"/>
      </w:pPr>
    </w:lvl>
    <w:lvl w:ilvl="7" w:tplc="FFFFFFFF">
      <w:start w:val="1"/>
      <w:numFmt w:val="lowerLetter"/>
      <w:lvlText w:val="%8."/>
      <w:lvlJc w:val="left"/>
      <w:pPr>
        <w:tabs>
          <w:tab w:val="num" w:pos="5193"/>
        </w:tabs>
        <w:ind w:left="5193" w:hanging="360"/>
      </w:pPr>
    </w:lvl>
    <w:lvl w:ilvl="8" w:tplc="FFFFFFFF">
      <w:start w:val="1"/>
      <w:numFmt w:val="lowerRoman"/>
      <w:lvlText w:val="%9."/>
      <w:lvlJc w:val="right"/>
      <w:pPr>
        <w:tabs>
          <w:tab w:val="num" w:pos="5913"/>
        </w:tabs>
        <w:ind w:left="5913" w:hanging="180"/>
      </w:pPr>
    </w:lvl>
  </w:abstractNum>
  <w:abstractNum w:abstractNumId="28">
    <w:nsid w:val="1A6F46CC"/>
    <w:multiLevelType w:val="multilevel"/>
    <w:tmpl w:val="047C7418"/>
    <w:styleLink w:val="52"/>
    <w:lvl w:ilvl="0">
      <w:start w:val="1"/>
      <w:numFmt w:val="none"/>
      <w:lvlText w:val=""/>
      <w:lvlJc w:val="left"/>
      <w:pPr>
        <w:tabs>
          <w:tab w:val="num" w:pos="360"/>
        </w:tabs>
        <w:ind w:left="360" w:hanging="360"/>
      </w:pPr>
    </w:lvl>
    <w:lvl w:ilvl="1">
      <w:start w:val="1"/>
      <w:numFmt w:val="none"/>
      <w:lvlText w:val="2.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1C482668"/>
    <w:multiLevelType w:val="multilevel"/>
    <w:tmpl w:val="4544BBC8"/>
    <w:styleLink w:val="102"/>
    <w:lvl w:ilvl="0">
      <w:start w:val="1"/>
      <w:numFmt w:val="none"/>
      <w:lvlText w:val="2.5."/>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1DFC020E"/>
    <w:multiLevelType w:val="multilevel"/>
    <w:tmpl w:val="3E6E7B10"/>
    <w:styleLink w:val="182"/>
    <w:lvl w:ilvl="0">
      <w:start w:val="1"/>
      <w:numFmt w:val="none"/>
      <w:lvlText w:val="3."/>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1E7E04D5"/>
    <w:multiLevelType w:val="singleLevel"/>
    <w:tmpl w:val="D34A6FD8"/>
    <w:styleLink w:val="252"/>
    <w:lvl w:ilvl="0">
      <w:start w:val="1"/>
      <w:numFmt w:val="decimal"/>
      <w:pStyle w:val="a1"/>
      <w:lvlText w:val="%1."/>
      <w:lvlJc w:val="left"/>
      <w:pPr>
        <w:tabs>
          <w:tab w:val="num" w:pos="360"/>
        </w:tabs>
        <w:ind w:left="360" w:hanging="360"/>
      </w:pPr>
    </w:lvl>
  </w:abstractNum>
  <w:abstractNum w:abstractNumId="32">
    <w:nsid w:val="23F100FD"/>
    <w:multiLevelType w:val="multilevel"/>
    <w:tmpl w:val="05C0D8D8"/>
    <w:styleLink w:val="152"/>
    <w:lvl w:ilvl="0">
      <w:start w:val="1"/>
      <w:numFmt w:val="decimal"/>
      <w:lvlText w:val="%1.3."/>
      <w:lvlJc w:val="left"/>
      <w:pPr>
        <w:tabs>
          <w:tab w:val="num" w:pos="360"/>
        </w:tabs>
        <w:ind w:left="360" w:hanging="360"/>
      </w:pPr>
      <w:rPr>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2452273B"/>
    <w:multiLevelType w:val="hybridMultilevel"/>
    <w:tmpl w:val="6428DD14"/>
    <w:lvl w:ilvl="0" w:tplc="FFFFFFFF">
      <w:start w:val="1"/>
      <w:numFmt w:val="bullet"/>
      <w:pStyle w:val="01"/>
      <w:lvlText w:val=""/>
      <w:lvlJc w:val="left"/>
      <w:pPr>
        <w:tabs>
          <w:tab w:val="num" w:pos="1418"/>
        </w:tabs>
        <w:ind w:left="1418" w:hanging="454"/>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nsid w:val="2B407922"/>
    <w:multiLevelType w:val="hybridMultilevel"/>
    <w:tmpl w:val="D778A462"/>
    <w:lvl w:ilvl="0" w:tplc="8014E640">
      <w:start w:val="1"/>
      <w:numFmt w:val="bullet"/>
      <w:pStyle w:val="tzspisok2"/>
      <w:lvlText w:val=""/>
      <w:lvlJc w:val="left"/>
      <w:pPr>
        <w:tabs>
          <w:tab w:val="num" w:pos="1429"/>
        </w:tabs>
        <w:ind w:left="1429" w:hanging="360"/>
      </w:pPr>
      <w:rPr>
        <w:rFonts w:ascii="Wingdings" w:hAnsi="Wingdings" w:hint="default"/>
      </w:rPr>
    </w:lvl>
    <w:lvl w:ilvl="1" w:tplc="04190003">
      <w:start w:val="1"/>
      <w:numFmt w:val="bullet"/>
      <w:lvlText w:val="o"/>
      <w:lvlJc w:val="left"/>
      <w:pPr>
        <w:tabs>
          <w:tab w:val="num" w:pos="2509"/>
        </w:tabs>
        <w:ind w:left="2509" w:hanging="360"/>
      </w:pPr>
      <w:rPr>
        <w:rFonts w:ascii="Courier New" w:hAnsi="Courier New" w:cs="Times New Roman" w:hint="default"/>
      </w:rPr>
    </w:lvl>
    <w:lvl w:ilvl="2" w:tplc="04190005">
      <w:start w:val="1"/>
      <w:numFmt w:val="bullet"/>
      <w:lvlText w:val=""/>
      <w:lvlJc w:val="left"/>
      <w:pPr>
        <w:tabs>
          <w:tab w:val="num" w:pos="3229"/>
        </w:tabs>
        <w:ind w:left="3229" w:hanging="360"/>
      </w:pPr>
      <w:rPr>
        <w:rFonts w:ascii="Wingdings" w:hAnsi="Wingdings" w:hint="default"/>
      </w:rPr>
    </w:lvl>
    <w:lvl w:ilvl="3" w:tplc="04190001">
      <w:start w:val="1"/>
      <w:numFmt w:val="bullet"/>
      <w:lvlText w:val=""/>
      <w:lvlJc w:val="left"/>
      <w:pPr>
        <w:tabs>
          <w:tab w:val="num" w:pos="3949"/>
        </w:tabs>
        <w:ind w:left="3949" w:hanging="360"/>
      </w:pPr>
      <w:rPr>
        <w:rFonts w:ascii="Symbol" w:hAnsi="Symbol" w:hint="default"/>
      </w:rPr>
    </w:lvl>
    <w:lvl w:ilvl="4" w:tplc="04190003">
      <w:start w:val="1"/>
      <w:numFmt w:val="bullet"/>
      <w:lvlText w:val="o"/>
      <w:lvlJc w:val="left"/>
      <w:pPr>
        <w:tabs>
          <w:tab w:val="num" w:pos="4669"/>
        </w:tabs>
        <w:ind w:left="4669" w:hanging="360"/>
      </w:pPr>
      <w:rPr>
        <w:rFonts w:ascii="Courier New" w:hAnsi="Courier New" w:cs="Times New Roman" w:hint="default"/>
      </w:rPr>
    </w:lvl>
    <w:lvl w:ilvl="5" w:tplc="04190005">
      <w:start w:val="1"/>
      <w:numFmt w:val="bullet"/>
      <w:lvlText w:val=""/>
      <w:lvlJc w:val="left"/>
      <w:pPr>
        <w:tabs>
          <w:tab w:val="num" w:pos="5389"/>
        </w:tabs>
        <w:ind w:left="5389" w:hanging="360"/>
      </w:pPr>
      <w:rPr>
        <w:rFonts w:ascii="Wingdings" w:hAnsi="Wingdings" w:hint="default"/>
      </w:rPr>
    </w:lvl>
    <w:lvl w:ilvl="6" w:tplc="04190001">
      <w:start w:val="1"/>
      <w:numFmt w:val="bullet"/>
      <w:lvlText w:val=""/>
      <w:lvlJc w:val="left"/>
      <w:pPr>
        <w:tabs>
          <w:tab w:val="num" w:pos="6109"/>
        </w:tabs>
        <w:ind w:left="6109" w:hanging="360"/>
      </w:pPr>
      <w:rPr>
        <w:rFonts w:ascii="Symbol" w:hAnsi="Symbol" w:hint="default"/>
      </w:rPr>
    </w:lvl>
    <w:lvl w:ilvl="7" w:tplc="04190003">
      <w:start w:val="1"/>
      <w:numFmt w:val="bullet"/>
      <w:lvlText w:val="o"/>
      <w:lvlJc w:val="left"/>
      <w:pPr>
        <w:tabs>
          <w:tab w:val="num" w:pos="6829"/>
        </w:tabs>
        <w:ind w:left="6829" w:hanging="360"/>
      </w:pPr>
      <w:rPr>
        <w:rFonts w:ascii="Courier New" w:hAnsi="Courier New" w:cs="Times New Roman" w:hint="default"/>
      </w:rPr>
    </w:lvl>
    <w:lvl w:ilvl="8" w:tplc="04190005">
      <w:start w:val="1"/>
      <w:numFmt w:val="bullet"/>
      <w:lvlText w:val=""/>
      <w:lvlJc w:val="left"/>
      <w:pPr>
        <w:tabs>
          <w:tab w:val="num" w:pos="7549"/>
        </w:tabs>
        <w:ind w:left="7549" w:hanging="360"/>
      </w:pPr>
      <w:rPr>
        <w:rFonts w:ascii="Wingdings" w:hAnsi="Wingdings" w:hint="default"/>
      </w:rPr>
    </w:lvl>
  </w:abstractNum>
  <w:abstractNum w:abstractNumId="35">
    <w:nsid w:val="2E9B3DB2"/>
    <w:multiLevelType w:val="multilevel"/>
    <w:tmpl w:val="51687F52"/>
    <w:styleLink w:val="List12"/>
    <w:lvl w:ilvl="0">
      <w:start w:val="47"/>
      <w:numFmt w:val="decimal"/>
      <w:lvlText w:val="%1."/>
      <w:lvlJc w:val="left"/>
      <w:pPr>
        <w:tabs>
          <w:tab w:val="num" w:pos="707"/>
        </w:tabs>
        <w:ind w:left="707" w:hanging="707"/>
      </w:pPr>
      <w:rPr>
        <w:rFonts w:cs="Times New Roman"/>
        <w:color w:val="000000"/>
        <w:position w:val="0"/>
        <w:sz w:val="28"/>
        <w:szCs w:val="28"/>
        <w:u w:color="000000"/>
      </w:rPr>
    </w:lvl>
    <w:lvl w:ilvl="1">
      <w:start w:val="1"/>
      <w:numFmt w:val="lowerLetter"/>
      <w:lvlText w:val="%2."/>
      <w:lvlJc w:val="left"/>
      <w:pPr>
        <w:tabs>
          <w:tab w:val="num" w:pos="1500"/>
        </w:tabs>
        <w:ind w:left="1500" w:hanging="420"/>
      </w:pPr>
      <w:rPr>
        <w:rFonts w:cs="Times New Roman"/>
        <w:color w:val="000000"/>
        <w:position w:val="0"/>
        <w:sz w:val="28"/>
        <w:szCs w:val="28"/>
        <w:u w:color="000000"/>
      </w:rPr>
    </w:lvl>
    <w:lvl w:ilvl="2">
      <w:start w:val="1"/>
      <w:numFmt w:val="lowerRoman"/>
      <w:lvlText w:val="%3."/>
      <w:lvlJc w:val="left"/>
      <w:pPr>
        <w:tabs>
          <w:tab w:val="num" w:pos="2209"/>
        </w:tabs>
        <w:ind w:left="2209" w:hanging="345"/>
      </w:pPr>
      <w:rPr>
        <w:rFonts w:cs="Times New Roman"/>
        <w:color w:val="000000"/>
        <w:position w:val="0"/>
        <w:sz w:val="28"/>
        <w:szCs w:val="28"/>
        <w:u w:color="000000"/>
      </w:rPr>
    </w:lvl>
    <w:lvl w:ilvl="3">
      <w:start w:val="1"/>
      <w:numFmt w:val="decimal"/>
      <w:lvlText w:val="%4."/>
      <w:lvlJc w:val="left"/>
      <w:pPr>
        <w:tabs>
          <w:tab w:val="num" w:pos="2940"/>
        </w:tabs>
        <w:ind w:left="2940" w:hanging="420"/>
      </w:pPr>
      <w:rPr>
        <w:rFonts w:cs="Times New Roman"/>
        <w:color w:val="000000"/>
        <w:position w:val="0"/>
        <w:sz w:val="28"/>
        <w:szCs w:val="28"/>
        <w:u w:color="000000"/>
      </w:rPr>
    </w:lvl>
    <w:lvl w:ilvl="4">
      <w:start w:val="1"/>
      <w:numFmt w:val="lowerLetter"/>
      <w:lvlText w:val="%5."/>
      <w:lvlJc w:val="left"/>
      <w:pPr>
        <w:tabs>
          <w:tab w:val="num" w:pos="3660"/>
        </w:tabs>
        <w:ind w:left="3660" w:hanging="420"/>
      </w:pPr>
      <w:rPr>
        <w:rFonts w:cs="Times New Roman"/>
        <w:color w:val="000000"/>
        <w:position w:val="0"/>
        <w:sz w:val="28"/>
        <w:szCs w:val="28"/>
        <w:u w:color="000000"/>
      </w:rPr>
    </w:lvl>
    <w:lvl w:ilvl="5">
      <w:start w:val="1"/>
      <w:numFmt w:val="lowerRoman"/>
      <w:lvlText w:val="%6."/>
      <w:lvlJc w:val="left"/>
      <w:pPr>
        <w:tabs>
          <w:tab w:val="num" w:pos="4369"/>
        </w:tabs>
        <w:ind w:left="4369" w:hanging="345"/>
      </w:pPr>
      <w:rPr>
        <w:rFonts w:cs="Times New Roman"/>
        <w:color w:val="000000"/>
        <w:position w:val="0"/>
        <w:sz w:val="28"/>
        <w:szCs w:val="28"/>
        <w:u w:color="000000"/>
      </w:rPr>
    </w:lvl>
    <w:lvl w:ilvl="6">
      <w:start w:val="1"/>
      <w:numFmt w:val="decimal"/>
      <w:lvlText w:val="%7."/>
      <w:lvlJc w:val="left"/>
      <w:pPr>
        <w:tabs>
          <w:tab w:val="num" w:pos="5100"/>
        </w:tabs>
        <w:ind w:left="5100" w:hanging="420"/>
      </w:pPr>
      <w:rPr>
        <w:rFonts w:cs="Times New Roman"/>
        <w:color w:val="000000"/>
        <w:position w:val="0"/>
        <w:sz w:val="28"/>
        <w:szCs w:val="28"/>
        <w:u w:color="000000"/>
      </w:rPr>
    </w:lvl>
    <w:lvl w:ilvl="7">
      <w:start w:val="1"/>
      <w:numFmt w:val="lowerLetter"/>
      <w:lvlText w:val="%8."/>
      <w:lvlJc w:val="left"/>
      <w:pPr>
        <w:tabs>
          <w:tab w:val="num" w:pos="5820"/>
        </w:tabs>
        <w:ind w:left="5820" w:hanging="420"/>
      </w:pPr>
      <w:rPr>
        <w:rFonts w:cs="Times New Roman"/>
        <w:color w:val="000000"/>
        <w:position w:val="0"/>
        <w:sz w:val="28"/>
        <w:szCs w:val="28"/>
        <w:u w:color="000000"/>
      </w:rPr>
    </w:lvl>
    <w:lvl w:ilvl="8">
      <w:start w:val="1"/>
      <w:numFmt w:val="lowerRoman"/>
      <w:lvlText w:val="%9."/>
      <w:lvlJc w:val="left"/>
      <w:pPr>
        <w:tabs>
          <w:tab w:val="num" w:pos="6529"/>
        </w:tabs>
        <w:ind w:left="6529" w:hanging="345"/>
      </w:pPr>
      <w:rPr>
        <w:rFonts w:cs="Times New Roman"/>
        <w:color w:val="000000"/>
        <w:position w:val="0"/>
        <w:sz w:val="28"/>
        <w:szCs w:val="28"/>
        <w:u w:color="000000"/>
      </w:rPr>
    </w:lvl>
  </w:abstractNum>
  <w:abstractNum w:abstractNumId="36">
    <w:nsid w:val="2F120FA0"/>
    <w:multiLevelType w:val="hybridMultilevel"/>
    <w:tmpl w:val="8D0809A6"/>
    <w:lvl w:ilvl="0" w:tplc="8F22724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2F4B7AB0"/>
    <w:multiLevelType w:val="multilevel"/>
    <w:tmpl w:val="04190023"/>
    <w:styleLink w:val="10"/>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8">
    <w:nsid w:val="303A5DE3"/>
    <w:multiLevelType w:val="hybridMultilevel"/>
    <w:tmpl w:val="9B0A3ABA"/>
    <w:lvl w:ilvl="0" w:tplc="AC48DDA2">
      <w:start w:val="1"/>
      <w:numFmt w:val="upperRoman"/>
      <w:pStyle w:val="a2"/>
      <w:lvlText w:val="%1."/>
      <w:lvlJc w:val="right"/>
      <w:pPr>
        <w:tabs>
          <w:tab w:val="num" w:pos="180"/>
        </w:tabs>
        <w:ind w:left="180" w:hanging="180"/>
      </w:pPr>
      <w:rPr>
        <w:sz w:val="28"/>
        <w:szCs w:val="28"/>
      </w:rPr>
    </w:lvl>
    <w:lvl w:ilvl="1" w:tplc="11ECD1F6">
      <w:numFmt w:val="none"/>
      <w:pStyle w:val="20"/>
      <w:lvlText w:val=""/>
      <w:lvlJc w:val="left"/>
      <w:pPr>
        <w:tabs>
          <w:tab w:val="num" w:pos="360"/>
        </w:tabs>
        <w:ind w:left="0" w:firstLine="0"/>
      </w:pPr>
    </w:lvl>
    <w:lvl w:ilvl="2" w:tplc="45786398">
      <w:numFmt w:val="none"/>
      <w:pStyle w:val="31"/>
      <w:lvlText w:val=""/>
      <w:lvlJc w:val="left"/>
      <w:pPr>
        <w:tabs>
          <w:tab w:val="num" w:pos="360"/>
        </w:tabs>
        <w:ind w:left="0" w:firstLine="0"/>
      </w:pPr>
    </w:lvl>
    <w:lvl w:ilvl="3" w:tplc="54C20832">
      <w:numFmt w:val="none"/>
      <w:pStyle w:val="42"/>
      <w:lvlText w:val=""/>
      <w:lvlJc w:val="left"/>
      <w:pPr>
        <w:tabs>
          <w:tab w:val="num" w:pos="360"/>
        </w:tabs>
        <w:ind w:left="0" w:firstLine="0"/>
      </w:pPr>
    </w:lvl>
    <w:lvl w:ilvl="4" w:tplc="D2C4577A">
      <w:numFmt w:val="none"/>
      <w:pStyle w:val="51"/>
      <w:lvlText w:val=""/>
      <w:lvlJc w:val="left"/>
      <w:pPr>
        <w:tabs>
          <w:tab w:val="num" w:pos="360"/>
        </w:tabs>
        <w:ind w:left="0" w:firstLine="0"/>
      </w:pPr>
    </w:lvl>
    <w:lvl w:ilvl="5" w:tplc="78A271DA">
      <w:numFmt w:val="none"/>
      <w:pStyle w:val="6"/>
      <w:lvlText w:val=""/>
      <w:lvlJc w:val="left"/>
      <w:pPr>
        <w:tabs>
          <w:tab w:val="num" w:pos="360"/>
        </w:tabs>
        <w:ind w:left="0" w:firstLine="0"/>
      </w:pPr>
    </w:lvl>
    <w:lvl w:ilvl="6" w:tplc="5D005096">
      <w:numFmt w:val="none"/>
      <w:pStyle w:val="7"/>
      <w:lvlText w:val=""/>
      <w:lvlJc w:val="left"/>
      <w:pPr>
        <w:tabs>
          <w:tab w:val="num" w:pos="360"/>
        </w:tabs>
        <w:ind w:left="0" w:firstLine="0"/>
      </w:pPr>
    </w:lvl>
    <w:lvl w:ilvl="7" w:tplc="FE0CC324">
      <w:numFmt w:val="none"/>
      <w:pStyle w:val="8"/>
      <w:lvlText w:val=""/>
      <w:lvlJc w:val="left"/>
      <w:pPr>
        <w:tabs>
          <w:tab w:val="num" w:pos="360"/>
        </w:tabs>
        <w:ind w:left="0" w:firstLine="0"/>
      </w:pPr>
    </w:lvl>
    <w:lvl w:ilvl="8" w:tplc="D5D27470">
      <w:numFmt w:val="none"/>
      <w:pStyle w:val="9"/>
      <w:lvlText w:val=""/>
      <w:lvlJc w:val="left"/>
      <w:pPr>
        <w:tabs>
          <w:tab w:val="num" w:pos="360"/>
        </w:tabs>
        <w:ind w:left="0" w:firstLine="0"/>
      </w:pPr>
    </w:lvl>
  </w:abstractNum>
  <w:abstractNum w:abstractNumId="39">
    <w:nsid w:val="30C47C5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0">
    <w:nsid w:val="32AD46DB"/>
    <w:multiLevelType w:val="multilevel"/>
    <w:tmpl w:val="61069C14"/>
    <w:styleLink w:val="172"/>
    <w:lvl w:ilvl="0">
      <w:start w:val="1"/>
      <w:numFmt w:val="none"/>
      <w:lvlText w:val="2."/>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37946086"/>
    <w:multiLevelType w:val="multilevel"/>
    <w:tmpl w:val="CC2670AA"/>
    <w:styleLink w:val="510"/>
    <w:lvl w:ilvl="0">
      <w:start w:val="1"/>
      <w:numFmt w:val="decimal"/>
      <w:lvlText w:val="%1.4."/>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38543C7E"/>
    <w:multiLevelType w:val="multilevel"/>
    <w:tmpl w:val="E5605452"/>
    <w:styleLink w:val="310"/>
    <w:lvl w:ilvl="0">
      <w:start w:val="6"/>
      <w:numFmt w:val="decimal"/>
      <w:lvlText w:val="%1."/>
      <w:lvlJc w:val="left"/>
      <w:pPr>
        <w:tabs>
          <w:tab w:val="num" w:pos="191"/>
        </w:tabs>
        <w:ind w:left="191" w:hanging="191"/>
      </w:pPr>
      <w:rPr>
        <w:rFonts w:cs="Times New Roman"/>
        <w:position w:val="0"/>
        <w:sz w:val="28"/>
        <w:szCs w:val="28"/>
      </w:rPr>
    </w:lvl>
    <w:lvl w:ilvl="1">
      <w:start w:val="1"/>
      <w:numFmt w:val="lowerLetter"/>
      <w:lvlText w:val="%2."/>
      <w:lvlJc w:val="left"/>
      <w:pPr>
        <w:tabs>
          <w:tab w:val="num" w:pos="1860"/>
        </w:tabs>
        <w:ind w:left="1860" w:hanging="420"/>
      </w:pPr>
      <w:rPr>
        <w:rFonts w:cs="Times New Roman"/>
        <w:position w:val="0"/>
        <w:sz w:val="28"/>
        <w:szCs w:val="28"/>
      </w:rPr>
    </w:lvl>
    <w:lvl w:ilvl="2">
      <w:start w:val="1"/>
      <w:numFmt w:val="lowerRoman"/>
      <w:lvlText w:val="%3."/>
      <w:lvlJc w:val="left"/>
      <w:pPr>
        <w:tabs>
          <w:tab w:val="num" w:pos="2569"/>
        </w:tabs>
        <w:ind w:left="2569" w:hanging="345"/>
      </w:pPr>
      <w:rPr>
        <w:rFonts w:cs="Times New Roman"/>
        <w:position w:val="0"/>
        <w:sz w:val="28"/>
        <w:szCs w:val="28"/>
      </w:rPr>
    </w:lvl>
    <w:lvl w:ilvl="3">
      <w:start w:val="1"/>
      <w:numFmt w:val="decimal"/>
      <w:lvlText w:val="%4."/>
      <w:lvlJc w:val="left"/>
      <w:pPr>
        <w:tabs>
          <w:tab w:val="num" w:pos="3300"/>
        </w:tabs>
        <w:ind w:left="3300" w:hanging="420"/>
      </w:pPr>
      <w:rPr>
        <w:rFonts w:cs="Times New Roman"/>
        <w:position w:val="0"/>
        <w:sz w:val="28"/>
        <w:szCs w:val="28"/>
      </w:rPr>
    </w:lvl>
    <w:lvl w:ilvl="4">
      <w:start w:val="1"/>
      <w:numFmt w:val="lowerLetter"/>
      <w:lvlText w:val="%5."/>
      <w:lvlJc w:val="left"/>
      <w:pPr>
        <w:tabs>
          <w:tab w:val="num" w:pos="4020"/>
        </w:tabs>
        <w:ind w:left="4020" w:hanging="420"/>
      </w:pPr>
      <w:rPr>
        <w:rFonts w:cs="Times New Roman"/>
        <w:position w:val="0"/>
        <w:sz w:val="28"/>
        <w:szCs w:val="28"/>
      </w:rPr>
    </w:lvl>
    <w:lvl w:ilvl="5">
      <w:start w:val="1"/>
      <w:numFmt w:val="lowerRoman"/>
      <w:lvlText w:val="%6."/>
      <w:lvlJc w:val="left"/>
      <w:pPr>
        <w:tabs>
          <w:tab w:val="num" w:pos="4729"/>
        </w:tabs>
        <w:ind w:left="4729" w:hanging="345"/>
      </w:pPr>
      <w:rPr>
        <w:rFonts w:cs="Times New Roman"/>
        <w:position w:val="0"/>
        <w:sz w:val="28"/>
        <w:szCs w:val="28"/>
      </w:rPr>
    </w:lvl>
    <w:lvl w:ilvl="6">
      <w:start w:val="1"/>
      <w:numFmt w:val="decimal"/>
      <w:lvlText w:val="%7."/>
      <w:lvlJc w:val="left"/>
      <w:pPr>
        <w:tabs>
          <w:tab w:val="num" w:pos="5460"/>
        </w:tabs>
        <w:ind w:left="5460" w:hanging="420"/>
      </w:pPr>
      <w:rPr>
        <w:rFonts w:cs="Times New Roman"/>
        <w:position w:val="0"/>
        <w:sz w:val="28"/>
        <w:szCs w:val="28"/>
      </w:rPr>
    </w:lvl>
    <w:lvl w:ilvl="7">
      <w:start w:val="1"/>
      <w:numFmt w:val="lowerLetter"/>
      <w:lvlText w:val="%8."/>
      <w:lvlJc w:val="left"/>
      <w:pPr>
        <w:tabs>
          <w:tab w:val="num" w:pos="6180"/>
        </w:tabs>
        <w:ind w:left="6180" w:hanging="420"/>
      </w:pPr>
      <w:rPr>
        <w:rFonts w:cs="Times New Roman"/>
        <w:position w:val="0"/>
        <w:sz w:val="28"/>
        <w:szCs w:val="28"/>
      </w:rPr>
    </w:lvl>
    <w:lvl w:ilvl="8">
      <w:start w:val="1"/>
      <w:numFmt w:val="lowerRoman"/>
      <w:lvlText w:val="%9."/>
      <w:lvlJc w:val="left"/>
      <w:pPr>
        <w:tabs>
          <w:tab w:val="num" w:pos="6889"/>
        </w:tabs>
        <w:ind w:left="6889" w:hanging="345"/>
      </w:pPr>
      <w:rPr>
        <w:rFonts w:cs="Times New Roman"/>
        <w:position w:val="0"/>
        <w:sz w:val="28"/>
        <w:szCs w:val="28"/>
      </w:rPr>
    </w:lvl>
  </w:abstractNum>
  <w:abstractNum w:abstractNumId="43">
    <w:nsid w:val="3C91427B"/>
    <w:multiLevelType w:val="hybridMultilevel"/>
    <w:tmpl w:val="A3CEAA3E"/>
    <w:styleLink w:val="232"/>
    <w:lvl w:ilvl="0" w:tplc="FFFFFFFF">
      <w:start w:val="1"/>
      <w:numFmt w:val="decimal"/>
      <w:lvlText w:val="%1."/>
      <w:lvlJc w:val="left"/>
      <w:pPr>
        <w:tabs>
          <w:tab w:val="num" w:pos="720"/>
        </w:tabs>
        <w:ind w:left="720" w:hanging="360"/>
      </w:pPr>
      <w:rPr>
        <w:rFonts w:cs="Times New Roman"/>
        <w:b/>
      </w:rPr>
    </w:lvl>
    <w:lvl w:ilvl="1" w:tplc="FFFFFFFF">
      <w:start w:val="1"/>
      <w:numFmt w:val="decimal"/>
      <w:lvlText w:val="3.%2."/>
      <w:lvlJc w:val="left"/>
      <w:pPr>
        <w:tabs>
          <w:tab w:val="num" w:pos="1260"/>
        </w:tabs>
        <w:ind w:left="1260" w:hanging="360"/>
      </w:pPr>
      <w:rPr>
        <w:rFonts w:cs="Times New Roman"/>
        <w:b w:val="0"/>
        <w:i w:val="0"/>
      </w:rPr>
    </w:lvl>
    <w:lvl w:ilvl="2" w:tplc="FFFFFFFF">
      <w:numFmt w:val="none"/>
      <w:lvlText w:val=""/>
      <w:lvlJc w:val="left"/>
      <w:pPr>
        <w:tabs>
          <w:tab w:val="num" w:pos="360"/>
        </w:tabs>
        <w:ind w:left="0" w:firstLine="0"/>
      </w:pPr>
      <w:rPr>
        <w:rFonts w:cs="Times New Roman"/>
      </w:rPr>
    </w:lvl>
    <w:lvl w:ilvl="3" w:tplc="FFFFFFFF">
      <w:start w:val="1"/>
      <w:numFmt w:val="decimal"/>
      <w:lvlText w:val="%4."/>
      <w:lvlJc w:val="left"/>
      <w:pPr>
        <w:tabs>
          <w:tab w:val="num" w:pos="720"/>
        </w:tabs>
        <w:ind w:left="720" w:hanging="360"/>
      </w:pPr>
      <w:rPr>
        <w:rFonts w:cs="Times New Roman"/>
        <w:b/>
      </w:rPr>
    </w:lvl>
    <w:lvl w:ilvl="4" w:tplc="FFFFFFFF">
      <w:numFmt w:val="none"/>
      <w:lvlText w:val=""/>
      <w:lvlJc w:val="left"/>
      <w:pPr>
        <w:tabs>
          <w:tab w:val="num" w:pos="360"/>
        </w:tabs>
        <w:ind w:left="0" w:firstLine="0"/>
      </w:pPr>
      <w:rPr>
        <w:rFonts w:cs="Times New Roman"/>
      </w:rPr>
    </w:lvl>
    <w:lvl w:ilvl="5" w:tplc="FFFFFFFF">
      <w:numFmt w:val="none"/>
      <w:lvlText w:val=""/>
      <w:lvlJc w:val="left"/>
      <w:pPr>
        <w:tabs>
          <w:tab w:val="num" w:pos="360"/>
        </w:tabs>
        <w:ind w:left="0" w:firstLine="0"/>
      </w:pPr>
      <w:rPr>
        <w:rFonts w:cs="Times New Roman"/>
      </w:rPr>
    </w:lvl>
    <w:lvl w:ilvl="6" w:tplc="FFFFFFFF">
      <w:numFmt w:val="none"/>
      <w:lvlText w:val=""/>
      <w:lvlJc w:val="left"/>
      <w:pPr>
        <w:tabs>
          <w:tab w:val="num" w:pos="360"/>
        </w:tabs>
        <w:ind w:left="0" w:firstLine="0"/>
      </w:pPr>
      <w:rPr>
        <w:rFonts w:cs="Times New Roman"/>
      </w:rPr>
    </w:lvl>
    <w:lvl w:ilvl="7" w:tplc="FFFFFFFF">
      <w:numFmt w:val="none"/>
      <w:lvlText w:val=""/>
      <w:lvlJc w:val="left"/>
      <w:pPr>
        <w:tabs>
          <w:tab w:val="num" w:pos="360"/>
        </w:tabs>
        <w:ind w:left="0" w:firstLine="0"/>
      </w:pPr>
      <w:rPr>
        <w:rFonts w:cs="Times New Roman"/>
      </w:rPr>
    </w:lvl>
    <w:lvl w:ilvl="8" w:tplc="FFFFFFFF">
      <w:numFmt w:val="none"/>
      <w:lvlText w:val=""/>
      <w:lvlJc w:val="left"/>
      <w:pPr>
        <w:tabs>
          <w:tab w:val="num" w:pos="360"/>
        </w:tabs>
        <w:ind w:left="0" w:firstLine="0"/>
      </w:pPr>
      <w:rPr>
        <w:rFonts w:cs="Times New Roman"/>
      </w:rPr>
    </w:lvl>
  </w:abstractNum>
  <w:abstractNum w:abstractNumId="44">
    <w:nsid w:val="3CE738C8"/>
    <w:multiLevelType w:val="hybridMultilevel"/>
    <w:tmpl w:val="AF0A8A46"/>
    <w:lvl w:ilvl="0" w:tplc="1B4A28F0">
      <w:start w:val="1"/>
      <w:numFmt w:val="russianLower"/>
      <w:pStyle w:val="a3"/>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5">
    <w:nsid w:val="3ED53952"/>
    <w:multiLevelType w:val="multilevel"/>
    <w:tmpl w:val="C47C57A4"/>
    <w:lvl w:ilvl="0">
      <w:start w:val="1"/>
      <w:numFmt w:val="decimal"/>
      <w:pStyle w:val="21"/>
      <w:lvlText w:val="%1."/>
      <w:lvlJc w:val="left"/>
      <w:pPr>
        <w:tabs>
          <w:tab w:val="num" w:pos="360"/>
        </w:tabs>
        <w:ind w:left="360" w:hanging="360"/>
      </w:pPr>
      <w:rPr>
        <w:rFonts w:cs="Times New Roman"/>
      </w:rPr>
    </w:lvl>
    <w:lvl w:ilvl="1">
      <w:start w:val="1"/>
      <w:numFmt w:val="decimal"/>
      <w:pStyle w:val="32"/>
      <w:lvlText w:val="%1.%2."/>
      <w:lvlJc w:val="left"/>
      <w:pPr>
        <w:tabs>
          <w:tab w:val="num" w:pos="972"/>
        </w:tabs>
        <w:ind w:left="972" w:hanging="432"/>
      </w:pPr>
      <w:rPr>
        <w:rFonts w:cs="Times New Roman"/>
        <w:b/>
      </w:rPr>
    </w:lvl>
    <w:lvl w:ilvl="2">
      <w:start w:val="1"/>
      <w:numFmt w:val="decimal"/>
      <w:pStyle w:val="a4"/>
      <w:lvlText w:val="%1.%2.%3."/>
      <w:lvlJc w:val="left"/>
      <w:pPr>
        <w:tabs>
          <w:tab w:val="num" w:pos="1440"/>
        </w:tabs>
        <w:ind w:left="1224" w:hanging="504"/>
      </w:pPr>
      <w:rPr>
        <w:rFonts w:cs="Times New Roman"/>
      </w:rPr>
    </w:lvl>
    <w:lvl w:ilvl="3">
      <w:start w:val="1"/>
      <w:numFmt w:val="decimal"/>
      <w:pStyle w:val="43"/>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6">
    <w:nsid w:val="3EE943C2"/>
    <w:multiLevelType w:val="multilevel"/>
    <w:tmpl w:val="539E5D6A"/>
    <w:styleLink w:val="142"/>
    <w:lvl w:ilvl="0">
      <w:start w:val="1"/>
      <w:numFmt w:val="none"/>
      <w:lvlText w:val="1.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nsid w:val="3F544A0D"/>
    <w:multiLevelType w:val="hybridMultilevel"/>
    <w:tmpl w:val="35BCBACE"/>
    <w:lvl w:ilvl="0" w:tplc="CAC690B8">
      <w:start w:val="1"/>
      <w:numFmt w:val="bullet"/>
      <w:pStyle w:val="11"/>
      <w:lvlText w:val=""/>
      <w:lvlJc w:val="left"/>
      <w:pPr>
        <w:tabs>
          <w:tab w:val="num" w:pos="1854"/>
        </w:tabs>
        <w:ind w:left="1854"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Times New Roman"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Times New Roman"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48">
    <w:nsid w:val="40640124"/>
    <w:multiLevelType w:val="multilevel"/>
    <w:tmpl w:val="FF0ADEB2"/>
    <w:styleLink w:val="132"/>
    <w:lvl w:ilvl="0">
      <w:start w:val="1"/>
      <w:numFmt w:val="none"/>
      <w:lvlText w:val="4."/>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nsid w:val="40E02003"/>
    <w:multiLevelType w:val="multilevel"/>
    <w:tmpl w:val="EAC0474A"/>
    <w:styleLink w:val="72"/>
    <w:lvl w:ilvl="0">
      <w:start w:val="1"/>
      <w:numFmt w:val="none"/>
      <w:lvlText w:val="2.2."/>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nsid w:val="414E0260"/>
    <w:multiLevelType w:val="multilevel"/>
    <w:tmpl w:val="1EF886AA"/>
    <w:lvl w:ilvl="0">
      <w:start w:val="1"/>
      <w:numFmt w:val="decimal"/>
      <w:pStyle w:val="tzhead1"/>
      <w:lvlText w:val="%1"/>
      <w:lvlJc w:val="left"/>
      <w:pPr>
        <w:tabs>
          <w:tab w:val="num" w:pos="0"/>
        </w:tabs>
        <w:ind w:left="1211" w:hanging="360"/>
      </w:pPr>
      <w:rPr>
        <w:rFonts w:cs="Times New Roman"/>
      </w:rPr>
    </w:lvl>
    <w:lvl w:ilvl="1">
      <w:start w:val="1"/>
      <w:numFmt w:val="decimal"/>
      <w:pStyle w:val="tzhead2"/>
      <w:isLgl/>
      <w:lvlText w:val="%1.%2"/>
      <w:lvlJc w:val="left"/>
      <w:pPr>
        <w:tabs>
          <w:tab w:val="num" w:pos="-167"/>
        </w:tabs>
        <w:ind w:left="1404" w:hanging="720"/>
      </w:pPr>
      <w:rPr>
        <w:rFonts w:cs="Times New Roman"/>
      </w:rPr>
    </w:lvl>
    <w:lvl w:ilvl="2">
      <w:start w:val="1"/>
      <w:numFmt w:val="decimal"/>
      <w:pStyle w:val="tzhead3"/>
      <w:isLgl/>
      <w:lvlText w:val="%1.%2.%3"/>
      <w:lvlJc w:val="left"/>
      <w:pPr>
        <w:tabs>
          <w:tab w:val="num" w:pos="-567"/>
        </w:tabs>
        <w:ind w:left="1004" w:hanging="72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3">
      <w:start w:val="1"/>
      <w:numFmt w:val="decimal"/>
      <w:pStyle w:val="tzhead4"/>
      <w:isLgl/>
      <w:lvlText w:val="%1.%2.%3.%4"/>
      <w:lvlJc w:val="left"/>
      <w:pPr>
        <w:tabs>
          <w:tab w:val="num" w:pos="-851"/>
        </w:tabs>
        <w:ind w:left="1080" w:hanging="1080"/>
      </w:pPr>
      <w:rPr>
        <w:rFonts w:cs="Times New Roman"/>
        <w:b/>
        <w:i w:val="0"/>
        <w:caps w:val="0"/>
        <w:strike w:val="0"/>
        <w:dstrike w:val="0"/>
        <w:vanish w:val="0"/>
        <w:webHidden w:val="0"/>
        <w:color w:val="000000"/>
        <w:sz w:val="24"/>
        <w:szCs w:val="24"/>
        <w:u w:val="none"/>
        <w:effect w:val="none"/>
        <w:vertAlign w:val="baseline"/>
        <w:specVanish w:val="0"/>
      </w:rPr>
    </w:lvl>
    <w:lvl w:ilvl="4">
      <w:start w:val="1"/>
      <w:numFmt w:val="decimal"/>
      <w:isLgl/>
      <w:lvlText w:val="%1.%2.%3.%4.%5."/>
      <w:lvlJc w:val="left"/>
      <w:pPr>
        <w:tabs>
          <w:tab w:val="num" w:pos="0"/>
        </w:tabs>
        <w:ind w:left="1931" w:hanging="1080"/>
      </w:pPr>
      <w:rPr>
        <w:rFonts w:cs="Times New Roman"/>
      </w:rPr>
    </w:lvl>
    <w:lvl w:ilvl="5">
      <w:start w:val="1"/>
      <w:numFmt w:val="decimal"/>
      <w:isLgl/>
      <w:lvlText w:val="%1.%2.%3.%4.%5.%6."/>
      <w:lvlJc w:val="left"/>
      <w:pPr>
        <w:tabs>
          <w:tab w:val="num" w:pos="0"/>
        </w:tabs>
        <w:ind w:left="2291" w:hanging="1440"/>
      </w:pPr>
      <w:rPr>
        <w:rFonts w:cs="Times New Roman"/>
      </w:rPr>
    </w:lvl>
    <w:lvl w:ilvl="6">
      <w:start w:val="1"/>
      <w:numFmt w:val="decimal"/>
      <w:isLgl/>
      <w:lvlText w:val="%1.%2.%3.%4.%5.%6.%7."/>
      <w:lvlJc w:val="left"/>
      <w:pPr>
        <w:tabs>
          <w:tab w:val="num" w:pos="0"/>
        </w:tabs>
        <w:ind w:left="2291" w:hanging="1440"/>
      </w:pPr>
      <w:rPr>
        <w:rFonts w:cs="Times New Roman"/>
      </w:rPr>
    </w:lvl>
    <w:lvl w:ilvl="7">
      <w:start w:val="1"/>
      <w:numFmt w:val="decimal"/>
      <w:isLgl/>
      <w:lvlText w:val="%1.%2.%3.%4.%5.%6.%7.%8."/>
      <w:lvlJc w:val="left"/>
      <w:pPr>
        <w:tabs>
          <w:tab w:val="num" w:pos="0"/>
        </w:tabs>
        <w:ind w:left="2651" w:hanging="1800"/>
      </w:pPr>
      <w:rPr>
        <w:rFonts w:cs="Times New Roman"/>
      </w:rPr>
    </w:lvl>
    <w:lvl w:ilvl="8">
      <w:start w:val="1"/>
      <w:numFmt w:val="decimal"/>
      <w:isLgl/>
      <w:lvlText w:val="%1.%2.%3.%4.%5.%6.%7.%8.%9."/>
      <w:lvlJc w:val="left"/>
      <w:pPr>
        <w:tabs>
          <w:tab w:val="num" w:pos="0"/>
        </w:tabs>
        <w:ind w:left="2651" w:hanging="1800"/>
      </w:pPr>
      <w:rPr>
        <w:rFonts w:cs="Times New Roman"/>
      </w:rPr>
    </w:lvl>
  </w:abstractNum>
  <w:abstractNum w:abstractNumId="51">
    <w:nsid w:val="41563EC7"/>
    <w:multiLevelType w:val="hybridMultilevel"/>
    <w:tmpl w:val="4F9217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17B543D"/>
    <w:multiLevelType w:val="multilevel"/>
    <w:tmpl w:val="C5B08238"/>
    <w:lvl w:ilvl="0">
      <w:start w:val="1"/>
      <w:numFmt w:val="decimal"/>
      <w:pStyle w:val="22"/>
      <w:lvlText w:val="%1."/>
      <w:lvlJc w:val="left"/>
      <w:pPr>
        <w:tabs>
          <w:tab w:val="num" w:pos="360"/>
        </w:tabs>
        <w:ind w:left="360" w:hanging="360"/>
      </w:pPr>
      <w:rPr>
        <w:rFonts w:hint="default"/>
        <w:b w:val="0"/>
      </w:rPr>
    </w:lvl>
    <w:lvl w:ilvl="1">
      <w:start w:val="1"/>
      <w:numFmt w:val="decimal"/>
      <w:pStyle w:val="23"/>
      <w:lvlText w:val="%1.%2."/>
      <w:lvlJc w:val="left"/>
      <w:pPr>
        <w:tabs>
          <w:tab w:val="num" w:pos="716"/>
        </w:tabs>
        <w:ind w:left="716" w:hanging="432"/>
      </w:pPr>
      <w:rPr>
        <w:rFonts w:hint="default"/>
        <w:b/>
        <w:color w:val="auto"/>
        <w:sz w:val="24"/>
        <w:szCs w:val="24"/>
      </w:rPr>
    </w:lvl>
    <w:lvl w:ilvl="2">
      <w:start w:val="1"/>
      <w:numFmt w:val="decimal"/>
      <w:lvlText w:val="%1.%2.%3."/>
      <w:lvlJc w:val="left"/>
      <w:pPr>
        <w:tabs>
          <w:tab w:val="num" w:pos="1713"/>
        </w:tabs>
        <w:ind w:left="1497" w:hanging="504"/>
      </w:pPr>
      <w:rPr>
        <w:rFonts w:hint="default"/>
        <w:b w:val="0"/>
        <w:i w:val="0"/>
        <w:strike w:val="0"/>
        <w:color w:val="auto"/>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3">
    <w:nsid w:val="439D240E"/>
    <w:multiLevelType w:val="multilevel"/>
    <w:tmpl w:val="471C7546"/>
    <w:styleLink w:val="192"/>
    <w:lvl w:ilvl="0">
      <w:start w:val="1"/>
      <w:numFmt w:val="none"/>
      <w:lvlText w:val="3."/>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nsid w:val="491C6945"/>
    <w:multiLevelType w:val="hybridMultilevel"/>
    <w:tmpl w:val="D972640A"/>
    <w:lvl w:ilvl="0" w:tplc="68448B8E">
      <w:start w:val="1"/>
      <w:numFmt w:val="russianLower"/>
      <w:pStyle w:val="List4"/>
      <w:lvlText w:val="%1)"/>
      <w:lvlJc w:val="center"/>
      <w:pPr>
        <w:tabs>
          <w:tab w:val="num" w:pos="72"/>
        </w:tabs>
        <w:ind w:left="72" w:firstLine="288"/>
      </w:pPr>
      <w:rPr>
        <w:rFonts w:ascii="Times New Roman" w:hAnsi="Times New Roman" w:cs="Times New Roman" w:hint="default"/>
        <w:b w:val="0"/>
        <w:i w:val="0"/>
        <w:sz w:val="24"/>
        <w:szCs w:val="24"/>
      </w:rPr>
    </w:lvl>
    <w:lvl w:ilvl="1" w:tplc="8C8C6FDE">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55">
    <w:nsid w:val="4BD73878"/>
    <w:multiLevelType w:val="multilevel"/>
    <w:tmpl w:val="941C7216"/>
    <w:styleLink w:val="222"/>
    <w:lvl w:ilvl="0">
      <w:start w:val="1"/>
      <w:numFmt w:val="none"/>
      <w:lvlText w:val="4."/>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nsid w:val="4DD24456"/>
    <w:multiLevelType w:val="multilevel"/>
    <w:tmpl w:val="EF148746"/>
    <w:styleLink w:val="202"/>
    <w:lvl w:ilvl="0">
      <w:start w:val="1"/>
      <w:numFmt w:val="none"/>
      <w:lvlText w:val="2."/>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nsid w:val="52A2493C"/>
    <w:multiLevelType w:val="hybridMultilevel"/>
    <w:tmpl w:val="6ED41C12"/>
    <w:lvl w:ilvl="0" w:tplc="0818E50C">
      <w:start w:val="1"/>
      <w:numFmt w:val="bullet"/>
      <w:pStyle w:val="ListBullet1"/>
      <w:lvlText w:val=""/>
      <w:lvlJc w:val="left"/>
      <w:pPr>
        <w:ind w:left="1440" w:hanging="360"/>
      </w:pPr>
      <w:rPr>
        <w:rFonts w:ascii="Symbol" w:hAnsi="Symbol" w:hint="default"/>
      </w:rPr>
    </w:lvl>
    <w:lvl w:ilvl="1" w:tplc="AD90DF00">
      <w:start w:val="1"/>
      <w:numFmt w:val="bullet"/>
      <w:lvlText w:val="o"/>
      <w:lvlJc w:val="left"/>
      <w:pPr>
        <w:ind w:left="2160" w:hanging="360"/>
      </w:pPr>
      <w:rPr>
        <w:rFonts w:ascii="Courier New" w:hAnsi="Courier New" w:cs="Courier New" w:hint="default"/>
      </w:rPr>
    </w:lvl>
    <w:lvl w:ilvl="2" w:tplc="A7B683EA">
      <w:start w:val="1"/>
      <w:numFmt w:val="bullet"/>
      <w:lvlText w:val=""/>
      <w:lvlJc w:val="left"/>
      <w:pPr>
        <w:ind w:left="2880" w:hanging="360"/>
      </w:pPr>
      <w:rPr>
        <w:rFonts w:ascii="Wingdings" w:hAnsi="Wingdings" w:hint="default"/>
      </w:rPr>
    </w:lvl>
    <w:lvl w:ilvl="3" w:tplc="187C9F2A">
      <w:start w:val="1"/>
      <w:numFmt w:val="bullet"/>
      <w:lvlText w:val=""/>
      <w:lvlJc w:val="left"/>
      <w:pPr>
        <w:ind w:left="3600" w:hanging="360"/>
      </w:pPr>
      <w:rPr>
        <w:rFonts w:ascii="Symbol" w:hAnsi="Symbol" w:hint="default"/>
      </w:rPr>
    </w:lvl>
    <w:lvl w:ilvl="4" w:tplc="8ED058FE">
      <w:start w:val="1"/>
      <w:numFmt w:val="bullet"/>
      <w:lvlText w:val="o"/>
      <w:lvlJc w:val="left"/>
      <w:pPr>
        <w:ind w:left="4320" w:hanging="360"/>
      </w:pPr>
      <w:rPr>
        <w:rFonts w:ascii="Courier New" w:hAnsi="Courier New" w:cs="Courier New" w:hint="default"/>
      </w:rPr>
    </w:lvl>
    <w:lvl w:ilvl="5" w:tplc="8FECC668">
      <w:start w:val="1"/>
      <w:numFmt w:val="bullet"/>
      <w:lvlText w:val=""/>
      <w:lvlJc w:val="left"/>
      <w:pPr>
        <w:ind w:left="5040" w:hanging="360"/>
      </w:pPr>
      <w:rPr>
        <w:rFonts w:ascii="Wingdings" w:hAnsi="Wingdings" w:hint="default"/>
      </w:rPr>
    </w:lvl>
    <w:lvl w:ilvl="6" w:tplc="22E0741A">
      <w:start w:val="1"/>
      <w:numFmt w:val="bullet"/>
      <w:lvlText w:val=""/>
      <w:lvlJc w:val="left"/>
      <w:pPr>
        <w:ind w:left="5760" w:hanging="360"/>
      </w:pPr>
      <w:rPr>
        <w:rFonts w:ascii="Symbol" w:hAnsi="Symbol" w:hint="default"/>
      </w:rPr>
    </w:lvl>
    <w:lvl w:ilvl="7" w:tplc="8A94C31E">
      <w:start w:val="1"/>
      <w:numFmt w:val="bullet"/>
      <w:lvlText w:val="o"/>
      <w:lvlJc w:val="left"/>
      <w:pPr>
        <w:ind w:left="6480" w:hanging="360"/>
      </w:pPr>
      <w:rPr>
        <w:rFonts w:ascii="Courier New" w:hAnsi="Courier New" w:cs="Courier New" w:hint="default"/>
      </w:rPr>
    </w:lvl>
    <w:lvl w:ilvl="8" w:tplc="F778444C">
      <w:start w:val="1"/>
      <w:numFmt w:val="bullet"/>
      <w:lvlText w:val=""/>
      <w:lvlJc w:val="left"/>
      <w:pPr>
        <w:ind w:left="7200" w:hanging="360"/>
      </w:pPr>
      <w:rPr>
        <w:rFonts w:ascii="Wingdings" w:hAnsi="Wingdings" w:hint="default"/>
      </w:rPr>
    </w:lvl>
  </w:abstractNum>
  <w:abstractNum w:abstractNumId="58">
    <w:nsid w:val="560075F5"/>
    <w:multiLevelType w:val="hybridMultilevel"/>
    <w:tmpl w:val="DB78176C"/>
    <w:lvl w:ilvl="0" w:tplc="F6744C4A">
      <w:start w:val="1"/>
      <w:numFmt w:val="bullet"/>
      <w:pStyle w:val="tzlist1"/>
      <w:lvlText w:val=""/>
      <w:lvlJc w:val="left"/>
      <w:pPr>
        <w:tabs>
          <w:tab w:val="num" w:pos="232"/>
        </w:tabs>
        <w:ind w:left="1443" w:hanging="360"/>
      </w:pPr>
      <w:rPr>
        <w:rFonts w:ascii="Symbol" w:hAnsi="Symbol" w:hint="default"/>
        <w:sz w:val="24"/>
      </w:rPr>
    </w:lvl>
    <w:lvl w:ilvl="1" w:tplc="04190019">
      <w:start w:val="1"/>
      <w:numFmt w:val="bullet"/>
      <w:lvlText w:val="o"/>
      <w:lvlJc w:val="left"/>
      <w:pPr>
        <w:tabs>
          <w:tab w:val="num" w:pos="1132"/>
        </w:tabs>
        <w:ind w:left="1132" w:hanging="360"/>
      </w:pPr>
      <w:rPr>
        <w:rFonts w:ascii="Courier New" w:hAnsi="Courier New" w:cs="Times New Roman" w:hint="default"/>
        <w:sz w:val="16"/>
      </w:rPr>
    </w:lvl>
    <w:lvl w:ilvl="2" w:tplc="0419001B">
      <w:start w:val="1"/>
      <w:numFmt w:val="bullet"/>
      <w:lvlText w:val=""/>
      <w:lvlJc w:val="left"/>
      <w:pPr>
        <w:tabs>
          <w:tab w:val="num" w:pos="1852"/>
        </w:tabs>
        <w:ind w:left="1852" w:hanging="360"/>
      </w:pPr>
      <w:rPr>
        <w:rFonts w:ascii="Wingdings" w:hAnsi="Wingdings" w:hint="default"/>
      </w:rPr>
    </w:lvl>
    <w:lvl w:ilvl="3" w:tplc="0419000F">
      <w:start w:val="1"/>
      <w:numFmt w:val="bullet"/>
      <w:lvlText w:val=""/>
      <w:lvlJc w:val="left"/>
      <w:pPr>
        <w:tabs>
          <w:tab w:val="num" w:pos="2572"/>
        </w:tabs>
        <w:ind w:left="2572" w:hanging="360"/>
      </w:pPr>
      <w:rPr>
        <w:rFonts w:ascii="Symbol" w:hAnsi="Symbol" w:hint="default"/>
      </w:rPr>
    </w:lvl>
    <w:lvl w:ilvl="4" w:tplc="04190019">
      <w:start w:val="1"/>
      <w:numFmt w:val="bullet"/>
      <w:lvlText w:val="o"/>
      <w:lvlJc w:val="left"/>
      <w:pPr>
        <w:tabs>
          <w:tab w:val="num" w:pos="3292"/>
        </w:tabs>
        <w:ind w:left="3292" w:hanging="360"/>
      </w:pPr>
      <w:rPr>
        <w:rFonts w:ascii="Courier New" w:hAnsi="Courier New" w:cs="Times New Roman" w:hint="default"/>
      </w:rPr>
    </w:lvl>
    <w:lvl w:ilvl="5" w:tplc="0419001B">
      <w:start w:val="1"/>
      <w:numFmt w:val="bullet"/>
      <w:lvlText w:val=""/>
      <w:lvlJc w:val="left"/>
      <w:pPr>
        <w:tabs>
          <w:tab w:val="num" w:pos="4012"/>
        </w:tabs>
        <w:ind w:left="4012" w:hanging="360"/>
      </w:pPr>
      <w:rPr>
        <w:rFonts w:ascii="Wingdings" w:hAnsi="Wingdings" w:hint="default"/>
      </w:rPr>
    </w:lvl>
    <w:lvl w:ilvl="6" w:tplc="0419000F">
      <w:start w:val="1"/>
      <w:numFmt w:val="bullet"/>
      <w:lvlText w:val=""/>
      <w:lvlJc w:val="left"/>
      <w:pPr>
        <w:tabs>
          <w:tab w:val="num" w:pos="4732"/>
        </w:tabs>
        <w:ind w:left="4732" w:hanging="360"/>
      </w:pPr>
      <w:rPr>
        <w:rFonts w:ascii="Symbol" w:hAnsi="Symbol" w:hint="default"/>
      </w:rPr>
    </w:lvl>
    <w:lvl w:ilvl="7" w:tplc="04190019">
      <w:start w:val="1"/>
      <w:numFmt w:val="bullet"/>
      <w:lvlText w:val="o"/>
      <w:lvlJc w:val="left"/>
      <w:pPr>
        <w:tabs>
          <w:tab w:val="num" w:pos="5452"/>
        </w:tabs>
        <w:ind w:left="5452" w:hanging="360"/>
      </w:pPr>
      <w:rPr>
        <w:rFonts w:ascii="Courier New" w:hAnsi="Courier New" w:cs="Times New Roman" w:hint="default"/>
      </w:rPr>
    </w:lvl>
    <w:lvl w:ilvl="8" w:tplc="0419001B">
      <w:start w:val="1"/>
      <w:numFmt w:val="bullet"/>
      <w:lvlText w:val=""/>
      <w:lvlJc w:val="left"/>
      <w:pPr>
        <w:tabs>
          <w:tab w:val="num" w:pos="6172"/>
        </w:tabs>
        <w:ind w:left="6172" w:hanging="360"/>
      </w:pPr>
      <w:rPr>
        <w:rFonts w:ascii="Wingdings" w:hAnsi="Wingdings" w:hint="default"/>
      </w:rPr>
    </w:lvl>
  </w:abstractNum>
  <w:abstractNum w:abstractNumId="59">
    <w:nsid w:val="57F048B1"/>
    <w:multiLevelType w:val="multilevel"/>
    <w:tmpl w:val="4EE4EC8E"/>
    <w:lvl w:ilvl="0">
      <w:start w:val="1"/>
      <w:numFmt w:val="decimal"/>
      <w:pStyle w:val="12"/>
      <w:lvlText w:val="%1."/>
      <w:lvlJc w:val="left"/>
      <w:pPr>
        <w:tabs>
          <w:tab w:val="num" w:pos="-846"/>
        </w:tabs>
        <w:ind w:left="0" w:firstLine="0"/>
      </w:pPr>
      <w:rPr>
        <w:color w:val="auto"/>
      </w:rPr>
    </w:lvl>
    <w:lvl w:ilvl="1">
      <w:start w:val="1"/>
      <w:numFmt w:val="decimal"/>
      <w:pStyle w:val="24"/>
      <w:lvlText w:val="%1.%2."/>
      <w:lvlJc w:val="left"/>
      <w:pPr>
        <w:tabs>
          <w:tab w:val="num" w:pos="234"/>
        </w:tabs>
        <w:ind w:left="1080" w:firstLine="0"/>
      </w:pPr>
      <w:rPr>
        <w:lang w:val="ru-RU"/>
      </w:rPr>
    </w:lvl>
    <w:lvl w:ilvl="2">
      <w:start w:val="1"/>
      <w:numFmt w:val="decimal"/>
      <w:pStyle w:val="33"/>
      <w:lvlText w:val="%1.%2.%3."/>
      <w:lvlJc w:val="left"/>
      <w:pPr>
        <w:tabs>
          <w:tab w:val="num" w:pos="1957"/>
        </w:tabs>
        <w:ind w:left="2524" w:hanging="1531"/>
      </w:pPr>
      <w:rPr>
        <w:sz w:val="24"/>
        <w:szCs w:val="24"/>
      </w:rPr>
    </w:lvl>
    <w:lvl w:ilvl="3">
      <w:start w:val="1"/>
      <w:numFmt w:val="decimal"/>
      <w:pStyle w:val="44"/>
      <w:lvlText w:val="%1.%2.%3.%4"/>
      <w:lvlJc w:val="left"/>
      <w:pPr>
        <w:tabs>
          <w:tab w:val="num" w:pos="1494"/>
        </w:tabs>
        <w:ind w:left="360" w:firstLine="0"/>
      </w:p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60">
    <w:nsid w:val="587D6980"/>
    <w:multiLevelType w:val="multilevel"/>
    <w:tmpl w:val="23805080"/>
    <w:styleLink w:val="WWNum86"/>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1.%2.%3."/>
      <w:lvlJc w:val="right"/>
      <w:pPr>
        <w:ind w:left="2509" w:hanging="180"/>
      </w:pPr>
    </w:lvl>
    <w:lvl w:ilvl="3">
      <w:start w:val="1"/>
      <w:numFmt w:val="decimal"/>
      <w:lvlText w:val="%1.%2.%3.%4."/>
      <w:lvlJc w:val="left"/>
      <w:pPr>
        <w:ind w:left="3229" w:hanging="360"/>
      </w:pPr>
    </w:lvl>
    <w:lvl w:ilvl="4">
      <w:start w:val="1"/>
      <w:numFmt w:val="lowerLetter"/>
      <w:lvlText w:val="%1.%2.%3.%4.%5."/>
      <w:lvlJc w:val="left"/>
      <w:pPr>
        <w:ind w:left="3949" w:hanging="360"/>
      </w:pPr>
    </w:lvl>
    <w:lvl w:ilvl="5">
      <w:start w:val="1"/>
      <w:numFmt w:val="lowerRoman"/>
      <w:lvlText w:val="%1.%2.%3.%4.%5.%6."/>
      <w:lvlJc w:val="right"/>
      <w:pPr>
        <w:ind w:left="4669" w:hanging="180"/>
      </w:pPr>
    </w:lvl>
    <w:lvl w:ilvl="6">
      <w:start w:val="1"/>
      <w:numFmt w:val="decimal"/>
      <w:lvlText w:val="%1.%2.%3.%4.%5.%6.%7."/>
      <w:lvlJc w:val="left"/>
      <w:pPr>
        <w:ind w:left="5389" w:hanging="360"/>
      </w:pPr>
    </w:lvl>
    <w:lvl w:ilvl="7">
      <w:start w:val="1"/>
      <w:numFmt w:val="lowerLetter"/>
      <w:lvlText w:val="%1.%2.%3.%4.%5.%6.%7.%8."/>
      <w:lvlJc w:val="left"/>
      <w:pPr>
        <w:ind w:left="6109" w:hanging="360"/>
      </w:pPr>
    </w:lvl>
    <w:lvl w:ilvl="8">
      <w:start w:val="1"/>
      <w:numFmt w:val="lowerRoman"/>
      <w:lvlText w:val="%1.%2.%3.%4.%5.%6.%7.%8.%9."/>
      <w:lvlJc w:val="right"/>
      <w:pPr>
        <w:ind w:left="6829" w:hanging="180"/>
      </w:pPr>
    </w:lvl>
  </w:abstractNum>
  <w:abstractNum w:abstractNumId="61">
    <w:nsid w:val="59322600"/>
    <w:multiLevelType w:val="multilevel"/>
    <w:tmpl w:val="65DE787E"/>
    <w:lvl w:ilvl="0">
      <w:start w:val="1"/>
      <w:numFmt w:val="bullet"/>
      <w:pStyle w:val="BulletList1"/>
      <w:lvlText w:val=""/>
      <w:lvlJc w:val="left"/>
      <w:pPr>
        <w:tabs>
          <w:tab w:val="num" w:pos="717"/>
        </w:tabs>
        <w:ind w:left="717" w:hanging="360"/>
      </w:pPr>
      <w:rPr>
        <w:rFonts w:ascii="Symbol" w:hAnsi="Symbol" w:hint="default"/>
        <w:b w:val="0"/>
        <w:i w:val="0"/>
        <w:color w:val="auto"/>
        <w:sz w:val="20"/>
      </w:rPr>
    </w:lvl>
    <w:lvl w:ilvl="1">
      <w:start w:val="1"/>
      <w:numFmt w:val="bullet"/>
      <w:lvlText w:val=""/>
      <w:lvlJc w:val="left"/>
      <w:pPr>
        <w:tabs>
          <w:tab w:val="num" w:pos="1077"/>
        </w:tabs>
        <w:ind w:left="1077" w:hanging="363"/>
      </w:pPr>
      <w:rPr>
        <w:rFonts w:ascii="Symbol" w:hAnsi="Symbol" w:hint="default"/>
        <w:color w:val="auto"/>
        <w:sz w:val="20"/>
      </w:rPr>
    </w:lvl>
    <w:lvl w:ilvl="2">
      <w:start w:val="1"/>
      <w:numFmt w:val="bullet"/>
      <w:lvlText w:val="-"/>
      <w:lvlJc w:val="left"/>
      <w:pPr>
        <w:tabs>
          <w:tab w:val="num" w:pos="1440"/>
        </w:tabs>
        <w:ind w:left="1440" w:hanging="363"/>
      </w:pPr>
      <w:rPr>
        <w:rFonts w:ascii="Times New Roman" w:hAnsi="Times New Roman" w:cs="Times New Roman" w:hint="default"/>
        <w:b w:val="0"/>
        <w:i w:val="0"/>
        <w:color w:val="auto"/>
        <w:sz w:val="24"/>
      </w:rPr>
    </w:lvl>
    <w:lvl w:ilvl="3">
      <w:start w:val="1"/>
      <w:numFmt w:val="decimal"/>
      <w:lvlText w:val="%1.%2.%3.%4"/>
      <w:lvlJc w:val="left"/>
      <w:pPr>
        <w:tabs>
          <w:tab w:val="num" w:pos="2795"/>
        </w:tabs>
        <w:ind w:left="2795" w:hanging="850"/>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62">
    <w:nsid w:val="59333D33"/>
    <w:multiLevelType w:val="hybridMultilevel"/>
    <w:tmpl w:val="0686AB90"/>
    <w:lvl w:ilvl="0" w:tplc="FFFFFFFF">
      <w:start w:val="1"/>
      <w:numFmt w:val="bullet"/>
      <w:pStyle w:val="02"/>
      <w:lvlText w:val=""/>
      <w:lvlJc w:val="left"/>
      <w:pPr>
        <w:tabs>
          <w:tab w:val="num" w:pos="1871"/>
        </w:tabs>
        <w:ind w:left="1871" w:hanging="45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3">
    <w:nsid w:val="5996270C"/>
    <w:multiLevelType w:val="hybridMultilevel"/>
    <w:tmpl w:val="FB00F7AA"/>
    <w:lvl w:ilvl="0" w:tplc="5246BF38">
      <w:start w:val="1"/>
      <w:numFmt w:val="russianUpper"/>
      <w:pStyle w:val="a5"/>
      <w:lvlText w:val="%1."/>
      <w:lvlJc w:val="left"/>
      <w:pPr>
        <w:tabs>
          <w:tab w:val="num" w:pos="720"/>
        </w:tabs>
        <w:ind w:left="720" w:hanging="360"/>
      </w:pPr>
      <w:rPr>
        <w:rFonts w:ascii="Times New Roman" w:hAnsi="Times New Roman" w:cs="Times New Roman" w:hint="default"/>
        <w:b/>
        <w:i w:val="0"/>
        <w:strike w:val="0"/>
        <w:dstrike w:val="0"/>
        <w:vanish w:val="0"/>
        <w:webHidden w:val="0"/>
        <w:color w:val="000000"/>
        <w:sz w:val="28"/>
        <w:szCs w:val="28"/>
        <w:u w:val="none"/>
        <w:effect w:val="none"/>
        <w:vertAlign w:val="baseline"/>
        <w:specVanish w:val="0"/>
      </w:rPr>
    </w:lvl>
    <w:lvl w:ilvl="1" w:tplc="41E41360">
      <w:start w:val="1"/>
      <w:numFmt w:val="upperRoman"/>
      <w:lvlText w:val="%2."/>
      <w:lvlJc w:val="left"/>
      <w:pPr>
        <w:tabs>
          <w:tab w:val="num" w:pos="1800"/>
        </w:tabs>
        <w:ind w:left="1800" w:hanging="720"/>
      </w:pPr>
    </w:lvl>
    <w:lvl w:ilvl="2" w:tplc="8E34C200">
      <w:start w:val="1"/>
      <w:numFmt w:val="lowerRoman"/>
      <w:lvlText w:val="%3."/>
      <w:lvlJc w:val="right"/>
      <w:pPr>
        <w:tabs>
          <w:tab w:val="num" w:pos="2160"/>
        </w:tabs>
        <w:ind w:left="2160" w:hanging="180"/>
      </w:pPr>
    </w:lvl>
    <w:lvl w:ilvl="3" w:tplc="F1E8F308">
      <w:start w:val="1"/>
      <w:numFmt w:val="decimal"/>
      <w:lvlText w:val="%4."/>
      <w:lvlJc w:val="left"/>
      <w:pPr>
        <w:tabs>
          <w:tab w:val="num" w:pos="2880"/>
        </w:tabs>
        <w:ind w:left="2880" w:hanging="360"/>
      </w:pPr>
    </w:lvl>
    <w:lvl w:ilvl="4" w:tplc="06E61898">
      <w:start w:val="1"/>
      <w:numFmt w:val="lowerLetter"/>
      <w:lvlText w:val="%5."/>
      <w:lvlJc w:val="left"/>
      <w:pPr>
        <w:tabs>
          <w:tab w:val="num" w:pos="3600"/>
        </w:tabs>
        <w:ind w:left="3600" w:hanging="360"/>
      </w:pPr>
    </w:lvl>
    <w:lvl w:ilvl="5" w:tplc="C660F768">
      <w:start w:val="1"/>
      <w:numFmt w:val="lowerRoman"/>
      <w:lvlText w:val="%6."/>
      <w:lvlJc w:val="right"/>
      <w:pPr>
        <w:tabs>
          <w:tab w:val="num" w:pos="4320"/>
        </w:tabs>
        <w:ind w:left="4320" w:hanging="180"/>
      </w:pPr>
    </w:lvl>
    <w:lvl w:ilvl="6" w:tplc="15A485BE">
      <w:start w:val="1"/>
      <w:numFmt w:val="decimal"/>
      <w:lvlText w:val="%7."/>
      <w:lvlJc w:val="left"/>
      <w:pPr>
        <w:tabs>
          <w:tab w:val="num" w:pos="5040"/>
        </w:tabs>
        <w:ind w:left="5040" w:hanging="360"/>
      </w:pPr>
    </w:lvl>
    <w:lvl w:ilvl="7" w:tplc="614ADCC6">
      <w:start w:val="1"/>
      <w:numFmt w:val="lowerLetter"/>
      <w:lvlText w:val="%8."/>
      <w:lvlJc w:val="left"/>
      <w:pPr>
        <w:tabs>
          <w:tab w:val="num" w:pos="5760"/>
        </w:tabs>
        <w:ind w:left="5760" w:hanging="360"/>
      </w:pPr>
    </w:lvl>
    <w:lvl w:ilvl="8" w:tplc="4E4637FE">
      <w:start w:val="1"/>
      <w:numFmt w:val="lowerRoman"/>
      <w:lvlText w:val="%9."/>
      <w:lvlJc w:val="right"/>
      <w:pPr>
        <w:tabs>
          <w:tab w:val="num" w:pos="6480"/>
        </w:tabs>
        <w:ind w:left="6480" w:hanging="180"/>
      </w:pPr>
    </w:lvl>
  </w:abstractNum>
  <w:abstractNum w:abstractNumId="64">
    <w:nsid w:val="5C38230D"/>
    <w:multiLevelType w:val="multilevel"/>
    <w:tmpl w:val="2FD42AA8"/>
    <w:styleLink w:val="162"/>
    <w:lvl w:ilvl="0">
      <w:start w:val="1"/>
      <w:numFmt w:val="none"/>
      <w:lvlText w:val="1.3."/>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nsid w:val="5EDA16BA"/>
    <w:multiLevelType w:val="hybridMultilevel"/>
    <w:tmpl w:val="99524D3A"/>
    <w:lvl w:ilvl="0" w:tplc="33CC8546">
      <w:start w:val="1"/>
      <w:numFmt w:val="decimal"/>
      <w:pStyle w:val="tzlist5"/>
      <w:lvlText w:val="%1) "/>
      <w:lvlJc w:val="left"/>
      <w:pPr>
        <w:tabs>
          <w:tab w:val="num" w:pos="0"/>
        </w:tabs>
        <w:ind w:left="0" w:firstLine="851"/>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66">
    <w:nsid w:val="62E66267"/>
    <w:multiLevelType w:val="hybridMultilevel"/>
    <w:tmpl w:val="B2BEC62A"/>
    <w:lvl w:ilvl="0" w:tplc="273473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7">
    <w:nsid w:val="62EE0A76"/>
    <w:multiLevelType w:val="hybridMultilevel"/>
    <w:tmpl w:val="ED569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6EC4094"/>
    <w:multiLevelType w:val="singleLevel"/>
    <w:tmpl w:val="1A42A242"/>
    <w:lvl w:ilvl="0">
      <w:start w:val="1"/>
      <w:numFmt w:val="decimal"/>
      <w:pStyle w:val="a6"/>
      <w:lvlText w:val="%1)"/>
      <w:lvlJc w:val="left"/>
      <w:pPr>
        <w:tabs>
          <w:tab w:val="num" w:pos="360"/>
        </w:tabs>
        <w:ind w:left="360" w:hanging="360"/>
      </w:pPr>
      <w:rPr>
        <w:rFonts w:cs="Times New Roman"/>
      </w:rPr>
    </w:lvl>
  </w:abstractNum>
  <w:abstractNum w:abstractNumId="69">
    <w:nsid w:val="688B6502"/>
    <w:multiLevelType w:val="multilevel"/>
    <w:tmpl w:val="C01203F8"/>
    <w:lvl w:ilvl="0">
      <w:start w:val="1"/>
      <w:numFmt w:val="decimal"/>
      <w:lvlText w:val="%1"/>
      <w:lvlJc w:val="left"/>
      <w:pPr>
        <w:ind w:left="435" w:hanging="435"/>
      </w:pPr>
      <w:rPr>
        <w:rFonts w:hint="default"/>
      </w:rPr>
    </w:lvl>
    <w:lvl w:ilvl="1">
      <w:start w:val="1"/>
      <w:numFmt w:val="decimal"/>
      <w:lvlText w:val="%1.%2."/>
      <w:lvlJc w:val="left"/>
      <w:pPr>
        <w:ind w:left="1145" w:hanging="435"/>
      </w:pPr>
      <w:rPr>
        <w:rFonts w:hint="default"/>
        <w:i w:val="0"/>
        <w:color w:val="auto"/>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0">
    <w:nsid w:val="6D774366"/>
    <w:multiLevelType w:val="multilevel"/>
    <w:tmpl w:val="05C0D8D8"/>
    <w:styleLink w:val="410"/>
    <w:lvl w:ilvl="0">
      <w:start w:val="1"/>
      <w:numFmt w:val="decimal"/>
      <w:lvlText w:val="%1.3."/>
      <w:lvlJc w:val="left"/>
      <w:pPr>
        <w:tabs>
          <w:tab w:val="num" w:pos="360"/>
        </w:tabs>
        <w:ind w:left="360" w:hanging="360"/>
      </w:pPr>
      <w:rPr>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nsid w:val="6DE65B55"/>
    <w:multiLevelType w:val="multilevel"/>
    <w:tmpl w:val="5AF4C0B6"/>
    <w:styleLink w:val="212"/>
    <w:lvl w:ilvl="0">
      <w:start w:val="1"/>
      <w:numFmt w:val="none"/>
      <w:lvlText w:val="3."/>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nsid w:val="6E922686"/>
    <w:multiLevelType w:val="multilevel"/>
    <w:tmpl w:val="CF8228E8"/>
    <w:styleLink w:val="122"/>
    <w:lvl w:ilvl="0">
      <w:start w:val="1"/>
      <w:numFmt w:val="none"/>
      <w:lvlText w:val="3."/>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nsid w:val="7082074E"/>
    <w:multiLevelType w:val="multilevel"/>
    <w:tmpl w:val="B2088DCE"/>
    <w:styleLink w:val="List11"/>
    <w:lvl w:ilvl="0">
      <w:start w:val="44"/>
      <w:numFmt w:val="decimal"/>
      <w:lvlText w:val="%1."/>
      <w:lvlJc w:val="left"/>
      <w:pPr>
        <w:tabs>
          <w:tab w:val="num" w:pos="707"/>
        </w:tabs>
        <w:ind w:left="707" w:hanging="707"/>
      </w:pPr>
      <w:rPr>
        <w:rFonts w:cs="Times New Roman"/>
        <w:color w:val="000000"/>
        <w:position w:val="0"/>
        <w:sz w:val="28"/>
        <w:szCs w:val="28"/>
        <w:u w:color="000000"/>
      </w:rPr>
    </w:lvl>
    <w:lvl w:ilvl="1">
      <w:start w:val="1"/>
      <w:numFmt w:val="lowerLetter"/>
      <w:lvlText w:val="%2."/>
      <w:lvlJc w:val="left"/>
      <w:pPr>
        <w:tabs>
          <w:tab w:val="num" w:pos="1860"/>
        </w:tabs>
        <w:ind w:left="1860" w:hanging="420"/>
      </w:pPr>
      <w:rPr>
        <w:rFonts w:cs="Times New Roman"/>
        <w:color w:val="000000"/>
        <w:position w:val="0"/>
        <w:sz w:val="28"/>
        <w:szCs w:val="28"/>
        <w:u w:color="000000"/>
      </w:rPr>
    </w:lvl>
    <w:lvl w:ilvl="2">
      <w:start w:val="1"/>
      <w:numFmt w:val="lowerRoman"/>
      <w:lvlText w:val="%3."/>
      <w:lvlJc w:val="left"/>
      <w:pPr>
        <w:tabs>
          <w:tab w:val="num" w:pos="2569"/>
        </w:tabs>
        <w:ind w:left="2569" w:hanging="345"/>
      </w:pPr>
      <w:rPr>
        <w:rFonts w:cs="Times New Roman"/>
        <w:color w:val="000000"/>
        <w:position w:val="0"/>
        <w:sz w:val="28"/>
        <w:szCs w:val="28"/>
        <w:u w:color="000000"/>
      </w:rPr>
    </w:lvl>
    <w:lvl w:ilvl="3">
      <w:start w:val="1"/>
      <w:numFmt w:val="decimal"/>
      <w:lvlText w:val="%4."/>
      <w:lvlJc w:val="left"/>
      <w:pPr>
        <w:tabs>
          <w:tab w:val="num" w:pos="3300"/>
        </w:tabs>
        <w:ind w:left="3300" w:hanging="420"/>
      </w:pPr>
      <w:rPr>
        <w:rFonts w:cs="Times New Roman"/>
        <w:color w:val="000000"/>
        <w:position w:val="0"/>
        <w:sz w:val="28"/>
        <w:szCs w:val="28"/>
        <w:u w:color="000000"/>
      </w:rPr>
    </w:lvl>
    <w:lvl w:ilvl="4">
      <w:start w:val="1"/>
      <w:numFmt w:val="lowerLetter"/>
      <w:lvlText w:val="%5."/>
      <w:lvlJc w:val="left"/>
      <w:pPr>
        <w:tabs>
          <w:tab w:val="num" w:pos="4020"/>
        </w:tabs>
        <w:ind w:left="4020" w:hanging="420"/>
      </w:pPr>
      <w:rPr>
        <w:rFonts w:cs="Times New Roman"/>
        <w:color w:val="000000"/>
        <w:position w:val="0"/>
        <w:sz w:val="28"/>
        <w:szCs w:val="28"/>
        <w:u w:color="000000"/>
      </w:rPr>
    </w:lvl>
    <w:lvl w:ilvl="5">
      <w:start w:val="1"/>
      <w:numFmt w:val="lowerRoman"/>
      <w:lvlText w:val="%6."/>
      <w:lvlJc w:val="left"/>
      <w:pPr>
        <w:tabs>
          <w:tab w:val="num" w:pos="4729"/>
        </w:tabs>
        <w:ind w:left="4729" w:hanging="345"/>
      </w:pPr>
      <w:rPr>
        <w:rFonts w:cs="Times New Roman"/>
        <w:color w:val="000000"/>
        <w:position w:val="0"/>
        <w:sz w:val="28"/>
        <w:szCs w:val="28"/>
        <w:u w:color="000000"/>
      </w:rPr>
    </w:lvl>
    <w:lvl w:ilvl="6">
      <w:start w:val="1"/>
      <w:numFmt w:val="decimal"/>
      <w:lvlText w:val="%7."/>
      <w:lvlJc w:val="left"/>
      <w:pPr>
        <w:tabs>
          <w:tab w:val="num" w:pos="5460"/>
        </w:tabs>
        <w:ind w:left="5460" w:hanging="420"/>
      </w:pPr>
      <w:rPr>
        <w:rFonts w:cs="Times New Roman"/>
        <w:color w:val="000000"/>
        <w:position w:val="0"/>
        <w:sz w:val="28"/>
        <w:szCs w:val="28"/>
        <w:u w:color="000000"/>
      </w:rPr>
    </w:lvl>
    <w:lvl w:ilvl="7">
      <w:start w:val="1"/>
      <w:numFmt w:val="lowerLetter"/>
      <w:lvlText w:val="%8."/>
      <w:lvlJc w:val="left"/>
      <w:pPr>
        <w:tabs>
          <w:tab w:val="num" w:pos="6180"/>
        </w:tabs>
        <w:ind w:left="6180" w:hanging="420"/>
      </w:pPr>
      <w:rPr>
        <w:rFonts w:cs="Times New Roman"/>
        <w:color w:val="000000"/>
        <w:position w:val="0"/>
        <w:sz w:val="28"/>
        <w:szCs w:val="28"/>
        <w:u w:color="000000"/>
      </w:rPr>
    </w:lvl>
    <w:lvl w:ilvl="8">
      <w:start w:val="1"/>
      <w:numFmt w:val="lowerRoman"/>
      <w:lvlText w:val="%9."/>
      <w:lvlJc w:val="left"/>
      <w:pPr>
        <w:tabs>
          <w:tab w:val="num" w:pos="6889"/>
        </w:tabs>
        <w:ind w:left="6889" w:hanging="345"/>
      </w:pPr>
      <w:rPr>
        <w:rFonts w:cs="Times New Roman"/>
        <w:color w:val="000000"/>
        <w:position w:val="0"/>
        <w:sz w:val="28"/>
        <w:szCs w:val="28"/>
        <w:u w:color="000000"/>
      </w:rPr>
    </w:lvl>
  </w:abstractNum>
  <w:abstractNum w:abstractNumId="74">
    <w:nsid w:val="71075AFD"/>
    <w:multiLevelType w:val="multilevel"/>
    <w:tmpl w:val="0419001D"/>
    <w:styleLink w:val="11111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nsid w:val="741B7194"/>
    <w:multiLevelType w:val="multilevel"/>
    <w:tmpl w:val="0B5C0434"/>
    <w:styleLink w:val="243"/>
    <w:lvl w:ilvl="0">
      <w:start w:val="1"/>
      <w:numFmt w:val="upperRoman"/>
      <w:lvlText w:val="ЧАСТЬ %1."/>
      <w:lvlJc w:val="left"/>
      <w:pPr>
        <w:tabs>
          <w:tab w:val="num" w:pos="2160"/>
        </w:tabs>
        <w:ind w:left="720" w:hanging="720"/>
      </w:pPr>
      <w:rPr>
        <w:sz w:val="40"/>
        <w:szCs w:val="40"/>
      </w:rPr>
    </w:lvl>
    <w:lvl w:ilvl="1">
      <w:start w:val="1"/>
      <w:numFmt w:val="decimal"/>
      <w:pStyle w:val="34"/>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6">
    <w:nsid w:val="751E5CA0"/>
    <w:multiLevelType w:val="multilevel"/>
    <w:tmpl w:val="42AADA54"/>
    <w:styleLink w:val="511"/>
    <w:lvl w:ilvl="0">
      <w:start w:val="8"/>
      <w:numFmt w:val="decimal"/>
      <w:lvlText w:val="%1."/>
      <w:lvlJc w:val="left"/>
      <w:pPr>
        <w:tabs>
          <w:tab w:val="num" w:pos="707"/>
        </w:tabs>
        <w:ind w:left="707" w:hanging="707"/>
      </w:pPr>
      <w:rPr>
        <w:rFonts w:cs="Times New Roman"/>
        <w:position w:val="0"/>
        <w:sz w:val="28"/>
        <w:szCs w:val="28"/>
      </w:rPr>
    </w:lvl>
    <w:lvl w:ilvl="1">
      <w:start w:val="1"/>
      <w:numFmt w:val="lowerLetter"/>
      <w:lvlText w:val="%2."/>
      <w:lvlJc w:val="left"/>
      <w:pPr>
        <w:tabs>
          <w:tab w:val="num" w:pos="1860"/>
        </w:tabs>
        <w:ind w:left="1860" w:hanging="420"/>
      </w:pPr>
      <w:rPr>
        <w:rFonts w:cs="Times New Roman"/>
        <w:position w:val="0"/>
        <w:sz w:val="28"/>
        <w:szCs w:val="28"/>
      </w:rPr>
    </w:lvl>
    <w:lvl w:ilvl="2">
      <w:start w:val="1"/>
      <w:numFmt w:val="lowerRoman"/>
      <w:lvlText w:val="%3."/>
      <w:lvlJc w:val="left"/>
      <w:pPr>
        <w:tabs>
          <w:tab w:val="num" w:pos="2569"/>
        </w:tabs>
        <w:ind w:left="2569" w:hanging="345"/>
      </w:pPr>
      <w:rPr>
        <w:rFonts w:cs="Times New Roman"/>
        <w:position w:val="0"/>
        <w:sz w:val="28"/>
        <w:szCs w:val="28"/>
      </w:rPr>
    </w:lvl>
    <w:lvl w:ilvl="3">
      <w:start w:val="1"/>
      <w:numFmt w:val="decimal"/>
      <w:lvlText w:val="%4."/>
      <w:lvlJc w:val="left"/>
      <w:pPr>
        <w:tabs>
          <w:tab w:val="num" w:pos="3300"/>
        </w:tabs>
        <w:ind w:left="3300" w:hanging="420"/>
      </w:pPr>
      <w:rPr>
        <w:rFonts w:cs="Times New Roman"/>
        <w:position w:val="0"/>
        <w:sz w:val="28"/>
        <w:szCs w:val="28"/>
      </w:rPr>
    </w:lvl>
    <w:lvl w:ilvl="4">
      <w:start w:val="1"/>
      <w:numFmt w:val="lowerLetter"/>
      <w:lvlText w:val="%5."/>
      <w:lvlJc w:val="left"/>
      <w:pPr>
        <w:tabs>
          <w:tab w:val="num" w:pos="4020"/>
        </w:tabs>
        <w:ind w:left="4020" w:hanging="420"/>
      </w:pPr>
      <w:rPr>
        <w:rFonts w:cs="Times New Roman"/>
        <w:position w:val="0"/>
        <w:sz w:val="28"/>
        <w:szCs w:val="28"/>
      </w:rPr>
    </w:lvl>
    <w:lvl w:ilvl="5">
      <w:start w:val="1"/>
      <w:numFmt w:val="lowerRoman"/>
      <w:lvlText w:val="%6."/>
      <w:lvlJc w:val="left"/>
      <w:pPr>
        <w:tabs>
          <w:tab w:val="num" w:pos="4729"/>
        </w:tabs>
        <w:ind w:left="4729" w:hanging="345"/>
      </w:pPr>
      <w:rPr>
        <w:rFonts w:cs="Times New Roman"/>
        <w:position w:val="0"/>
        <w:sz w:val="28"/>
        <w:szCs w:val="28"/>
      </w:rPr>
    </w:lvl>
    <w:lvl w:ilvl="6">
      <w:start w:val="1"/>
      <w:numFmt w:val="decimal"/>
      <w:lvlText w:val="%7."/>
      <w:lvlJc w:val="left"/>
      <w:pPr>
        <w:tabs>
          <w:tab w:val="num" w:pos="5460"/>
        </w:tabs>
        <w:ind w:left="5460" w:hanging="420"/>
      </w:pPr>
      <w:rPr>
        <w:rFonts w:cs="Times New Roman"/>
        <w:position w:val="0"/>
        <w:sz w:val="28"/>
        <w:szCs w:val="28"/>
      </w:rPr>
    </w:lvl>
    <w:lvl w:ilvl="7">
      <w:start w:val="1"/>
      <w:numFmt w:val="lowerLetter"/>
      <w:lvlText w:val="%8."/>
      <w:lvlJc w:val="left"/>
      <w:pPr>
        <w:tabs>
          <w:tab w:val="num" w:pos="6180"/>
        </w:tabs>
        <w:ind w:left="6180" w:hanging="420"/>
      </w:pPr>
      <w:rPr>
        <w:rFonts w:cs="Times New Roman"/>
        <w:position w:val="0"/>
        <w:sz w:val="28"/>
        <w:szCs w:val="28"/>
      </w:rPr>
    </w:lvl>
    <w:lvl w:ilvl="8">
      <w:start w:val="1"/>
      <w:numFmt w:val="lowerRoman"/>
      <w:lvlText w:val="%9."/>
      <w:lvlJc w:val="left"/>
      <w:pPr>
        <w:tabs>
          <w:tab w:val="num" w:pos="6889"/>
        </w:tabs>
        <w:ind w:left="6889" w:hanging="345"/>
      </w:pPr>
      <w:rPr>
        <w:rFonts w:cs="Times New Roman"/>
        <w:position w:val="0"/>
        <w:sz w:val="28"/>
        <w:szCs w:val="28"/>
      </w:rPr>
    </w:lvl>
  </w:abstractNum>
  <w:abstractNum w:abstractNumId="77">
    <w:nsid w:val="75700B45"/>
    <w:multiLevelType w:val="multilevel"/>
    <w:tmpl w:val="343895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7A031018"/>
    <w:multiLevelType w:val="multilevel"/>
    <w:tmpl w:val="7A78BECA"/>
    <w:styleLink w:val="112"/>
    <w:lvl w:ilvl="0">
      <w:start w:val="1"/>
      <w:numFmt w:val="none"/>
      <w:lvlText w:val="2.6."/>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nsid w:val="7CE3674C"/>
    <w:multiLevelType w:val="hybridMultilevel"/>
    <w:tmpl w:val="A2F29E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DD404BD"/>
    <w:multiLevelType w:val="multilevel"/>
    <w:tmpl w:val="9FDA0070"/>
    <w:styleLink w:val="420"/>
    <w:lvl w:ilvl="0">
      <w:start w:val="1"/>
      <w:numFmt w:val="none"/>
      <w:lvlText w:val="2.2."/>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52"/>
  </w:num>
  <w:num w:numId="2">
    <w:abstractNumId w:val="25"/>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38"/>
    <w:lvlOverride w:ilvl="0">
      <w:startOverride w:val="1"/>
    </w:lvlOverride>
    <w:lvlOverride w:ilvl="1"/>
    <w:lvlOverride w:ilvl="2"/>
    <w:lvlOverride w:ilvl="3"/>
    <w:lvlOverride w:ilvl="4"/>
    <w:lvlOverride w:ilvl="5"/>
    <w:lvlOverride w:ilvl="6"/>
    <w:lvlOverride w:ilvl="7"/>
    <w:lvlOverride w:ilvl="8"/>
  </w:num>
  <w:num w:numId="1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5"/>
  </w:num>
  <w:num w:numId="13">
    <w:abstractNumId w:val="31"/>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7"/>
  </w:num>
  <w:num w:numId="1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6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62"/>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8"/>
    <w:lvlOverride w:ilvl="0">
      <w:startOverride w:val="1"/>
    </w:lvlOverride>
  </w:num>
  <w:num w:numId="2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8"/>
  </w:num>
  <w:num w:numId="27">
    <w:abstractNumId w:val="26"/>
  </w:num>
  <w:num w:numId="2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47"/>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8"/>
  </w:num>
  <w:num w:numId="35">
    <w:abstractNumId w:val="20"/>
  </w:num>
  <w:num w:numId="36">
    <w:abstractNumId w:val="22"/>
  </w:num>
  <w:num w:numId="37">
    <w:abstractNumId w:val="23"/>
  </w:num>
  <w:num w:numId="38">
    <w:abstractNumId w:val="24"/>
  </w:num>
  <w:num w:numId="39">
    <w:abstractNumId w:val="28"/>
  </w:num>
  <w:num w:numId="40">
    <w:abstractNumId w:val="29"/>
  </w:num>
  <w:num w:numId="41">
    <w:abstractNumId w:val="30"/>
  </w:num>
  <w:num w:numId="42">
    <w:abstractNumId w:val="32"/>
  </w:num>
  <w:num w:numId="43">
    <w:abstractNumId w:val="35"/>
  </w:num>
  <w:num w:numId="44">
    <w:abstractNumId w:val="37"/>
  </w:num>
  <w:num w:numId="45">
    <w:abstractNumId w:val="39"/>
  </w:num>
  <w:num w:numId="46">
    <w:abstractNumId w:val="40"/>
  </w:num>
  <w:num w:numId="47">
    <w:abstractNumId w:val="41"/>
  </w:num>
  <w:num w:numId="48">
    <w:abstractNumId w:val="42"/>
  </w:num>
  <w:num w:numId="49">
    <w:abstractNumId w:val="43"/>
  </w:num>
  <w:num w:numId="50">
    <w:abstractNumId w:val="46"/>
  </w:num>
  <w:num w:numId="51">
    <w:abstractNumId w:val="48"/>
  </w:num>
  <w:num w:numId="52">
    <w:abstractNumId w:val="49"/>
  </w:num>
  <w:num w:numId="53">
    <w:abstractNumId w:val="53"/>
  </w:num>
  <w:num w:numId="54">
    <w:abstractNumId w:val="55"/>
  </w:num>
  <w:num w:numId="55">
    <w:abstractNumId w:val="56"/>
  </w:num>
  <w:num w:numId="56">
    <w:abstractNumId w:val="64"/>
  </w:num>
  <w:num w:numId="57">
    <w:abstractNumId w:val="70"/>
  </w:num>
  <w:num w:numId="58">
    <w:abstractNumId w:val="71"/>
  </w:num>
  <w:num w:numId="59">
    <w:abstractNumId w:val="72"/>
  </w:num>
  <w:num w:numId="60">
    <w:abstractNumId w:val="73"/>
  </w:num>
  <w:num w:numId="61">
    <w:abstractNumId w:val="74"/>
  </w:num>
  <w:num w:numId="62">
    <w:abstractNumId w:val="76"/>
  </w:num>
  <w:num w:numId="63">
    <w:abstractNumId w:val="78"/>
  </w:num>
  <w:num w:numId="64">
    <w:abstractNumId w:val="80"/>
  </w:num>
  <w:num w:numId="65">
    <w:abstractNumId w:val="69"/>
  </w:num>
  <w:num w:numId="66">
    <w:abstractNumId w:val="60"/>
  </w:num>
  <w:num w:numId="67">
    <w:abstractNumId w:val="38"/>
  </w:num>
  <w:num w:numId="68">
    <w:abstractNumId w:val="19"/>
  </w:num>
  <w:num w:numId="69">
    <w:abstractNumId w:val="16"/>
  </w:num>
  <w:num w:numId="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1"/>
  </w:num>
  <w:num w:numId="72">
    <w:abstractNumId w:val="36"/>
  </w:num>
  <w:num w:numId="73">
    <w:abstractNumId w:val="67"/>
  </w:num>
  <w:num w:numId="74">
    <w:abstractNumId w:val="79"/>
  </w:num>
  <w:num w:numId="75">
    <w:abstractNumId w:val="66"/>
  </w:num>
  <w:num w:numId="76">
    <w:abstractNumId w:val="7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1" w:cryptProviderType="rsaFull" w:cryptAlgorithmClass="hash" w:cryptAlgorithmType="typeAny" w:cryptAlgorithmSid="4" w:cryptSpinCount="100000" w:hash="0KUnlyuVLYvZubsAgC42vVohLfk=" w:salt="w/ij5a/FteeCib6ltcgbiQ=="/>
  <w:defaultTabStop w:val="708"/>
  <w:characterSpacingControl w:val="doNotCompress"/>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109"/>
    <w:rsid w:val="00001942"/>
    <w:rsid w:val="00002B2E"/>
    <w:rsid w:val="00010B24"/>
    <w:rsid w:val="00011E4A"/>
    <w:rsid w:val="00012791"/>
    <w:rsid w:val="000129D5"/>
    <w:rsid w:val="00012B1C"/>
    <w:rsid w:val="00012CAE"/>
    <w:rsid w:val="00015208"/>
    <w:rsid w:val="00015744"/>
    <w:rsid w:val="00015C3C"/>
    <w:rsid w:val="0001641E"/>
    <w:rsid w:val="0002559A"/>
    <w:rsid w:val="00026D46"/>
    <w:rsid w:val="000271C2"/>
    <w:rsid w:val="00027E4B"/>
    <w:rsid w:val="000303EE"/>
    <w:rsid w:val="00032589"/>
    <w:rsid w:val="0003319C"/>
    <w:rsid w:val="000331A9"/>
    <w:rsid w:val="000332A3"/>
    <w:rsid w:val="00037823"/>
    <w:rsid w:val="00045654"/>
    <w:rsid w:val="00045AFD"/>
    <w:rsid w:val="00050047"/>
    <w:rsid w:val="00050B8C"/>
    <w:rsid w:val="000538CD"/>
    <w:rsid w:val="00053AC2"/>
    <w:rsid w:val="00063DC8"/>
    <w:rsid w:val="00065671"/>
    <w:rsid w:val="00072C7A"/>
    <w:rsid w:val="0007331B"/>
    <w:rsid w:val="00073C85"/>
    <w:rsid w:val="00073F2D"/>
    <w:rsid w:val="00074BCF"/>
    <w:rsid w:val="00074EBE"/>
    <w:rsid w:val="000774EF"/>
    <w:rsid w:val="00085AD6"/>
    <w:rsid w:val="00092C57"/>
    <w:rsid w:val="000954EA"/>
    <w:rsid w:val="000A11CF"/>
    <w:rsid w:val="000A63D5"/>
    <w:rsid w:val="000B2765"/>
    <w:rsid w:val="000B2C4A"/>
    <w:rsid w:val="000B35F6"/>
    <w:rsid w:val="000B7227"/>
    <w:rsid w:val="000B7D53"/>
    <w:rsid w:val="000C26C3"/>
    <w:rsid w:val="000D55A3"/>
    <w:rsid w:val="000D56F0"/>
    <w:rsid w:val="000D7822"/>
    <w:rsid w:val="000E1BEE"/>
    <w:rsid w:val="000E38DB"/>
    <w:rsid w:val="000E4666"/>
    <w:rsid w:val="000E50BB"/>
    <w:rsid w:val="000F0D60"/>
    <w:rsid w:val="000F11E1"/>
    <w:rsid w:val="000F24B0"/>
    <w:rsid w:val="000F42CC"/>
    <w:rsid w:val="000F4305"/>
    <w:rsid w:val="000F50B6"/>
    <w:rsid w:val="000F526A"/>
    <w:rsid w:val="000F74F6"/>
    <w:rsid w:val="00101179"/>
    <w:rsid w:val="001012F2"/>
    <w:rsid w:val="00103B9C"/>
    <w:rsid w:val="0011303E"/>
    <w:rsid w:val="001148B8"/>
    <w:rsid w:val="00120E11"/>
    <w:rsid w:val="00121F22"/>
    <w:rsid w:val="00122745"/>
    <w:rsid w:val="00125477"/>
    <w:rsid w:val="0012695E"/>
    <w:rsid w:val="00127088"/>
    <w:rsid w:val="00127A08"/>
    <w:rsid w:val="00133294"/>
    <w:rsid w:val="001336D8"/>
    <w:rsid w:val="001337B0"/>
    <w:rsid w:val="0013567C"/>
    <w:rsid w:val="00136E9D"/>
    <w:rsid w:val="00137A41"/>
    <w:rsid w:val="00137FB5"/>
    <w:rsid w:val="00140A4A"/>
    <w:rsid w:val="0014246F"/>
    <w:rsid w:val="00142C18"/>
    <w:rsid w:val="0014381A"/>
    <w:rsid w:val="00144804"/>
    <w:rsid w:val="0015419A"/>
    <w:rsid w:val="00157554"/>
    <w:rsid w:val="00161F77"/>
    <w:rsid w:val="001647B7"/>
    <w:rsid w:val="00164C3A"/>
    <w:rsid w:val="00165FBF"/>
    <w:rsid w:val="00166495"/>
    <w:rsid w:val="001675A5"/>
    <w:rsid w:val="00173048"/>
    <w:rsid w:val="00174315"/>
    <w:rsid w:val="001747BD"/>
    <w:rsid w:val="0017508B"/>
    <w:rsid w:val="00176412"/>
    <w:rsid w:val="0018082B"/>
    <w:rsid w:val="0018354F"/>
    <w:rsid w:val="00183CC6"/>
    <w:rsid w:val="0018430E"/>
    <w:rsid w:val="0019375C"/>
    <w:rsid w:val="00195506"/>
    <w:rsid w:val="0019586D"/>
    <w:rsid w:val="001A1396"/>
    <w:rsid w:val="001A3B9E"/>
    <w:rsid w:val="001A3FAE"/>
    <w:rsid w:val="001A54EC"/>
    <w:rsid w:val="001A5ED6"/>
    <w:rsid w:val="001A7F6D"/>
    <w:rsid w:val="001B4626"/>
    <w:rsid w:val="001B4B4D"/>
    <w:rsid w:val="001B6463"/>
    <w:rsid w:val="001C0110"/>
    <w:rsid w:val="001C1D63"/>
    <w:rsid w:val="001C3813"/>
    <w:rsid w:val="001C49D3"/>
    <w:rsid w:val="001D02BF"/>
    <w:rsid w:val="001D535C"/>
    <w:rsid w:val="001D5938"/>
    <w:rsid w:val="001D5949"/>
    <w:rsid w:val="001D7565"/>
    <w:rsid w:val="001D781E"/>
    <w:rsid w:val="001D7EDC"/>
    <w:rsid w:val="001E48F2"/>
    <w:rsid w:val="001F0EDE"/>
    <w:rsid w:val="001F2CAA"/>
    <w:rsid w:val="0020028C"/>
    <w:rsid w:val="00210F70"/>
    <w:rsid w:val="00210FEF"/>
    <w:rsid w:val="00212074"/>
    <w:rsid w:val="00213760"/>
    <w:rsid w:val="002148D6"/>
    <w:rsid w:val="0021591D"/>
    <w:rsid w:val="00217509"/>
    <w:rsid w:val="00222BC6"/>
    <w:rsid w:val="0022345B"/>
    <w:rsid w:val="00225C39"/>
    <w:rsid w:val="00225EC4"/>
    <w:rsid w:val="00226A1B"/>
    <w:rsid w:val="002274E7"/>
    <w:rsid w:val="00231F97"/>
    <w:rsid w:val="0023201C"/>
    <w:rsid w:val="00232EBA"/>
    <w:rsid w:val="002351A4"/>
    <w:rsid w:val="00236F5F"/>
    <w:rsid w:val="00240992"/>
    <w:rsid w:val="0024412E"/>
    <w:rsid w:val="00245E44"/>
    <w:rsid w:val="00250512"/>
    <w:rsid w:val="00256017"/>
    <w:rsid w:val="0025648E"/>
    <w:rsid w:val="002573E7"/>
    <w:rsid w:val="00257B8C"/>
    <w:rsid w:val="00260E71"/>
    <w:rsid w:val="00261E02"/>
    <w:rsid w:val="00264F98"/>
    <w:rsid w:val="0026524E"/>
    <w:rsid w:val="002703B0"/>
    <w:rsid w:val="002704B5"/>
    <w:rsid w:val="00273016"/>
    <w:rsid w:val="00274E68"/>
    <w:rsid w:val="0027502C"/>
    <w:rsid w:val="00277C7F"/>
    <w:rsid w:val="002822F9"/>
    <w:rsid w:val="0028587E"/>
    <w:rsid w:val="00286B2A"/>
    <w:rsid w:val="00290715"/>
    <w:rsid w:val="00290985"/>
    <w:rsid w:val="00291EB6"/>
    <w:rsid w:val="002946F1"/>
    <w:rsid w:val="00294757"/>
    <w:rsid w:val="00294BCA"/>
    <w:rsid w:val="002A1C09"/>
    <w:rsid w:val="002A6365"/>
    <w:rsid w:val="002A6D73"/>
    <w:rsid w:val="002A7E2C"/>
    <w:rsid w:val="002B0B88"/>
    <w:rsid w:val="002B1EA4"/>
    <w:rsid w:val="002B3EA9"/>
    <w:rsid w:val="002B4F47"/>
    <w:rsid w:val="002B5EE9"/>
    <w:rsid w:val="002C336F"/>
    <w:rsid w:val="002C6064"/>
    <w:rsid w:val="002C7178"/>
    <w:rsid w:val="002D25BE"/>
    <w:rsid w:val="002D29EB"/>
    <w:rsid w:val="002D2DFC"/>
    <w:rsid w:val="002D382C"/>
    <w:rsid w:val="002D3AB2"/>
    <w:rsid w:val="002D7CC4"/>
    <w:rsid w:val="002E4FAE"/>
    <w:rsid w:val="002E6C1E"/>
    <w:rsid w:val="002E7832"/>
    <w:rsid w:val="002F1DC8"/>
    <w:rsid w:val="002F30B4"/>
    <w:rsid w:val="002F5763"/>
    <w:rsid w:val="002F713A"/>
    <w:rsid w:val="002F757D"/>
    <w:rsid w:val="00303D61"/>
    <w:rsid w:val="00306D6E"/>
    <w:rsid w:val="00307E7F"/>
    <w:rsid w:val="00311E49"/>
    <w:rsid w:val="00315432"/>
    <w:rsid w:val="00320315"/>
    <w:rsid w:val="00321DF3"/>
    <w:rsid w:val="00322C58"/>
    <w:rsid w:val="00322E26"/>
    <w:rsid w:val="0032477D"/>
    <w:rsid w:val="00324F8D"/>
    <w:rsid w:val="00327F60"/>
    <w:rsid w:val="00330361"/>
    <w:rsid w:val="00330E64"/>
    <w:rsid w:val="00330FB6"/>
    <w:rsid w:val="00331890"/>
    <w:rsid w:val="00332FE6"/>
    <w:rsid w:val="00334C68"/>
    <w:rsid w:val="00334D38"/>
    <w:rsid w:val="00336E47"/>
    <w:rsid w:val="00337CED"/>
    <w:rsid w:val="003405E3"/>
    <w:rsid w:val="00342082"/>
    <w:rsid w:val="00343127"/>
    <w:rsid w:val="00344B06"/>
    <w:rsid w:val="00345CEE"/>
    <w:rsid w:val="003469E4"/>
    <w:rsid w:val="003470F9"/>
    <w:rsid w:val="00347B2C"/>
    <w:rsid w:val="003509DF"/>
    <w:rsid w:val="003512C8"/>
    <w:rsid w:val="00351EE1"/>
    <w:rsid w:val="0035350C"/>
    <w:rsid w:val="00361D90"/>
    <w:rsid w:val="00362D01"/>
    <w:rsid w:val="00363AD3"/>
    <w:rsid w:val="003655F7"/>
    <w:rsid w:val="00365B2B"/>
    <w:rsid w:val="00371496"/>
    <w:rsid w:val="0037180D"/>
    <w:rsid w:val="00374339"/>
    <w:rsid w:val="00376289"/>
    <w:rsid w:val="00377333"/>
    <w:rsid w:val="00380A0D"/>
    <w:rsid w:val="00394604"/>
    <w:rsid w:val="00396314"/>
    <w:rsid w:val="003A2D99"/>
    <w:rsid w:val="003A2EFC"/>
    <w:rsid w:val="003A43D1"/>
    <w:rsid w:val="003A5517"/>
    <w:rsid w:val="003A7CE5"/>
    <w:rsid w:val="003B072C"/>
    <w:rsid w:val="003B3959"/>
    <w:rsid w:val="003B40F9"/>
    <w:rsid w:val="003B5B2C"/>
    <w:rsid w:val="003B63C6"/>
    <w:rsid w:val="003B7588"/>
    <w:rsid w:val="003C1B2C"/>
    <w:rsid w:val="003C2025"/>
    <w:rsid w:val="003C7E09"/>
    <w:rsid w:val="003D1B5D"/>
    <w:rsid w:val="003D2DEE"/>
    <w:rsid w:val="003D3639"/>
    <w:rsid w:val="003D3E0B"/>
    <w:rsid w:val="003D4945"/>
    <w:rsid w:val="003D4F4E"/>
    <w:rsid w:val="003E061D"/>
    <w:rsid w:val="003E0640"/>
    <w:rsid w:val="003E08C6"/>
    <w:rsid w:val="003E13A6"/>
    <w:rsid w:val="003E1427"/>
    <w:rsid w:val="003E1BC3"/>
    <w:rsid w:val="003F015D"/>
    <w:rsid w:val="003F1889"/>
    <w:rsid w:val="003F1FF6"/>
    <w:rsid w:val="003F292E"/>
    <w:rsid w:val="003F639A"/>
    <w:rsid w:val="003F74F3"/>
    <w:rsid w:val="003F7A6B"/>
    <w:rsid w:val="004000B2"/>
    <w:rsid w:val="004001CB"/>
    <w:rsid w:val="004025D4"/>
    <w:rsid w:val="00403AA9"/>
    <w:rsid w:val="004045F1"/>
    <w:rsid w:val="00404B03"/>
    <w:rsid w:val="00412165"/>
    <w:rsid w:val="0041292F"/>
    <w:rsid w:val="0041512E"/>
    <w:rsid w:val="0041768A"/>
    <w:rsid w:val="004179D3"/>
    <w:rsid w:val="00420F7C"/>
    <w:rsid w:val="00422582"/>
    <w:rsid w:val="004234FE"/>
    <w:rsid w:val="004248C5"/>
    <w:rsid w:val="00425A92"/>
    <w:rsid w:val="00425C77"/>
    <w:rsid w:val="00427D4C"/>
    <w:rsid w:val="0043504F"/>
    <w:rsid w:val="004361EA"/>
    <w:rsid w:val="00436BAC"/>
    <w:rsid w:val="00440A64"/>
    <w:rsid w:val="00441EC2"/>
    <w:rsid w:val="00442C3D"/>
    <w:rsid w:val="004441AC"/>
    <w:rsid w:val="00445638"/>
    <w:rsid w:val="00445C13"/>
    <w:rsid w:val="0045056E"/>
    <w:rsid w:val="00454808"/>
    <w:rsid w:val="00455BDA"/>
    <w:rsid w:val="00456FC6"/>
    <w:rsid w:val="00457D03"/>
    <w:rsid w:val="004601D5"/>
    <w:rsid w:val="00461F2A"/>
    <w:rsid w:val="00462EE3"/>
    <w:rsid w:val="00467F9A"/>
    <w:rsid w:val="004703A2"/>
    <w:rsid w:val="004727C6"/>
    <w:rsid w:val="00474496"/>
    <w:rsid w:val="00474978"/>
    <w:rsid w:val="00474E42"/>
    <w:rsid w:val="004751CB"/>
    <w:rsid w:val="00480C43"/>
    <w:rsid w:val="00482976"/>
    <w:rsid w:val="00482C47"/>
    <w:rsid w:val="004844ED"/>
    <w:rsid w:val="00484E48"/>
    <w:rsid w:val="004904BE"/>
    <w:rsid w:val="0049080D"/>
    <w:rsid w:val="00492CE6"/>
    <w:rsid w:val="00496D5E"/>
    <w:rsid w:val="004973D5"/>
    <w:rsid w:val="004A1388"/>
    <w:rsid w:val="004A3D30"/>
    <w:rsid w:val="004A65EF"/>
    <w:rsid w:val="004A7D14"/>
    <w:rsid w:val="004B03BD"/>
    <w:rsid w:val="004B3B4D"/>
    <w:rsid w:val="004B45A3"/>
    <w:rsid w:val="004B69E7"/>
    <w:rsid w:val="004B72DD"/>
    <w:rsid w:val="004B7CF7"/>
    <w:rsid w:val="004B7DC6"/>
    <w:rsid w:val="004C467C"/>
    <w:rsid w:val="004C5C62"/>
    <w:rsid w:val="004C6DF1"/>
    <w:rsid w:val="004D6EB5"/>
    <w:rsid w:val="004D72E2"/>
    <w:rsid w:val="004D75DB"/>
    <w:rsid w:val="004E05E5"/>
    <w:rsid w:val="004E0741"/>
    <w:rsid w:val="004E1933"/>
    <w:rsid w:val="004E195A"/>
    <w:rsid w:val="004E30F5"/>
    <w:rsid w:val="004F0D8B"/>
    <w:rsid w:val="004F79AD"/>
    <w:rsid w:val="005015CA"/>
    <w:rsid w:val="005044B9"/>
    <w:rsid w:val="00506521"/>
    <w:rsid w:val="00510F6B"/>
    <w:rsid w:val="005118B9"/>
    <w:rsid w:val="00512874"/>
    <w:rsid w:val="00513673"/>
    <w:rsid w:val="00513A0E"/>
    <w:rsid w:val="00515A98"/>
    <w:rsid w:val="00520277"/>
    <w:rsid w:val="005207C8"/>
    <w:rsid w:val="00521C64"/>
    <w:rsid w:val="00524109"/>
    <w:rsid w:val="00524CD5"/>
    <w:rsid w:val="00525CBF"/>
    <w:rsid w:val="00532C38"/>
    <w:rsid w:val="005357B6"/>
    <w:rsid w:val="00535B5C"/>
    <w:rsid w:val="00535FC5"/>
    <w:rsid w:val="00536F6C"/>
    <w:rsid w:val="00537DB0"/>
    <w:rsid w:val="0054115D"/>
    <w:rsid w:val="00543B86"/>
    <w:rsid w:val="00545125"/>
    <w:rsid w:val="00555360"/>
    <w:rsid w:val="005616BC"/>
    <w:rsid w:val="00562476"/>
    <w:rsid w:val="005630F2"/>
    <w:rsid w:val="00563C12"/>
    <w:rsid w:val="005672C6"/>
    <w:rsid w:val="00574BB8"/>
    <w:rsid w:val="005803B8"/>
    <w:rsid w:val="005838FB"/>
    <w:rsid w:val="00586021"/>
    <w:rsid w:val="00586429"/>
    <w:rsid w:val="0058645D"/>
    <w:rsid w:val="0058688B"/>
    <w:rsid w:val="00591681"/>
    <w:rsid w:val="00591F2D"/>
    <w:rsid w:val="00594C1E"/>
    <w:rsid w:val="005956B5"/>
    <w:rsid w:val="005A0F2B"/>
    <w:rsid w:val="005A11EB"/>
    <w:rsid w:val="005A1A1D"/>
    <w:rsid w:val="005A1E42"/>
    <w:rsid w:val="005B2E53"/>
    <w:rsid w:val="005B332E"/>
    <w:rsid w:val="005C1707"/>
    <w:rsid w:val="005C2142"/>
    <w:rsid w:val="005C7F82"/>
    <w:rsid w:val="005D5622"/>
    <w:rsid w:val="005D71E2"/>
    <w:rsid w:val="005E259B"/>
    <w:rsid w:val="005E6D27"/>
    <w:rsid w:val="005F416A"/>
    <w:rsid w:val="005F5A98"/>
    <w:rsid w:val="005F7EBB"/>
    <w:rsid w:val="006059BB"/>
    <w:rsid w:val="00606918"/>
    <w:rsid w:val="00615409"/>
    <w:rsid w:val="00615E37"/>
    <w:rsid w:val="0061763A"/>
    <w:rsid w:val="0061797A"/>
    <w:rsid w:val="00621132"/>
    <w:rsid w:val="0062176C"/>
    <w:rsid w:val="00622850"/>
    <w:rsid w:val="006238BE"/>
    <w:rsid w:val="006241B4"/>
    <w:rsid w:val="00626A7A"/>
    <w:rsid w:val="006275B1"/>
    <w:rsid w:val="00627ED5"/>
    <w:rsid w:val="00633FF7"/>
    <w:rsid w:val="00635F4A"/>
    <w:rsid w:val="00640542"/>
    <w:rsid w:val="006409E7"/>
    <w:rsid w:val="00641383"/>
    <w:rsid w:val="00641D8E"/>
    <w:rsid w:val="0064287A"/>
    <w:rsid w:val="0064535E"/>
    <w:rsid w:val="00646179"/>
    <w:rsid w:val="0065065E"/>
    <w:rsid w:val="006535B4"/>
    <w:rsid w:val="00654CB5"/>
    <w:rsid w:val="00655BB0"/>
    <w:rsid w:val="00657E0F"/>
    <w:rsid w:val="00660D2A"/>
    <w:rsid w:val="00662831"/>
    <w:rsid w:val="00666644"/>
    <w:rsid w:val="00670A4D"/>
    <w:rsid w:val="006711BB"/>
    <w:rsid w:val="00671AE6"/>
    <w:rsid w:val="0067228A"/>
    <w:rsid w:val="00683066"/>
    <w:rsid w:val="006837EE"/>
    <w:rsid w:val="006860F1"/>
    <w:rsid w:val="0068690E"/>
    <w:rsid w:val="00687710"/>
    <w:rsid w:val="00687B57"/>
    <w:rsid w:val="00690E63"/>
    <w:rsid w:val="00692B7A"/>
    <w:rsid w:val="00692D05"/>
    <w:rsid w:val="006945C9"/>
    <w:rsid w:val="006A0826"/>
    <w:rsid w:val="006A0F0D"/>
    <w:rsid w:val="006A1674"/>
    <w:rsid w:val="006A5BA2"/>
    <w:rsid w:val="006B01C3"/>
    <w:rsid w:val="006B0A34"/>
    <w:rsid w:val="006B0F18"/>
    <w:rsid w:val="006B2CED"/>
    <w:rsid w:val="006B3431"/>
    <w:rsid w:val="006B3B9A"/>
    <w:rsid w:val="006B3EA6"/>
    <w:rsid w:val="006B4670"/>
    <w:rsid w:val="006B5775"/>
    <w:rsid w:val="006B5DDA"/>
    <w:rsid w:val="006B68FA"/>
    <w:rsid w:val="006C00A8"/>
    <w:rsid w:val="006C1300"/>
    <w:rsid w:val="006C1E78"/>
    <w:rsid w:val="006C2695"/>
    <w:rsid w:val="006C3399"/>
    <w:rsid w:val="006C6644"/>
    <w:rsid w:val="006C7C82"/>
    <w:rsid w:val="006D4D39"/>
    <w:rsid w:val="006E0F88"/>
    <w:rsid w:val="006E2EC2"/>
    <w:rsid w:val="006E315D"/>
    <w:rsid w:val="006E4CC9"/>
    <w:rsid w:val="006E5CAD"/>
    <w:rsid w:val="006E7123"/>
    <w:rsid w:val="006F0730"/>
    <w:rsid w:val="006F101B"/>
    <w:rsid w:val="006F3528"/>
    <w:rsid w:val="00701FB6"/>
    <w:rsid w:val="00702671"/>
    <w:rsid w:val="007054BC"/>
    <w:rsid w:val="007062E0"/>
    <w:rsid w:val="00707187"/>
    <w:rsid w:val="0070784D"/>
    <w:rsid w:val="00710721"/>
    <w:rsid w:val="0071294F"/>
    <w:rsid w:val="00712D59"/>
    <w:rsid w:val="00716EA8"/>
    <w:rsid w:val="00720D5B"/>
    <w:rsid w:val="007217EA"/>
    <w:rsid w:val="00722226"/>
    <w:rsid w:val="0072282E"/>
    <w:rsid w:val="0072558C"/>
    <w:rsid w:val="007308C7"/>
    <w:rsid w:val="007350A9"/>
    <w:rsid w:val="00736E89"/>
    <w:rsid w:val="0073745F"/>
    <w:rsid w:val="007449CD"/>
    <w:rsid w:val="00747979"/>
    <w:rsid w:val="007535A1"/>
    <w:rsid w:val="00762BC2"/>
    <w:rsid w:val="00763FAE"/>
    <w:rsid w:val="00764B4D"/>
    <w:rsid w:val="00771449"/>
    <w:rsid w:val="00771678"/>
    <w:rsid w:val="007727E8"/>
    <w:rsid w:val="007745F0"/>
    <w:rsid w:val="00774DD5"/>
    <w:rsid w:val="007755E8"/>
    <w:rsid w:val="00780291"/>
    <w:rsid w:val="00780E59"/>
    <w:rsid w:val="00783501"/>
    <w:rsid w:val="007836EF"/>
    <w:rsid w:val="00790EED"/>
    <w:rsid w:val="00795995"/>
    <w:rsid w:val="007A00C0"/>
    <w:rsid w:val="007A0795"/>
    <w:rsid w:val="007A177D"/>
    <w:rsid w:val="007A5914"/>
    <w:rsid w:val="007A6724"/>
    <w:rsid w:val="007A685E"/>
    <w:rsid w:val="007B2CF4"/>
    <w:rsid w:val="007B3317"/>
    <w:rsid w:val="007B3E53"/>
    <w:rsid w:val="007B5DE7"/>
    <w:rsid w:val="007B600F"/>
    <w:rsid w:val="007B763D"/>
    <w:rsid w:val="007C03F6"/>
    <w:rsid w:val="007C10F3"/>
    <w:rsid w:val="007C1BB9"/>
    <w:rsid w:val="007C2248"/>
    <w:rsid w:val="007C334C"/>
    <w:rsid w:val="007D06FC"/>
    <w:rsid w:val="007D2566"/>
    <w:rsid w:val="007D3306"/>
    <w:rsid w:val="007D635B"/>
    <w:rsid w:val="007D6C62"/>
    <w:rsid w:val="007D7494"/>
    <w:rsid w:val="007D78B9"/>
    <w:rsid w:val="007E1FCF"/>
    <w:rsid w:val="007E22DE"/>
    <w:rsid w:val="007F4643"/>
    <w:rsid w:val="007F5623"/>
    <w:rsid w:val="007F762C"/>
    <w:rsid w:val="00803450"/>
    <w:rsid w:val="00803B10"/>
    <w:rsid w:val="00811928"/>
    <w:rsid w:val="008129C0"/>
    <w:rsid w:val="00813306"/>
    <w:rsid w:val="008137CE"/>
    <w:rsid w:val="008151F3"/>
    <w:rsid w:val="0082253C"/>
    <w:rsid w:val="00823922"/>
    <w:rsid w:val="00824B3E"/>
    <w:rsid w:val="00832EAF"/>
    <w:rsid w:val="00833C0B"/>
    <w:rsid w:val="008352C9"/>
    <w:rsid w:val="00835706"/>
    <w:rsid w:val="00847CE7"/>
    <w:rsid w:val="00851DB1"/>
    <w:rsid w:val="008526E3"/>
    <w:rsid w:val="008539F6"/>
    <w:rsid w:val="0085462F"/>
    <w:rsid w:val="008549C1"/>
    <w:rsid w:val="00854B03"/>
    <w:rsid w:val="0085699D"/>
    <w:rsid w:val="00862466"/>
    <w:rsid w:val="00870B0D"/>
    <w:rsid w:val="00871D88"/>
    <w:rsid w:val="008728AC"/>
    <w:rsid w:val="00872A9A"/>
    <w:rsid w:val="00873A17"/>
    <w:rsid w:val="00875F7E"/>
    <w:rsid w:val="008761FC"/>
    <w:rsid w:val="0087688E"/>
    <w:rsid w:val="00880F80"/>
    <w:rsid w:val="00881ED7"/>
    <w:rsid w:val="00883A99"/>
    <w:rsid w:val="00884996"/>
    <w:rsid w:val="008905F9"/>
    <w:rsid w:val="00895035"/>
    <w:rsid w:val="008A176D"/>
    <w:rsid w:val="008A4484"/>
    <w:rsid w:val="008A5DFE"/>
    <w:rsid w:val="008A6F84"/>
    <w:rsid w:val="008A7A75"/>
    <w:rsid w:val="008B1084"/>
    <w:rsid w:val="008B42D7"/>
    <w:rsid w:val="008B49DC"/>
    <w:rsid w:val="008B5B52"/>
    <w:rsid w:val="008C333D"/>
    <w:rsid w:val="008C4402"/>
    <w:rsid w:val="008C4693"/>
    <w:rsid w:val="008C4D64"/>
    <w:rsid w:val="008D2942"/>
    <w:rsid w:val="008D2B87"/>
    <w:rsid w:val="008D306F"/>
    <w:rsid w:val="008D46FF"/>
    <w:rsid w:val="008D5457"/>
    <w:rsid w:val="008D5CD8"/>
    <w:rsid w:val="008D729D"/>
    <w:rsid w:val="008E1C43"/>
    <w:rsid w:val="008E1FA9"/>
    <w:rsid w:val="008E562D"/>
    <w:rsid w:val="008E794E"/>
    <w:rsid w:val="008F1EC5"/>
    <w:rsid w:val="008F36A2"/>
    <w:rsid w:val="008F46B7"/>
    <w:rsid w:val="009055B3"/>
    <w:rsid w:val="00912ADD"/>
    <w:rsid w:val="009140A0"/>
    <w:rsid w:val="009175B0"/>
    <w:rsid w:val="0092071C"/>
    <w:rsid w:val="00925F12"/>
    <w:rsid w:val="00926E51"/>
    <w:rsid w:val="00931350"/>
    <w:rsid w:val="00932B1B"/>
    <w:rsid w:val="00935988"/>
    <w:rsid w:val="00935B47"/>
    <w:rsid w:val="00941DCA"/>
    <w:rsid w:val="0094439B"/>
    <w:rsid w:val="00944C4B"/>
    <w:rsid w:val="0094592A"/>
    <w:rsid w:val="00946F78"/>
    <w:rsid w:val="009476D7"/>
    <w:rsid w:val="00952BC8"/>
    <w:rsid w:val="00953980"/>
    <w:rsid w:val="00953E7C"/>
    <w:rsid w:val="0096337D"/>
    <w:rsid w:val="00965826"/>
    <w:rsid w:val="00967CBF"/>
    <w:rsid w:val="00970673"/>
    <w:rsid w:val="00970B22"/>
    <w:rsid w:val="0097232A"/>
    <w:rsid w:val="00973C61"/>
    <w:rsid w:val="00975044"/>
    <w:rsid w:val="00976F29"/>
    <w:rsid w:val="00981F07"/>
    <w:rsid w:val="0098213D"/>
    <w:rsid w:val="00983637"/>
    <w:rsid w:val="0098381D"/>
    <w:rsid w:val="009838F7"/>
    <w:rsid w:val="00983CBB"/>
    <w:rsid w:val="00985575"/>
    <w:rsid w:val="00990A22"/>
    <w:rsid w:val="0099147F"/>
    <w:rsid w:val="00991B85"/>
    <w:rsid w:val="00997653"/>
    <w:rsid w:val="009A1D14"/>
    <w:rsid w:val="009A25FD"/>
    <w:rsid w:val="009A333D"/>
    <w:rsid w:val="009B2065"/>
    <w:rsid w:val="009B2320"/>
    <w:rsid w:val="009B75DE"/>
    <w:rsid w:val="009C226E"/>
    <w:rsid w:val="009C3404"/>
    <w:rsid w:val="009C3BFF"/>
    <w:rsid w:val="009C5124"/>
    <w:rsid w:val="009C61C9"/>
    <w:rsid w:val="009C677E"/>
    <w:rsid w:val="009C740F"/>
    <w:rsid w:val="009C7717"/>
    <w:rsid w:val="009D16DA"/>
    <w:rsid w:val="009D1AB5"/>
    <w:rsid w:val="009D374F"/>
    <w:rsid w:val="009D4253"/>
    <w:rsid w:val="009D7573"/>
    <w:rsid w:val="009D7DE6"/>
    <w:rsid w:val="009E0A60"/>
    <w:rsid w:val="009E2438"/>
    <w:rsid w:val="009E535F"/>
    <w:rsid w:val="009F07D9"/>
    <w:rsid w:val="009F1F53"/>
    <w:rsid w:val="00A05A8E"/>
    <w:rsid w:val="00A060D8"/>
    <w:rsid w:val="00A0643E"/>
    <w:rsid w:val="00A1204D"/>
    <w:rsid w:val="00A16A40"/>
    <w:rsid w:val="00A20E7F"/>
    <w:rsid w:val="00A22FA9"/>
    <w:rsid w:val="00A243E6"/>
    <w:rsid w:val="00A25C2C"/>
    <w:rsid w:val="00A269A1"/>
    <w:rsid w:val="00A3009D"/>
    <w:rsid w:val="00A37E73"/>
    <w:rsid w:val="00A4269A"/>
    <w:rsid w:val="00A441FA"/>
    <w:rsid w:val="00A451C5"/>
    <w:rsid w:val="00A45B83"/>
    <w:rsid w:val="00A56C98"/>
    <w:rsid w:val="00A61502"/>
    <w:rsid w:val="00A615AB"/>
    <w:rsid w:val="00A66BCC"/>
    <w:rsid w:val="00A74D81"/>
    <w:rsid w:val="00A7530D"/>
    <w:rsid w:val="00A80FB8"/>
    <w:rsid w:val="00A81EF1"/>
    <w:rsid w:val="00A8343C"/>
    <w:rsid w:val="00A922DD"/>
    <w:rsid w:val="00A92F00"/>
    <w:rsid w:val="00A92FBE"/>
    <w:rsid w:val="00A94507"/>
    <w:rsid w:val="00A94EB2"/>
    <w:rsid w:val="00AA3134"/>
    <w:rsid w:val="00AA66E4"/>
    <w:rsid w:val="00AB386D"/>
    <w:rsid w:val="00AC074A"/>
    <w:rsid w:val="00AC55A8"/>
    <w:rsid w:val="00AC5D96"/>
    <w:rsid w:val="00AC6EE8"/>
    <w:rsid w:val="00AC710C"/>
    <w:rsid w:val="00AD2038"/>
    <w:rsid w:val="00AD3A88"/>
    <w:rsid w:val="00AD40D4"/>
    <w:rsid w:val="00AD6055"/>
    <w:rsid w:val="00AF2026"/>
    <w:rsid w:val="00AF43C5"/>
    <w:rsid w:val="00AF555F"/>
    <w:rsid w:val="00B01E30"/>
    <w:rsid w:val="00B041DB"/>
    <w:rsid w:val="00B05031"/>
    <w:rsid w:val="00B05693"/>
    <w:rsid w:val="00B109D9"/>
    <w:rsid w:val="00B14D30"/>
    <w:rsid w:val="00B163A1"/>
    <w:rsid w:val="00B167AE"/>
    <w:rsid w:val="00B20256"/>
    <w:rsid w:val="00B221C4"/>
    <w:rsid w:val="00B2441C"/>
    <w:rsid w:val="00B27045"/>
    <w:rsid w:val="00B274CE"/>
    <w:rsid w:val="00B34923"/>
    <w:rsid w:val="00B364A2"/>
    <w:rsid w:val="00B3724C"/>
    <w:rsid w:val="00B40CC9"/>
    <w:rsid w:val="00B40E51"/>
    <w:rsid w:val="00B44CB4"/>
    <w:rsid w:val="00B45B20"/>
    <w:rsid w:val="00B45E65"/>
    <w:rsid w:val="00B51B31"/>
    <w:rsid w:val="00B63074"/>
    <w:rsid w:val="00B701DE"/>
    <w:rsid w:val="00B707EA"/>
    <w:rsid w:val="00B711E8"/>
    <w:rsid w:val="00B73271"/>
    <w:rsid w:val="00B7333E"/>
    <w:rsid w:val="00B733A3"/>
    <w:rsid w:val="00B7368A"/>
    <w:rsid w:val="00B75BDA"/>
    <w:rsid w:val="00B7601A"/>
    <w:rsid w:val="00B84776"/>
    <w:rsid w:val="00B85CC1"/>
    <w:rsid w:val="00B92A43"/>
    <w:rsid w:val="00B94302"/>
    <w:rsid w:val="00B95B9F"/>
    <w:rsid w:val="00BA32F6"/>
    <w:rsid w:val="00BA6216"/>
    <w:rsid w:val="00BA7DFC"/>
    <w:rsid w:val="00BB04E6"/>
    <w:rsid w:val="00BB43D1"/>
    <w:rsid w:val="00BB57A2"/>
    <w:rsid w:val="00BB74E8"/>
    <w:rsid w:val="00BC0B00"/>
    <w:rsid w:val="00BC1FB3"/>
    <w:rsid w:val="00BC4A81"/>
    <w:rsid w:val="00BC7956"/>
    <w:rsid w:val="00BD0F99"/>
    <w:rsid w:val="00BD2D7F"/>
    <w:rsid w:val="00BD461C"/>
    <w:rsid w:val="00BD5742"/>
    <w:rsid w:val="00BD6CD4"/>
    <w:rsid w:val="00BE4CF5"/>
    <w:rsid w:val="00BE67B5"/>
    <w:rsid w:val="00BE76B8"/>
    <w:rsid w:val="00BF4DA9"/>
    <w:rsid w:val="00BF7851"/>
    <w:rsid w:val="00C01D52"/>
    <w:rsid w:val="00C0372B"/>
    <w:rsid w:val="00C069BD"/>
    <w:rsid w:val="00C07089"/>
    <w:rsid w:val="00C076D2"/>
    <w:rsid w:val="00C14089"/>
    <w:rsid w:val="00C21F08"/>
    <w:rsid w:val="00C22D61"/>
    <w:rsid w:val="00C23B1B"/>
    <w:rsid w:val="00C25A1C"/>
    <w:rsid w:val="00C279A5"/>
    <w:rsid w:val="00C333A1"/>
    <w:rsid w:val="00C363D6"/>
    <w:rsid w:val="00C42F44"/>
    <w:rsid w:val="00C438F2"/>
    <w:rsid w:val="00C46FCD"/>
    <w:rsid w:val="00C52BAD"/>
    <w:rsid w:val="00C56D58"/>
    <w:rsid w:val="00C57ABE"/>
    <w:rsid w:val="00C60052"/>
    <w:rsid w:val="00C600E7"/>
    <w:rsid w:val="00C61010"/>
    <w:rsid w:val="00C614F9"/>
    <w:rsid w:val="00C61C43"/>
    <w:rsid w:val="00C63292"/>
    <w:rsid w:val="00C6361A"/>
    <w:rsid w:val="00C6406A"/>
    <w:rsid w:val="00C6439B"/>
    <w:rsid w:val="00C646CB"/>
    <w:rsid w:val="00C653EA"/>
    <w:rsid w:val="00C7361A"/>
    <w:rsid w:val="00C74522"/>
    <w:rsid w:val="00C76F64"/>
    <w:rsid w:val="00C807F5"/>
    <w:rsid w:val="00C824B7"/>
    <w:rsid w:val="00C830C0"/>
    <w:rsid w:val="00C86B23"/>
    <w:rsid w:val="00C90FDE"/>
    <w:rsid w:val="00C92FA6"/>
    <w:rsid w:val="00CA0911"/>
    <w:rsid w:val="00CA0F79"/>
    <w:rsid w:val="00CA223D"/>
    <w:rsid w:val="00CA337A"/>
    <w:rsid w:val="00CA438B"/>
    <w:rsid w:val="00CA6BBB"/>
    <w:rsid w:val="00CA6C87"/>
    <w:rsid w:val="00CB37AB"/>
    <w:rsid w:val="00CC1B36"/>
    <w:rsid w:val="00CC3395"/>
    <w:rsid w:val="00CC51D1"/>
    <w:rsid w:val="00CC5433"/>
    <w:rsid w:val="00CC753B"/>
    <w:rsid w:val="00CD260D"/>
    <w:rsid w:val="00CD35E8"/>
    <w:rsid w:val="00CD7A6A"/>
    <w:rsid w:val="00CE1EA4"/>
    <w:rsid w:val="00CE349F"/>
    <w:rsid w:val="00CE507D"/>
    <w:rsid w:val="00CE64DC"/>
    <w:rsid w:val="00CE6A32"/>
    <w:rsid w:val="00CF084C"/>
    <w:rsid w:val="00CF0907"/>
    <w:rsid w:val="00CF0CB0"/>
    <w:rsid w:val="00CF1F54"/>
    <w:rsid w:val="00CF32EF"/>
    <w:rsid w:val="00CF6617"/>
    <w:rsid w:val="00CF66CE"/>
    <w:rsid w:val="00CF7015"/>
    <w:rsid w:val="00D006A0"/>
    <w:rsid w:val="00D0217D"/>
    <w:rsid w:val="00D02839"/>
    <w:rsid w:val="00D07954"/>
    <w:rsid w:val="00D10EDC"/>
    <w:rsid w:val="00D11A03"/>
    <w:rsid w:val="00D16E03"/>
    <w:rsid w:val="00D17FF4"/>
    <w:rsid w:val="00D22E7B"/>
    <w:rsid w:val="00D24436"/>
    <w:rsid w:val="00D2671A"/>
    <w:rsid w:val="00D26D5B"/>
    <w:rsid w:val="00D36D6B"/>
    <w:rsid w:val="00D42914"/>
    <w:rsid w:val="00D42B4D"/>
    <w:rsid w:val="00D45898"/>
    <w:rsid w:val="00D4770F"/>
    <w:rsid w:val="00D47EA1"/>
    <w:rsid w:val="00D524E6"/>
    <w:rsid w:val="00D5438B"/>
    <w:rsid w:val="00D65C8F"/>
    <w:rsid w:val="00D67719"/>
    <w:rsid w:val="00D73D8E"/>
    <w:rsid w:val="00D742B3"/>
    <w:rsid w:val="00D7595E"/>
    <w:rsid w:val="00D7719D"/>
    <w:rsid w:val="00D77332"/>
    <w:rsid w:val="00D77D17"/>
    <w:rsid w:val="00D8178B"/>
    <w:rsid w:val="00D82F94"/>
    <w:rsid w:val="00D84FFC"/>
    <w:rsid w:val="00D85234"/>
    <w:rsid w:val="00D90C97"/>
    <w:rsid w:val="00D9303D"/>
    <w:rsid w:val="00D932D3"/>
    <w:rsid w:val="00D93F11"/>
    <w:rsid w:val="00D94494"/>
    <w:rsid w:val="00D946E9"/>
    <w:rsid w:val="00D94800"/>
    <w:rsid w:val="00D97FE7"/>
    <w:rsid w:val="00DA1ED9"/>
    <w:rsid w:val="00DA401F"/>
    <w:rsid w:val="00DA5020"/>
    <w:rsid w:val="00DA548C"/>
    <w:rsid w:val="00DB3D31"/>
    <w:rsid w:val="00DC0AD0"/>
    <w:rsid w:val="00DC514F"/>
    <w:rsid w:val="00DC7DE9"/>
    <w:rsid w:val="00DD001F"/>
    <w:rsid w:val="00DD62F7"/>
    <w:rsid w:val="00DD6F6C"/>
    <w:rsid w:val="00DD7458"/>
    <w:rsid w:val="00DD7937"/>
    <w:rsid w:val="00DE18C7"/>
    <w:rsid w:val="00DE29B2"/>
    <w:rsid w:val="00DE34D5"/>
    <w:rsid w:val="00DE7FEC"/>
    <w:rsid w:val="00DF0CDC"/>
    <w:rsid w:val="00DF14A0"/>
    <w:rsid w:val="00E01496"/>
    <w:rsid w:val="00E06064"/>
    <w:rsid w:val="00E0687C"/>
    <w:rsid w:val="00E06910"/>
    <w:rsid w:val="00E10A9C"/>
    <w:rsid w:val="00E12F83"/>
    <w:rsid w:val="00E13435"/>
    <w:rsid w:val="00E134C6"/>
    <w:rsid w:val="00E13563"/>
    <w:rsid w:val="00E136CD"/>
    <w:rsid w:val="00E17EB4"/>
    <w:rsid w:val="00E24DA4"/>
    <w:rsid w:val="00E25477"/>
    <w:rsid w:val="00E25802"/>
    <w:rsid w:val="00E271CB"/>
    <w:rsid w:val="00E37393"/>
    <w:rsid w:val="00E40C16"/>
    <w:rsid w:val="00E42442"/>
    <w:rsid w:val="00E43B69"/>
    <w:rsid w:val="00E43D67"/>
    <w:rsid w:val="00E50977"/>
    <w:rsid w:val="00E50B48"/>
    <w:rsid w:val="00E51E14"/>
    <w:rsid w:val="00E530CB"/>
    <w:rsid w:val="00E5342E"/>
    <w:rsid w:val="00E57417"/>
    <w:rsid w:val="00E60782"/>
    <w:rsid w:val="00E61363"/>
    <w:rsid w:val="00E61F15"/>
    <w:rsid w:val="00E62206"/>
    <w:rsid w:val="00E632DA"/>
    <w:rsid w:val="00E63FBA"/>
    <w:rsid w:val="00E744CD"/>
    <w:rsid w:val="00E74A14"/>
    <w:rsid w:val="00E77CD6"/>
    <w:rsid w:val="00E80C8F"/>
    <w:rsid w:val="00E82A6D"/>
    <w:rsid w:val="00E83735"/>
    <w:rsid w:val="00E850D8"/>
    <w:rsid w:val="00E87B88"/>
    <w:rsid w:val="00E87C5F"/>
    <w:rsid w:val="00E91441"/>
    <w:rsid w:val="00E9228D"/>
    <w:rsid w:val="00E92569"/>
    <w:rsid w:val="00E939C0"/>
    <w:rsid w:val="00E946FF"/>
    <w:rsid w:val="00E95F2B"/>
    <w:rsid w:val="00E964F5"/>
    <w:rsid w:val="00EA2197"/>
    <w:rsid w:val="00EA221D"/>
    <w:rsid w:val="00EA3863"/>
    <w:rsid w:val="00EA4F8C"/>
    <w:rsid w:val="00EA61FE"/>
    <w:rsid w:val="00EA6410"/>
    <w:rsid w:val="00EB0842"/>
    <w:rsid w:val="00EB32C8"/>
    <w:rsid w:val="00EB5019"/>
    <w:rsid w:val="00EB51F0"/>
    <w:rsid w:val="00EB556D"/>
    <w:rsid w:val="00EB72E0"/>
    <w:rsid w:val="00EC1BA8"/>
    <w:rsid w:val="00ED0363"/>
    <w:rsid w:val="00ED1A8C"/>
    <w:rsid w:val="00ED2E6D"/>
    <w:rsid w:val="00ED441E"/>
    <w:rsid w:val="00ED44DD"/>
    <w:rsid w:val="00EE35C3"/>
    <w:rsid w:val="00EF0114"/>
    <w:rsid w:val="00EF07FD"/>
    <w:rsid w:val="00EF307A"/>
    <w:rsid w:val="00EF33C1"/>
    <w:rsid w:val="00EF3F54"/>
    <w:rsid w:val="00EF423E"/>
    <w:rsid w:val="00EF55C6"/>
    <w:rsid w:val="00F00F14"/>
    <w:rsid w:val="00F0159B"/>
    <w:rsid w:val="00F04CE2"/>
    <w:rsid w:val="00F11C16"/>
    <w:rsid w:val="00F14110"/>
    <w:rsid w:val="00F15716"/>
    <w:rsid w:val="00F171B5"/>
    <w:rsid w:val="00F172AD"/>
    <w:rsid w:val="00F20E24"/>
    <w:rsid w:val="00F21199"/>
    <w:rsid w:val="00F23546"/>
    <w:rsid w:val="00F3086D"/>
    <w:rsid w:val="00F33A2D"/>
    <w:rsid w:val="00F345D9"/>
    <w:rsid w:val="00F41BED"/>
    <w:rsid w:val="00F4227B"/>
    <w:rsid w:val="00F50EDA"/>
    <w:rsid w:val="00F52655"/>
    <w:rsid w:val="00F543F7"/>
    <w:rsid w:val="00F5440B"/>
    <w:rsid w:val="00F554CC"/>
    <w:rsid w:val="00F5575C"/>
    <w:rsid w:val="00F55F69"/>
    <w:rsid w:val="00F6277C"/>
    <w:rsid w:val="00F6370D"/>
    <w:rsid w:val="00F67702"/>
    <w:rsid w:val="00F71D3D"/>
    <w:rsid w:val="00F7569A"/>
    <w:rsid w:val="00F800D6"/>
    <w:rsid w:val="00F803E0"/>
    <w:rsid w:val="00F81344"/>
    <w:rsid w:val="00F86725"/>
    <w:rsid w:val="00F8706D"/>
    <w:rsid w:val="00F9209D"/>
    <w:rsid w:val="00F934A1"/>
    <w:rsid w:val="00F93F70"/>
    <w:rsid w:val="00F948A6"/>
    <w:rsid w:val="00FA3EF4"/>
    <w:rsid w:val="00FA57E8"/>
    <w:rsid w:val="00FA7D93"/>
    <w:rsid w:val="00FB5F5E"/>
    <w:rsid w:val="00FB60F4"/>
    <w:rsid w:val="00FC0493"/>
    <w:rsid w:val="00FC1481"/>
    <w:rsid w:val="00FC2BC6"/>
    <w:rsid w:val="00FC5025"/>
    <w:rsid w:val="00FD11A3"/>
    <w:rsid w:val="00FD1773"/>
    <w:rsid w:val="00FD4A87"/>
    <w:rsid w:val="00FE0025"/>
    <w:rsid w:val="00FE12C4"/>
    <w:rsid w:val="00FE1F44"/>
    <w:rsid w:val="00FE24BB"/>
    <w:rsid w:val="00FE420A"/>
    <w:rsid w:val="00FE6741"/>
    <w:rsid w:val="00FE7134"/>
    <w:rsid w:val="00FF1CBD"/>
    <w:rsid w:val="00FF26D4"/>
    <w:rsid w:val="00FF5E2B"/>
    <w:rsid w:val="00FF6A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footnote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oa heading" w:uiPriority="99"/>
    <w:lsdException w:name="Lis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99" w:unhideWhenUsed="0" w:qFormat="1"/>
    <w:lsdException w:name="Normal (Web)" w:uiPriority="99" w:qFormat="1"/>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832EAF"/>
    <w:pPr>
      <w:spacing w:after="200" w:line="276" w:lineRule="auto"/>
    </w:pPr>
    <w:rPr>
      <w:sz w:val="22"/>
      <w:szCs w:val="22"/>
      <w:lang w:eastAsia="en-US"/>
    </w:rPr>
  </w:style>
  <w:style w:type="paragraph" w:styleId="13">
    <w:name w:val="heading 1"/>
    <w:aliases w:val="Раздел,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1,h1,Header 1"/>
    <w:basedOn w:val="a7"/>
    <w:link w:val="14"/>
    <w:qFormat/>
    <w:rsid w:val="00524109"/>
    <w:pPr>
      <w:tabs>
        <w:tab w:val="num" w:pos="180"/>
      </w:tabs>
      <w:spacing w:before="100" w:beforeAutospacing="1" w:after="100" w:afterAutospacing="1" w:line="240" w:lineRule="auto"/>
      <w:ind w:left="180" w:hanging="180"/>
      <w:outlineLvl w:val="0"/>
    </w:pPr>
    <w:rPr>
      <w:rFonts w:ascii="Arial" w:eastAsia="Times New Roman" w:hAnsi="Arial" w:cs="Arial"/>
      <w:b/>
      <w:bCs/>
      <w:kern w:val="36"/>
      <w:sz w:val="20"/>
      <w:szCs w:val="20"/>
      <w:lang w:eastAsia="ru-RU"/>
    </w:rPr>
  </w:style>
  <w:style w:type="paragraph" w:styleId="20">
    <w:name w:val="heading 2"/>
    <w:aliases w:val="h2,2,Header 2,%Heading2,1.1 Заголовок 2,Numbered text 3,heading 2,Subhead A,H21,H22,H23,H24,H25,H26,H27,H28,H29,H210,H211,H221,H231,H241,H251,H261,Самостоятельный раздел,Самостоятельный раздел + Слева:  0,63 см,Стиль АД_Список 1"/>
    <w:basedOn w:val="a7"/>
    <w:link w:val="25"/>
    <w:qFormat/>
    <w:rsid w:val="00524109"/>
    <w:pPr>
      <w:numPr>
        <w:ilvl w:val="1"/>
        <w:numId w:val="67"/>
      </w:numPr>
      <w:spacing w:before="100" w:beforeAutospacing="1" w:after="100" w:afterAutospacing="1" w:line="240" w:lineRule="auto"/>
      <w:outlineLvl w:val="1"/>
    </w:pPr>
    <w:rPr>
      <w:rFonts w:ascii="Arial" w:eastAsia="Times New Roman" w:hAnsi="Arial" w:cs="Arial"/>
      <w:b/>
      <w:bCs/>
      <w:sz w:val="36"/>
      <w:szCs w:val="36"/>
      <w:lang w:eastAsia="ru-RU"/>
    </w:rPr>
  </w:style>
  <w:style w:type="paragraph" w:styleId="31">
    <w:name w:val="heading 3"/>
    <w:aliases w:val="h3,Level 1 - 1,h31,h32,h33,h34,h35,h36,h37,h38,h39,h310,h311,h321,h331,h341,h351,h361,h371,h381,h312,h322,h332,h342,h352,h362,h372,h382,h313,h323,h333,h343,h353,h363,h373,h383,h314,h324,h334,h344,h354,h364,h374,h384,h315,h325,h335,h345,H3"/>
    <w:basedOn w:val="a7"/>
    <w:link w:val="35"/>
    <w:uiPriority w:val="99"/>
    <w:qFormat/>
    <w:rsid w:val="00524109"/>
    <w:pPr>
      <w:numPr>
        <w:ilvl w:val="2"/>
        <w:numId w:val="67"/>
      </w:numPr>
      <w:spacing w:before="100" w:beforeAutospacing="1" w:after="100" w:afterAutospacing="1" w:line="240" w:lineRule="auto"/>
      <w:outlineLvl w:val="2"/>
    </w:pPr>
    <w:rPr>
      <w:rFonts w:ascii="Arial" w:eastAsia="Times New Roman" w:hAnsi="Arial" w:cs="Arial"/>
      <w:b/>
      <w:bCs/>
      <w:sz w:val="32"/>
      <w:szCs w:val="33"/>
      <w:lang w:eastAsia="ru-RU"/>
    </w:rPr>
  </w:style>
  <w:style w:type="paragraph" w:styleId="42">
    <w:name w:val="heading 4"/>
    <w:basedOn w:val="a7"/>
    <w:next w:val="a7"/>
    <w:link w:val="45"/>
    <w:qFormat/>
    <w:rsid w:val="00524109"/>
    <w:pPr>
      <w:keepNext/>
      <w:numPr>
        <w:ilvl w:val="3"/>
        <w:numId w:val="67"/>
      </w:numPr>
      <w:tabs>
        <w:tab w:val="num" w:pos="1224"/>
      </w:tabs>
      <w:suppressAutoHyphens/>
      <w:spacing w:before="240" w:after="60" w:line="240" w:lineRule="auto"/>
      <w:jc w:val="both"/>
      <w:outlineLvl w:val="3"/>
    </w:pPr>
    <w:rPr>
      <w:rFonts w:ascii="Arial" w:eastAsia="Times New Roman" w:hAnsi="Arial" w:cs="Arial"/>
      <w:sz w:val="24"/>
      <w:szCs w:val="20"/>
      <w:lang w:eastAsia="zh-CN"/>
    </w:rPr>
  </w:style>
  <w:style w:type="paragraph" w:styleId="51">
    <w:name w:val="heading 5"/>
    <w:basedOn w:val="a7"/>
    <w:next w:val="a7"/>
    <w:link w:val="53"/>
    <w:qFormat/>
    <w:rsid w:val="00524109"/>
    <w:pPr>
      <w:numPr>
        <w:ilvl w:val="4"/>
        <w:numId w:val="67"/>
      </w:numPr>
      <w:suppressAutoHyphens/>
      <w:spacing w:before="240" w:after="60" w:line="240" w:lineRule="auto"/>
      <w:jc w:val="both"/>
      <w:outlineLvl w:val="4"/>
    </w:pPr>
    <w:rPr>
      <w:rFonts w:ascii="Arial" w:eastAsia="Times New Roman" w:hAnsi="Arial" w:cs="Arial"/>
      <w:b/>
      <w:bCs/>
      <w:i/>
      <w:iCs/>
      <w:sz w:val="26"/>
      <w:szCs w:val="26"/>
      <w:lang w:eastAsia="zh-CN"/>
    </w:rPr>
  </w:style>
  <w:style w:type="paragraph" w:styleId="6">
    <w:name w:val="heading 6"/>
    <w:basedOn w:val="a7"/>
    <w:next w:val="a7"/>
    <w:link w:val="60"/>
    <w:qFormat/>
    <w:rsid w:val="00524109"/>
    <w:pPr>
      <w:numPr>
        <w:ilvl w:val="5"/>
        <w:numId w:val="67"/>
      </w:numPr>
      <w:tabs>
        <w:tab w:val="num" w:pos="1152"/>
      </w:tabs>
      <w:suppressAutoHyphens/>
      <w:spacing w:before="240" w:after="60" w:line="240" w:lineRule="auto"/>
      <w:jc w:val="both"/>
      <w:outlineLvl w:val="5"/>
    </w:pPr>
    <w:rPr>
      <w:rFonts w:ascii="Arial" w:eastAsia="Times New Roman" w:hAnsi="Arial" w:cs="Arial"/>
      <w:i/>
      <w:szCs w:val="20"/>
      <w:lang w:eastAsia="zh-CN"/>
    </w:rPr>
  </w:style>
  <w:style w:type="paragraph" w:styleId="7">
    <w:name w:val="heading 7"/>
    <w:basedOn w:val="a7"/>
    <w:next w:val="a7"/>
    <w:link w:val="70"/>
    <w:qFormat/>
    <w:rsid w:val="00524109"/>
    <w:pPr>
      <w:numPr>
        <w:ilvl w:val="6"/>
        <w:numId w:val="67"/>
      </w:numPr>
      <w:tabs>
        <w:tab w:val="num" w:pos="1296"/>
      </w:tabs>
      <w:suppressAutoHyphens/>
      <w:spacing w:before="240" w:after="60" w:line="240" w:lineRule="auto"/>
      <w:jc w:val="both"/>
      <w:outlineLvl w:val="6"/>
    </w:pPr>
    <w:rPr>
      <w:rFonts w:ascii="Arial" w:eastAsia="Times New Roman" w:hAnsi="Arial" w:cs="Arial"/>
      <w:sz w:val="20"/>
      <w:szCs w:val="20"/>
      <w:lang w:eastAsia="zh-CN"/>
    </w:rPr>
  </w:style>
  <w:style w:type="paragraph" w:styleId="8">
    <w:name w:val="heading 8"/>
    <w:basedOn w:val="a7"/>
    <w:next w:val="a7"/>
    <w:link w:val="80"/>
    <w:qFormat/>
    <w:rsid w:val="00524109"/>
    <w:pPr>
      <w:numPr>
        <w:ilvl w:val="7"/>
        <w:numId w:val="67"/>
      </w:numPr>
      <w:tabs>
        <w:tab w:val="num" w:pos="1440"/>
      </w:tabs>
      <w:suppressAutoHyphens/>
      <w:spacing w:before="240" w:after="60" w:line="240" w:lineRule="auto"/>
      <w:jc w:val="both"/>
      <w:outlineLvl w:val="7"/>
    </w:pPr>
    <w:rPr>
      <w:rFonts w:ascii="Arial" w:eastAsia="Times New Roman" w:hAnsi="Arial" w:cs="Arial"/>
      <w:i/>
      <w:sz w:val="20"/>
      <w:szCs w:val="20"/>
      <w:lang w:eastAsia="zh-CN"/>
    </w:rPr>
  </w:style>
  <w:style w:type="paragraph" w:styleId="9">
    <w:name w:val="heading 9"/>
    <w:basedOn w:val="a7"/>
    <w:next w:val="a7"/>
    <w:link w:val="90"/>
    <w:qFormat/>
    <w:rsid w:val="00524109"/>
    <w:pPr>
      <w:numPr>
        <w:ilvl w:val="8"/>
        <w:numId w:val="67"/>
      </w:numPr>
      <w:tabs>
        <w:tab w:val="num" w:pos="1584"/>
      </w:tabs>
      <w:suppressAutoHyphens/>
      <w:spacing w:before="240" w:after="60" w:line="240" w:lineRule="auto"/>
      <w:jc w:val="both"/>
      <w:outlineLvl w:val="8"/>
    </w:pPr>
    <w:rPr>
      <w:rFonts w:ascii="Arial" w:eastAsia="Times New Roman" w:hAnsi="Arial" w:cs="Arial"/>
      <w:b/>
      <w:i/>
      <w:sz w:val="18"/>
      <w:szCs w:val="20"/>
      <w:lang w:eastAsia="zh-CN"/>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4">
    <w:name w:val="Заголовок 1 Знак"/>
    <w:aliases w:val="Раздел Знак1,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1 Знак2,h1 Знак"/>
    <w:link w:val="13"/>
    <w:rsid w:val="00524109"/>
    <w:rPr>
      <w:rFonts w:ascii="Arial" w:eastAsia="Times New Roman" w:hAnsi="Arial" w:cs="Arial"/>
      <w:b/>
      <w:bCs/>
      <w:kern w:val="36"/>
    </w:rPr>
  </w:style>
  <w:style w:type="character" w:customStyle="1" w:styleId="25">
    <w:name w:val="Заголовок 2 Знак"/>
    <w:aliases w:val="h2 Знак1,2 Знак1,Header 2 Знак1,%Heading2 Знак1,1.1 Заголовок 2 Знак1,Numbered text 3 Знак1,heading 2 Знак1,Subhead A Знак1,H21 Знак1,H22 Знак1,H23 Знак1,H24 Знак1,H25 Знак1,H26 Знак1,H27 Знак1,H28 Знак1,H29 Знак1,H210 Знак1,H211 Знак1"/>
    <w:link w:val="20"/>
    <w:rsid w:val="00524109"/>
    <w:rPr>
      <w:rFonts w:ascii="Arial" w:eastAsia="Times New Roman" w:hAnsi="Arial" w:cs="Arial"/>
      <w:b/>
      <w:bCs/>
      <w:sz w:val="36"/>
      <w:szCs w:val="36"/>
    </w:rPr>
  </w:style>
  <w:style w:type="character" w:customStyle="1" w:styleId="35">
    <w:name w:val="Заголовок 3 Знак"/>
    <w:aliases w:val="h3 Знак,Level 1 - 1 Знак,h31 Знак,h32 Знак,h33 Знак,h34 Знак,h35 Знак,h36 Знак,h37 Знак,h38 Знак,h39 Знак,h310 Знак,h311 Знак,h321 Знак,h331 Знак,h341 Знак,h351 Знак,h361 Знак,h371 Знак,h381 Знак,h312 Знак,h322 Знак,h332 Знак,h342 Знак"/>
    <w:link w:val="31"/>
    <w:uiPriority w:val="99"/>
    <w:rsid w:val="00524109"/>
    <w:rPr>
      <w:rFonts w:ascii="Arial" w:eastAsia="Times New Roman" w:hAnsi="Arial" w:cs="Arial"/>
      <w:b/>
      <w:bCs/>
      <w:sz w:val="32"/>
      <w:szCs w:val="33"/>
    </w:rPr>
  </w:style>
  <w:style w:type="character" w:customStyle="1" w:styleId="45">
    <w:name w:val="Заголовок 4 Знак"/>
    <w:link w:val="42"/>
    <w:rsid w:val="00524109"/>
    <w:rPr>
      <w:rFonts w:ascii="Arial" w:eastAsia="Times New Roman" w:hAnsi="Arial" w:cs="Arial"/>
      <w:sz w:val="24"/>
      <w:lang w:eastAsia="zh-CN"/>
    </w:rPr>
  </w:style>
  <w:style w:type="character" w:customStyle="1" w:styleId="53">
    <w:name w:val="Заголовок 5 Знак"/>
    <w:link w:val="51"/>
    <w:rsid w:val="00524109"/>
    <w:rPr>
      <w:rFonts w:ascii="Arial" w:eastAsia="Times New Roman" w:hAnsi="Arial" w:cs="Arial"/>
      <w:b/>
      <w:bCs/>
      <w:i/>
      <w:iCs/>
      <w:sz w:val="26"/>
      <w:szCs w:val="26"/>
      <w:lang w:eastAsia="zh-CN"/>
    </w:rPr>
  </w:style>
  <w:style w:type="character" w:customStyle="1" w:styleId="60">
    <w:name w:val="Заголовок 6 Знак"/>
    <w:link w:val="6"/>
    <w:rsid w:val="00524109"/>
    <w:rPr>
      <w:rFonts w:ascii="Arial" w:eastAsia="Times New Roman" w:hAnsi="Arial" w:cs="Arial"/>
      <w:i/>
      <w:sz w:val="22"/>
      <w:lang w:eastAsia="zh-CN"/>
    </w:rPr>
  </w:style>
  <w:style w:type="character" w:customStyle="1" w:styleId="70">
    <w:name w:val="Заголовок 7 Знак"/>
    <w:link w:val="7"/>
    <w:rsid w:val="00524109"/>
    <w:rPr>
      <w:rFonts w:ascii="Arial" w:eastAsia="Times New Roman" w:hAnsi="Arial" w:cs="Arial"/>
      <w:lang w:eastAsia="zh-CN"/>
    </w:rPr>
  </w:style>
  <w:style w:type="character" w:customStyle="1" w:styleId="80">
    <w:name w:val="Заголовок 8 Знак"/>
    <w:link w:val="8"/>
    <w:rsid w:val="00524109"/>
    <w:rPr>
      <w:rFonts w:ascii="Arial" w:eastAsia="Times New Roman" w:hAnsi="Arial" w:cs="Arial"/>
      <w:i/>
      <w:lang w:eastAsia="zh-CN"/>
    </w:rPr>
  </w:style>
  <w:style w:type="character" w:customStyle="1" w:styleId="90">
    <w:name w:val="Заголовок 9 Знак"/>
    <w:link w:val="9"/>
    <w:rsid w:val="00524109"/>
    <w:rPr>
      <w:rFonts w:ascii="Arial" w:eastAsia="Times New Roman" w:hAnsi="Arial" w:cs="Arial"/>
      <w:b/>
      <w:i/>
      <w:sz w:val="18"/>
      <w:lang w:eastAsia="zh-CN"/>
    </w:rPr>
  </w:style>
  <w:style w:type="character" w:styleId="ab">
    <w:name w:val="Hyperlink"/>
    <w:aliases w:val="%Hyperlink"/>
    <w:uiPriority w:val="99"/>
    <w:unhideWhenUsed/>
    <w:rsid w:val="00524109"/>
    <w:rPr>
      <w:color w:val="0000FF"/>
      <w:u w:val="single"/>
    </w:rPr>
  </w:style>
  <w:style w:type="paragraph" w:customStyle="1" w:styleId="header-listtarget">
    <w:name w:val="header-listtarget"/>
    <w:basedOn w:val="a7"/>
    <w:rsid w:val="00524109"/>
    <w:pPr>
      <w:shd w:val="clear" w:color="auto" w:fill="E66E5A"/>
      <w:spacing w:before="100" w:beforeAutospacing="1" w:after="100" w:afterAutospacing="1" w:line="240" w:lineRule="auto"/>
    </w:pPr>
    <w:rPr>
      <w:rFonts w:ascii="Arial" w:eastAsia="Times New Roman" w:hAnsi="Arial" w:cs="Arial"/>
      <w:sz w:val="20"/>
      <w:szCs w:val="20"/>
      <w:lang w:eastAsia="ru-RU"/>
    </w:rPr>
  </w:style>
  <w:style w:type="character" w:customStyle="1" w:styleId="lspace">
    <w:name w:val="lspace"/>
    <w:rsid w:val="00524109"/>
    <w:rPr>
      <w:color w:val="FF9900"/>
    </w:rPr>
  </w:style>
  <w:style w:type="character" w:customStyle="1" w:styleId="small">
    <w:name w:val="small"/>
    <w:rsid w:val="00524109"/>
    <w:rPr>
      <w:sz w:val="15"/>
      <w:szCs w:val="15"/>
    </w:rPr>
  </w:style>
  <w:style w:type="character" w:customStyle="1" w:styleId="fill">
    <w:name w:val="fill"/>
    <w:rsid w:val="00524109"/>
    <w:rPr>
      <w:b/>
      <w:bCs/>
      <w:i/>
      <w:iCs/>
      <w:color w:val="FF0000"/>
    </w:rPr>
  </w:style>
  <w:style w:type="character" w:customStyle="1" w:styleId="enp">
    <w:name w:val="enp"/>
    <w:rsid w:val="00524109"/>
    <w:rPr>
      <w:color w:val="3C7828"/>
    </w:rPr>
  </w:style>
  <w:style w:type="character" w:customStyle="1" w:styleId="kdkss">
    <w:name w:val="kdkss"/>
    <w:rsid w:val="00524109"/>
    <w:rPr>
      <w:color w:val="BE780A"/>
    </w:rPr>
  </w:style>
  <w:style w:type="character" w:customStyle="1" w:styleId="ac">
    <w:name w:val="Текст сноски Знак"/>
    <w:aliases w:val=" Знак6 Знак Знак,Знак12 Знак Знак"/>
    <w:rsid w:val="00524109"/>
    <w:rPr>
      <w:sz w:val="18"/>
      <w:szCs w:val="18"/>
    </w:rPr>
  </w:style>
  <w:style w:type="paragraph" w:styleId="ad">
    <w:name w:val="footnote text"/>
    <w:aliases w:val=" Знак6 Знак,Знак12 Знак"/>
    <w:basedOn w:val="a7"/>
    <w:link w:val="15"/>
    <w:uiPriority w:val="99"/>
    <w:rsid w:val="00524109"/>
    <w:pPr>
      <w:suppressAutoHyphens/>
      <w:spacing w:after="60" w:line="240" w:lineRule="auto"/>
      <w:ind w:left="-426"/>
      <w:jc w:val="both"/>
    </w:pPr>
    <w:rPr>
      <w:rFonts w:ascii="Arial" w:eastAsia="Times New Roman" w:hAnsi="Arial" w:cs="Arial"/>
      <w:sz w:val="18"/>
      <w:szCs w:val="18"/>
      <w:lang w:eastAsia="zh-CN"/>
    </w:rPr>
  </w:style>
  <w:style w:type="character" w:customStyle="1" w:styleId="15">
    <w:name w:val="Текст сноски Знак1"/>
    <w:aliases w:val=" Знак6 Знак Знак1,Знак12 Знак Знак1"/>
    <w:link w:val="ad"/>
    <w:rsid w:val="00524109"/>
    <w:rPr>
      <w:rFonts w:ascii="Arial" w:eastAsia="Times New Roman" w:hAnsi="Arial" w:cs="Arial"/>
      <w:sz w:val="18"/>
      <w:szCs w:val="18"/>
      <w:lang w:eastAsia="zh-CN"/>
    </w:rPr>
  </w:style>
  <w:style w:type="paragraph" w:styleId="ae">
    <w:name w:val="List Paragraph"/>
    <w:aliases w:val="Нумерованый список,Bullet List,FooterText,numbered,SL_Абзац списка,Paragraphe de liste1,lp1"/>
    <w:basedOn w:val="a7"/>
    <w:link w:val="af"/>
    <w:uiPriority w:val="34"/>
    <w:qFormat/>
    <w:rsid w:val="00524109"/>
    <w:pPr>
      <w:suppressAutoHyphens/>
      <w:spacing w:after="0" w:line="240" w:lineRule="auto"/>
      <w:ind w:left="720"/>
    </w:pPr>
    <w:rPr>
      <w:rFonts w:ascii="Arial" w:eastAsia="Times New Roman" w:hAnsi="Arial" w:cs="Arial"/>
      <w:sz w:val="24"/>
      <w:szCs w:val="24"/>
      <w:lang w:eastAsia="zh-CN"/>
    </w:rPr>
  </w:style>
  <w:style w:type="paragraph" w:styleId="af0">
    <w:name w:val="annotation text"/>
    <w:basedOn w:val="a7"/>
    <w:link w:val="af1"/>
    <w:unhideWhenUsed/>
    <w:rsid w:val="00524109"/>
    <w:pPr>
      <w:spacing w:after="0" w:line="240" w:lineRule="auto"/>
    </w:pPr>
    <w:rPr>
      <w:rFonts w:ascii="Arial" w:eastAsia="Times New Roman" w:hAnsi="Arial" w:cs="Arial"/>
      <w:sz w:val="20"/>
      <w:szCs w:val="20"/>
      <w:lang w:eastAsia="ru-RU"/>
    </w:rPr>
  </w:style>
  <w:style w:type="character" w:customStyle="1" w:styleId="af1">
    <w:name w:val="Текст примечания Знак"/>
    <w:link w:val="af0"/>
    <w:rsid w:val="00524109"/>
    <w:rPr>
      <w:rFonts w:ascii="Arial" w:eastAsia="Times New Roman" w:hAnsi="Arial" w:cs="Arial"/>
      <w:sz w:val="20"/>
      <w:szCs w:val="20"/>
      <w:lang w:eastAsia="ru-RU"/>
    </w:rPr>
  </w:style>
  <w:style w:type="character" w:styleId="af2">
    <w:name w:val="annotation reference"/>
    <w:unhideWhenUsed/>
    <w:rsid w:val="00524109"/>
    <w:rPr>
      <w:sz w:val="16"/>
      <w:szCs w:val="16"/>
    </w:rPr>
  </w:style>
  <w:style w:type="paragraph" w:styleId="af3">
    <w:name w:val="Normal (Web)"/>
    <w:aliases w:val="Обычный (Web)"/>
    <w:basedOn w:val="a7"/>
    <w:uiPriority w:val="99"/>
    <w:unhideWhenUsed/>
    <w:qFormat/>
    <w:rsid w:val="00524109"/>
    <w:pPr>
      <w:spacing w:before="100" w:beforeAutospacing="1" w:after="100" w:afterAutospacing="1" w:line="240" w:lineRule="auto"/>
    </w:pPr>
    <w:rPr>
      <w:rFonts w:ascii="Arial" w:eastAsia="Times New Roman" w:hAnsi="Arial" w:cs="Arial"/>
      <w:sz w:val="20"/>
      <w:szCs w:val="20"/>
      <w:lang w:eastAsia="ru-RU"/>
    </w:rPr>
  </w:style>
  <w:style w:type="paragraph" w:styleId="af4">
    <w:name w:val="Balloon Text"/>
    <w:basedOn w:val="a7"/>
    <w:link w:val="af5"/>
    <w:uiPriority w:val="99"/>
    <w:unhideWhenUsed/>
    <w:rsid w:val="00524109"/>
    <w:pPr>
      <w:spacing w:after="0" w:line="240" w:lineRule="auto"/>
    </w:pPr>
    <w:rPr>
      <w:rFonts w:ascii="Tahoma" w:eastAsia="Times New Roman" w:hAnsi="Tahoma" w:cs="Tahoma"/>
      <w:sz w:val="16"/>
      <w:szCs w:val="16"/>
      <w:lang w:eastAsia="ru-RU"/>
    </w:rPr>
  </w:style>
  <w:style w:type="character" w:customStyle="1" w:styleId="af5">
    <w:name w:val="Текст выноски Знак"/>
    <w:link w:val="af4"/>
    <w:uiPriority w:val="99"/>
    <w:rsid w:val="00524109"/>
    <w:rPr>
      <w:rFonts w:ascii="Tahoma" w:eastAsia="Times New Roman" w:hAnsi="Tahoma" w:cs="Tahoma"/>
      <w:sz w:val="16"/>
      <w:szCs w:val="16"/>
      <w:lang w:eastAsia="ru-RU"/>
    </w:rPr>
  </w:style>
  <w:style w:type="character" w:customStyle="1" w:styleId="mismatch">
    <w:name w:val="mismatch"/>
    <w:basedOn w:val="a8"/>
    <w:rsid w:val="00524109"/>
  </w:style>
  <w:style w:type="character" w:customStyle="1" w:styleId="af6">
    <w:name w:val="Тема примечания Знак"/>
    <w:link w:val="af7"/>
    <w:rsid w:val="00524109"/>
    <w:rPr>
      <w:rFonts w:ascii="Arial" w:eastAsia="Times New Roman" w:hAnsi="Arial" w:cs="Arial"/>
      <w:b/>
      <w:bCs/>
      <w:sz w:val="20"/>
      <w:szCs w:val="20"/>
      <w:lang w:eastAsia="ru-RU"/>
    </w:rPr>
  </w:style>
  <w:style w:type="paragraph" w:styleId="af7">
    <w:name w:val="annotation subject"/>
    <w:basedOn w:val="af0"/>
    <w:next w:val="af0"/>
    <w:link w:val="af6"/>
    <w:unhideWhenUsed/>
    <w:rsid w:val="00524109"/>
    <w:rPr>
      <w:b/>
      <w:bCs/>
    </w:rPr>
  </w:style>
  <w:style w:type="character" w:customStyle="1" w:styleId="matches">
    <w:name w:val="matches"/>
    <w:basedOn w:val="a8"/>
    <w:rsid w:val="00524109"/>
  </w:style>
  <w:style w:type="paragraph" w:customStyle="1" w:styleId="Style1">
    <w:name w:val="Style1"/>
    <w:rsid w:val="00524109"/>
    <w:pPr>
      <w:widowControl w:val="0"/>
      <w:autoSpaceDE w:val="0"/>
      <w:autoSpaceDN w:val="0"/>
    </w:pPr>
    <w:rPr>
      <w:rFonts w:eastAsia="Times New Roman" w:cs="Calibri"/>
      <w:sz w:val="22"/>
    </w:rPr>
  </w:style>
  <w:style w:type="paragraph" w:styleId="af8">
    <w:name w:val="header"/>
    <w:aliases w:val="Aa?oiee eieiioeooe,Linie,sl_header"/>
    <w:basedOn w:val="a7"/>
    <w:link w:val="af9"/>
    <w:uiPriority w:val="99"/>
    <w:unhideWhenUsed/>
    <w:rsid w:val="00AA3134"/>
    <w:pPr>
      <w:tabs>
        <w:tab w:val="center" w:pos="4677"/>
        <w:tab w:val="right" w:pos="9355"/>
      </w:tabs>
    </w:pPr>
  </w:style>
  <w:style w:type="character" w:customStyle="1" w:styleId="af9">
    <w:name w:val="Верхний колонтитул Знак"/>
    <w:aliases w:val="Aa?oiee eieiioeooe Знак,Linie Знак,sl_header Знак"/>
    <w:link w:val="af8"/>
    <w:uiPriority w:val="99"/>
    <w:rsid w:val="00AA3134"/>
    <w:rPr>
      <w:sz w:val="22"/>
      <w:szCs w:val="22"/>
      <w:lang w:eastAsia="en-US"/>
    </w:rPr>
  </w:style>
  <w:style w:type="paragraph" w:styleId="afa">
    <w:name w:val="footer"/>
    <w:basedOn w:val="a7"/>
    <w:link w:val="afb"/>
    <w:uiPriority w:val="99"/>
    <w:unhideWhenUsed/>
    <w:rsid w:val="00AA3134"/>
    <w:pPr>
      <w:tabs>
        <w:tab w:val="center" w:pos="4677"/>
        <w:tab w:val="right" w:pos="9355"/>
      </w:tabs>
    </w:pPr>
  </w:style>
  <w:style w:type="character" w:customStyle="1" w:styleId="afb">
    <w:name w:val="Нижний колонтитул Знак"/>
    <w:link w:val="afa"/>
    <w:uiPriority w:val="99"/>
    <w:rsid w:val="00AA3134"/>
    <w:rPr>
      <w:sz w:val="22"/>
      <w:szCs w:val="22"/>
      <w:lang w:eastAsia="en-US"/>
    </w:rPr>
  </w:style>
  <w:style w:type="paragraph" w:customStyle="1" w:styleId="23">
    <w:name w:val="Стиль2"/>
    <w:basedOn w:val="22"/>
    <w:link w:val="26"/>
    <w:qFormat/>
    <w:rsid w:val="00521C64"/>
    <w:pPr>
      <w:keepNext/>
      <w:numPr>
        <w:ilvl w:val="1"/>
      </w:numPr>
      <w:suppressLineNumbers/>
      <w:suppressAutoHyphens/>
      <w:spacing w:after="0" w:line="240" w:lineRule="auto"/>
      <w:contextualSpacing w:val="0"/>
      <w:jc w:val="both"/>
    </w:pPr>
    <w:rPr>
      <w:rFonts w:ascii="Times New Roman" w:eastAsia="Times New Roman" w:hAnsi="Times New Roman"/>
      <w:b/>
      <w:sz w:val="24"/>
      <w:szCs w:val="20"/>
      <w:lang w:eastAsia="ru-RU"/>
    </w:rPr>
  </w:style>
  <w:style w:type="paragraph" w:styleId="afc">
    <w:name w:val="Body Text"/>
    <w:aliases w:val=" Знак2,body text,A=&gt;2=&gt;9 B5:AB,Body Text Char, Знак,BO,ID,body indent,ändrad, ändrad,EHPT,Body Text2,bt,heading_txt,bodytxy2,t,subtitle2,Orig Qstn,Original Question,doc1,Block text,CV Body Text,BODY TEXT,bul,heading3,3 indent,heading31,Зн"/>
    <w:basedOn w:val="a7"/>
    <w:link w:val="afd"/>
    <w:rsid w:val="00521C64"/>
    <w:pPr>
      <w:spacing w:after="120" w:line="240" w:lineRule="auto"/>
      <w:jc w:val="both"/>
    </w:pPr>
    <w:rPr>
      <w:rFonts w:ascii="Times New Roman" w:eastAsia="Times New Roman" w:hAnsi="Times New Roman"/>
      <w:sz w:val="24"/>
      <w:szCs w:val="24"/>
      <w:lang w:eastAsia="ru-RU"/>
    </w:rPr>
  </w:style>
  <w:style w:type="character" w:customStyle="1" w:styleId="afd">
    <w:name w:val="Основной текст Знак"/>
    <w:aliases w:val=" Знак2 Знак,body text Знак,A=&gt;2=&gt;9 B5:AB Знак,Body Text Char Знак, Знак Знак,BO Знак,ID Знак,body indent Знак,ändrad Знак, ändrad Знак,EHPT Знак,Body Text2 Знак,bt Знак,heading_txt Знак,bodytxy2 Знак,t Знак,subtitle2 Знак,doc1 Знак"/>
    <w:link w:val="afc"/>
    <w:uiPriority w:val="99"/>
    <w:rsid w:val="00521C64"/>
    <w:rPr>
      <w:rFonts w:ascii="Times New Roman" w:eastAsia="Times New Roman" w:hAnsi="Times New Roman"/>
      <w:sz w:val="24"/>
      <w:szCs w:val="24"/>
    </w:rPr>
  </w:style>
  <w:style w:type="character" w:customStyle="1" w:styleId="26">
    <w:name w:val="Стиль2 Знак"/>
    <w:link w:val="23"/>
    <w:rsid w:val="00521C64"/>
    <w:rPr>
      <w:rFonts w:ascii="Times New Roman" w:eastAsia="Times New Roman" w:hAnsi="Times New Roman"/>
      <w:b/>
      <w:sz w:val="24"/>
    </w:rPr>
  </w:style>
  <w:style w:type="paragraph" w:styleId="22">
    <w:name w:val="List Number 2"/>
    <w:basedOn w:val="a7"/>
    <w:unhideWhenUsed/>
    <w:rsid w:val="00521C64"/>
    <w:pPr>
      <w:numPr>
        <w:numId w:val="1"/>
      </w:numPr>
      <w:contextualSpacing/>
    </w:pPr>
  </w:style>
  <w:style w:type="table" w:styleId="afe">
    <w:name w:val="Table Grid"/>
    <w:basedOn w:val="a9"/>
    <w:uiPriority w:val="59"/>
    <w:rsid w:val="00CF6617"/>
    <w:pPr>
      <w:spacing w:after="6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FollowedHyperlink"/>
    <w:uiPriority w:val="99"/>
    <w:unhideWhenUsed/>
    <w:rsid w:val="008C4693"/>
    <w:rPr>
      <w:color w:val="800080"/>
      <w:u w:val="single"/>
    </w:rPr>
  </w:style>
  <w:style w:type="paragraph" w:styleId="HTML">
    <w:name w:val="HTML Address"/>
    <w:basedOn w:val="a7"/>
    <w:link w:val="HTML0"/>
    <w:unhideWhenUsed/>
    <w:rsid w:val="008C4693"/>
    <w:pPr>
      <w:spacing w:after="0" w:line="240" w:lineRule="auto"/>
    </w:pPr>
    <w:rPr>
      <w:rFonts w:ascii="Times New Roman" w:eastAsia="Times New Roman" w:hAnsi="Times New Roman"/>
      <w:i/>
      <w:iCs/>
      <w:sz w:val="24"/>
      <w:szCs w:val="24"/>
      <w:lang w:eastAsia="ru-RU"/>
    </w:rPr>
  </w:style>
  <w:style w:type="character" w:customStyle="1" w:styleId="HTML0">
    <w:name w:val="Адрес HTML Знак"/>
    <w:link w:val="HTML"/>
    <w:rsid w:val="008C4693"/>
    <w:rPr>
      <w:rFonts w:ascii="Times New Roman" w:eastAsia="Times New Roman" w:hAnsi="Times New Roman"/>
      <w:i/>
      <w:iCs/>
      <w:sz w:val="24"/>
      <w:szCs w:val="24"/>
    </w:rPr>
  </w:style>
  <w:style w:type="character" w:styleId="HTML1">
    <w:name w:val="HTML Code"/>
    <w:unhideWhenUsed/>
    <w:rsid w:val="008C4693"/>
    <w:rPr>
      <w:rFonts w:ascii="Courier New" w:eastAsia="Times New Roman" w:hAnsi="Courier New" w:cs="Courier New" w:hint="default"/>
      <w:sz w:val="20"/>
      <w:szCs w:val="20"/>
    </w:rPr>
  </w:style>
  <w:style w:type="character" w:customStyle="1" w:styleId="110">
    <w:name w:val="Заголовок 1 Знак1"/>
    <w:aliases w:val="Раздел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1 Знак,h1 Знак1,Знак Зна"/>
    <w:rsid w:val="008C4693"/>
    <w:rPr>
      <w:b/>
      <w:bCs w:val="0"/>
      <w:kern w:val="28"/>
      <w:sz w:val="36"/>
      <w:lang w:val="ru-RU" w:eastAsia="ru-RU" w:bidi="ar-SA"/>
    </w:rPr>
  </w:style>
  <w:style w:type="character" w:customStyle="1" w:styleId="210">
    <w:name w:val="Заголовок 2 Знак1"/>
    <w:aliases w:val="h2 Знак,2 Знак,Header 2 Знак,%Heading2 Знак,1.1 Заголовок 2 Знак,Numbered text 3 Знак,heading 2 Знак,Subhead A Знак,H21 Знак,H22 Знак,H23 Знак,H24 Знак,H25 Знак,H26 Знак,H27 Знак,H28 Знак,H29 Знак,H210 Знак,H211 Знак,H221 Знак"/>
    <w:uiPriority w:val="99"/>
    <w:locked/>
    <w:rsid w:val="008C4693"/>
    <w:rPr>
      <w:rFonts w:ascii="Times New Roman" w:hAnsi="Times New Roman" w:cs="Times New Roman" w:hint="default"/>
      <w:b/>
      <w:bCs w:val="0"/>
      <w:sz w:val="20"/>
      <w:szCs w:val="20"/>
      <w:lang w:eastAsia="ru-RU"/>
    </w:rPr>
  </w:style>
  <w:style w:type="character" w:customStyle="1" w:styleId="311">
    <w:name w:val="Заголовок 3 Знак1"/>
    <w:aliases w:val="h3 Знак1,Level 1 - 1 Знак1,h31 Знак1,h32 Знак1,h33 Знак1,h34 Знак1,h35 Знак1,h36 Знак1,h37 Знак1,h38 Знак1,h39 Знак1,h310 Знак1,h311 Знак1,h321 Знак1,h331 Знак1,h341 Знак1,h351 Знак1,h361 Знак1,h371 Знак1,h381 Знак1,h312 Знак1,H3 Знак"/>
    <w:uiPriority w:val="99"/>
    <w:rsid w:val="008C4693"/>
    <w:rPr>
      <w:rFonts w:ascii="Arial" w:eastAsia="Times New Roman" w:hAnsi="Arial" w:cs="Times New Roman" w:hint="default"/>
      <w:b/>
      <w:bCs w:val="0"/>
      <w:sz w:val="24"/>
      <w:szCs w:val="20"/>
    </w:rPr>
  </w:style>
  <w:style w:type="character" w:styleId="HTML2">
    <w:name w:val="HTML Keyboard"/>
    <w:unhideWhenUsed/>
    <w:rsid w:val="008C4693"/>
    <w:rPr>
      <w:rFonts w:ascii="Courier New" w:eastAsia="Times New Roman" w:hAnsi="Courier New" w:cs="Courier New" w:hint="default"/>
      <w:sz w:val="20"/>
      <w:szCs w:val="20"/>
    </w:rPr>
  </w:style>
  <w:style w:type="paragraph" w:styleId="HTML3">
    <w:name w:val="HTML Preformatted"/>
    <w:basedOn w:val="a7"/>
    <w:link w:val="HTML4"/>
    <w:unhideWhenUsed/>
    <w:rsid w:val="008C4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4">
    <w:name w:val="Стандартный HTML Знак"/>
    <w:link w:val="HTML3"/>
    <w:rsid w:val="008C4693"/>
    <w:rPr>
      <w:rFonts w:ascii="Courier New" w:eastAsia="Times New Roman" w:hAnsi="Courier New"/>
    </w:rPr>
  </w:style>
  <w:style w:type="character" w:styleId="HTML5">
    <w:name w:val="HTML Sample"/>
    <w:unhideWhenUsed/>
    <w:rsid w:val="008C4693"/>
    <w:rPr>
      <w:rFonts w:ascii="Courier New" w:eastAsia="Times New Roman" w:hAnsi="Courier New" w:cs="Courier New" w:hint="default"/>
    </w:rPr>
  </w:style>
  <w:style w:type="character" w:styleId="HTML6">
    <w:name w:val="HTML Typewriter"/>
    <w:unhideWhenUsed/>
    <w:rsid w:val="008C4693"/>
    <w:rPr>
      <w:rFonts w:ascii="Courier New" w:eastAsia="Times New Roman" w:hAnsi="Courier New" w:cs="Courier New" w:hint="default"/>
      <w:sz w:val="20"/>
      <w:szCs w:val="20"/>
    </w:rPr>
  </w:style>
  <w:style w:type="character" w:customStyle="1" w:styleId="16">
    <w:name w:val="Верхний колонтитул Знак1"/>
    <w:aliases w:val="Aa?oiee eieiioeooe Знак1,Linie Знак1,sl_header Знак1"/>
    <w:uiPriority w:val="99"/>
    <w:semiHidden/>
    <w:rsid w:val="008C4693"/>
    <w:rPr>
      <w:rFonts w:ascii="Calibri" w:eastAsia="Calibri" w:hAnsi="Calibri" w:cs="Times New Roman"/>
      <w:sz w:val="22"/>
      <w:szCs w:val="22"/>
      <w:lang w:eastAsia="en-US"/>
    </w:rPr>
  </w:style>
  <w:style w:type="character" w:customStyle="1" w:styleId="aff0">
    <w:name w:val="Название объекта Знак"/>
    <w:link w:val="aff1"/>
    <w:locked/>
    <w:rsid w:val="008C4693"/>
    <w:rPr>
      <w:rFonts w:ascii="Times New Roman" w:eastAsia="Times New Roman" w:hAnsi="Times New Roman"/>
      <w:b/>
      <w:sz w:val="28"/>
      <w:szCs w:val="24"/>
    </w:rPr>
  </w:style>
  <w:style w:type="character" w:customStyle="1" w:styleId="aff2">
    <w:name w:val="Текст концевой сноски Знак"/>
    <w:link w:val="aff3"/>
    <w:locked/>
    <w:rsid w:val="008C4693"/>
    <w:rPr>
      <w:rFonts w:ascii="Times New Roman" w:eastAsia="Times New Roman" w:hAnsi="Times New Roman"/>
    </w:rPr>
  </w:style>
  <w:style w:type="paragraph" w:styleId="aff4">
    <w:name w:val="List Bullet"/>
    <w:aliases w:val="UL,Маркированный список 1"/>
    <w:basedOn w:val="a7"/>
    <w:autoRedefine/>
    <w:unhideWhenUsed/>
    <w:rsid w:val="008C4693"/>
    <w:pPr>
      <w:widowControl w:val="0"/>
      <w:spacing w:after="60" w:line="240" w:lineRule="auto"/>
      <w:jc w:val="both"/>
    </w:pPr>
    <w:rPr>
      <w:rFonts w:ascii="Times New Roman" w:eastAsia="Times New Roman" w:hAnsi="Times New Roman"/>
      <w:sz w:val="24"/>
      <w:szCs w:val="24"/>
      <w:lang w:eastAsia="ru-RU"/>
    </w:rPr>
  </w:style>
  <w:style w:type="paragraph" w:styleId="aff5">
    <w:name w:val="List Number"/>
    <w:aliases w:val="1 часть раздела"/>
    <w:basedOn w:val="a7"/>
    <w:autoRedefine/>
    <w:unhideWhenUsed/>
    <w:rsid w:val="008C4693"/>
    <w:pPr>
      <w:keepNext/>
      <w:tabs>
        <w:tab w:val="num" w:pos="720"/>
      </w:tabs>
      <w:spacing w:after="0" w:line="240" w:lineRule="auto"/>
      <w:ind w:left="360" w:hanging="360"/>
      <w:jc w:val="both"/>
    </w:pPr>
    <w:rPr>
      <w:rFonts w:ascii="Times New Roman" w:eastAsia="Times New Roman" w:hAnsi="Times New Roman"/>
      <w:b/>
      <w:sz w:val="24"/>
      <w:szCs w:val="24"/>
      <w:lang w:eastAsia="ru-RU"/>
    </w:rPr>
  </w:style>
  <w:style w:type="character" w:customStyle="1" w:styleId="17">
    <w:name w:val="Название Знак1"/>
    <w:link w:val="aff6"/>
    <w:uiPriority w:val="10"/>
    <w:locked/>
    <w:rsid w:val="008C4693"/>
    <w:rPr>
      <w:rFonts w:ascii="Calibri Light" w:eastAsia="Times New Roman" w:hAnsi="Calibri Light"/>
      <w:spacing w:val="-10"/>
      <w:kern w:val="28"/>
      <w:sz w:val="56"/>
      <w:szCs w:val="56"/>
    </w:rPr>
  </w:style>
  <w:style w:type="character" w:customStyle="1" w:styleId="aff7">
    <w:name w:val="Прощание Знак"/>
    <w:link w:val="aff8"/>
    <w:locked/>
    <w:rsid w:val="008C4693"/>
    <w:rPr>
      <w:rFonts w:ascii="Times New Roman" w:eastAsia="Times New Roman" w:hAnsi="Times New Roman"/>
      <w:sz w:val="24"/>
      <w:szCs w:val="24"/>
    </w:rPr>
  </w:style>
  <w:style w:type="character" w:customStyle="1" w:styleId="aff9">
    <w:name w:val="Подпись Знак"/>
    <w:link w:val="affa"/>
    <w:locked/>
    <w:rsid w:val="008C4693"/>
    <w:rPr>
      <w:rFonts w:ascii="Times New Roman" w:eastAsia="Times New Roman" w:hAnsi="Times New Roman"/>
      <w:sz w:val="24"/>
      <w:szCs w:val="24"/>
    </w:rPr>
  </w:style>
  <w:style w:type="character" w:customStyle="1" w:styleId="18">
    <w:name w:val="Основной текст Знак1"/>
    <w:aliases w:val="Знак2 Знак1,body text Знак1,A=&gt;2=&gt;9 B5:AB Знак1,Body Text Char Знак1,Знак Знак1,BO Знак1,ID Знак1,body indent Знак1,ändrad Знак1,EHPT Знак1,Body Text2 Знак1,bt Знак1,heading_txt Знак1,bodytxy2 Знак1,t Знак1,subtitle2 Знак1,bul Знак"/>
    <w:rsid w:val="008C4693"/>
    <w:rPr>
      <w:rFonts w:ascii="Verdana" w:eastAsia="Times New Roman" w:hAnsi="Verdana"/>
      <w:sz w:val="22"/>
      <w:lang w:val="en-US" w:eastAsia="en-US"/>
    </w:rPr>
  </w:style>
  <w:style w:type="character" w:customStyle="1" w:styleId="affb">
    <w:name w:val="Основной текст с отступом Знак"/>
    <w:aliases w:val="Основной текст 1 Знак1,Основной текст 11 Знак1,Основной текст 12 Знак1"/>
    <w:link w:val="affc"/>
    <w:locked/>
    <w:rsid w:val="008C4693"/>
    <w:rPr>
      <w:rFonts w:ascii="Times New Roman" w:eastAsia="Times New Roman" w:hAnsi="Times New Roman"/>
      <w:sz w:val="24"/>
      <w:szCs w:val="24"/>
    </w:rPr>
  </w:style>
  <w:style w:type="paragraph" w:styleId="affc">
    <w:name w:val="Body Text Indent"/>
    <w:aliases w:val="Основной текст 1,Основной текст 11,Основной текст 12"/>
    <w:basedOn w:val="a7"/>
    <w:link w:val="affb"/>
    <w:unhideWhenUsed/>
    <w:rsid w:val="008C4693"/>
    <w:pPr>
      <w:spacing w:after="120" w:line="240" w:lineRule="auto"/>
      <w:ind w:left="283"/>
      <w:jc w:val="both"/>
    </w:pPr>
    <w:rPr>
      <w:rFonts w:ascii="Times New Roman" w:eastAsia="Times New Roman" w:hAnsi="Times New Roman"/>
      <w:sz w:val="24"/>
      <w:szCs w:val="24"/>
      <w:lang w:eastAsia="ru-RU"/>
    </w:rPr>
  </w:style>
  <w:style w:type="character" w:customStyle="1" w:styleId="19">
    <w:name w:val="Основной текст с отступом Знак1"/>
    <w:aliases w:val="Основной текст 1 Знак,Основной текст 11 Знак,Основной текст 12 Знак"/>
    <w:uiPriority w:val="99"/>
    <w:rsid w:val="008C4693"/>
    <w:rPr>
      <w:sz w:val="22"/>
      <w:szCs w:val="22"/>
      <w:lang w:eastAsia="en-US"/>
    </w:rPr>
  </w:style>
  <w:style w:type="character" w:customStyle="1" w:styleId="affd">
    <w:name w:val="Шапка Знак"/>
    <w:link w:val="affe"/>
    <w:locked/>
    <w:rsid w:val="008C4693"/>
    <w:rPr>
      <w:rFonts w:ascii="Arial" w:eastAsia="Times New Roman" w:hAnsi="Arial"/>
      <w:sz w:val="24"/>
      <w:szCs w:val="24"/>
      <w:shd w:val="pct20" w:color="auto" w:fill="auto"/>
    </w:rPr>
  </w:style>
  <w:style w:type="character" w:customStyle="1" w:styleId="afff">
    <w:name w:val="Подзаголовок Знак"/>
    <w:link w:val="afff0"/>
    <w:locked/>
    <w:rsid w:val="008C4693"/>
    <w:rPr>
      <w:rFonts w:ascii="Arial" w:eastAsia="Times New Roman" w:hAnsi="Arial"/>
      <w:sz w:val="24"/>
      <w:szCs w:val="24"/>
    </w:rPr>
  </w:style>
  <w:style w:type="character" w:customStyle="1" w:styleId="afff1">
    <w:name w:val="Приветствие Знак"/>
    <w:link w:val="afff2"/>
    <w:locked/>
    <w:rsid w:val="008C4693"/>
    <w:rPr>
      <w:rFonts w:ascii="Times New Roman" w:eastAsia="Times New Roman" w:hAnsi="Times New Roman"/>
      <w:sz w:val="24"/>
      <w:szCs w:val="24"/>
    </w:rPr>
  </w:style>
  <w:style w:type="character" w:customStyle="1" w:styleId="afff3">
    <w:name w:val="Дата Знак"/>
    <w:link w:val="afff4"/>
    <w:locked/>
    <w:rsid w:val="008C4693"/>
    <w:rPr>
      <w:rFonts w:ascii="Times New Roman" w:eastAsia="Times New Roman" w:hAnsi="Times New Roman"/>
      <w:sz w:val="24"/>
      <w:szCs w:val="24"/>
    </w:rPr>
  </w:style>
  <w:style w:type="character" w:customStyle="1" w:styleId="afff5">
    <w:name w:val="Красная строка Знак"/>
    <w:link w:val="afff6"/>
    <w:locked/>
    <w:rsid w:val="008C4693"/>
  </w:style>
  <w:style w:type="character" w:customStyle="1" w:styleId="27">
    <w:name w:val="Красная строка 2 Знак"/>
    <w:link w:val="28"/>
    <w:locked/>
    <w:rsid w:val="008C4693"/>
  </w:style>
  <w:style w:type="character" w:customStyle="1" w:styleId="afff7">
    <w:name w:val="Заголовок записки Знак"/>
    <w:link w:val="afff8"/>
    <w:locked/>
    <w:rsid w:val="008C4693"/>
    <w:rPr>
      <w:rFonts w:ascii="Times New Roman" w:eastAsia="Times New Roman" w:hAnsi="Times New Roman"/>
      <w:sz w:val="24"/>
      <w:szCs w:val="24"/>
    </w:rPr>
  </w:style>
  <w:style w:type="character" w:customStyle="1" w:styleId="29">
    <w:name w:val="Основной текст 2 Знак"/>
    <w:link w:val="2a"/>
    <w:locked/>
    <w:rsid w:val="008C4693"/>
    <w:rPr>
      <w:rFonts w:ascii="Times New Roman" w:eastAsia="Times New Roman" w:hAnsi="Times New Roman"/>
      <w:sz w:val="24"/>
      <w:szCs w:val="24"/>
    </w:rPr>
  </w:style>
  <w:style w:type="character" w:customStyle="1" w:styleId="36">
    <w:name w:val="Основной текст 3 Знак"/>
    <w:link w:val="37"/>
    <w:locked/>
    <w:rsid w:val="008C4693"/>
    <w:rPr>
      <w:rFonts w:ascii="Times New Roman" w:eastAsia="Times New Roman" w:hAnsi="Times New Roman"/>
      <w:sz w:val="16"/>
      <w:szCs w:val="16"/>
    </w:rPr>
  </w:style>
  <w:style w:type="character" w:customStyle="1" w:styleId="2b">
    <w:name w:val="Основной текст с отступом 2 Знак"/>
    <w:aliases w:val="Знак1 Знак, Знак1 Знак"/>
    <w:link w:val="2c"/>
    <w:locked/>
    <w:rsid w:val="008C4693"/>
    <w:rPr>
      <w:rFonts w:ascii="Times New Roman" w:eastAsia="Times New Roman" w:hAnsi="Times New Roman"/>
      <w:sz w:val="24"/>
      <w:szCs w:val="24"/>
    </w:rPr>
  </w:style>
  <w:style w:type="paragraph" w:styleId="2c">
    <w:name w:val="Body Text Indent 2"/>
    <w:aliases w:val="Знак1, Знак1"/>
    <w:basedOn w:val="a7"/>
    <w:link w:val="2b"/>
    <w:unhideWhenUsed/>
    <w:rsid w:val="008C4693"/>
    <w:pPr>
      <w:spacing w:after="160" w:line="240" w:lineRule="exact"/>
      <w:jc w:val="both"/>
    </w:pPr>
    <w:rPr>
      <w:rFonts w:ascii="Times New Roman" w:eastAsia="Times New Roman" w:hAnsi="Times New Roman"/>
      <w:sz w:val="24"/>
      <w:szCs w:val="24"/>
      <w:lang w:eastAsia="ru-RU"/>
    </w:rPr>
  </w:style>
  <w:style w:type="character" w:customStyle="1" w:styleId="211">
    <w:name w:val="Основной текст с отступом 2 Знак1"/>
    <w:aliases w:val="Знак1 Знак1"/>
    <w:semiHidden/>
    <w:rsid w:val="008C4693"/>
    <w:rPr>
      <w:sz w:val="22"/>
      <w:szCs w:val="22"/>
      <w:lang w:eastAsia="en-US"/>
    </w:rPr>
  </w:style>
  <w:style w:type="character" w:customStyle="1" w:styleId="38">
    <w:name w:val="Основной текст с отступом 3 Знак"/>
    <w:link w:val="39"/>
    <w:locked/>
    <w:rsid w:val="008C4693"/>
    <w:rPr>
      <w:rFonts w:ascii="Times New Roman" w:eastAsia="Times New Roman" w:hAnsi="Times New Roman"/>
      <w:sz w:val="16"/>
      <w:szCs w:val="16"/>
    </w:rPr>
  </w:style>
  <w:style w:type="character" w:customStyle="1" w:styleId="afff9">
    <w:name w:val="Схема документа Знак"/>
    <w:link w:val="afffa"/>
    <w:locked/>
    <w:rsid w:val="008C4693"/>
    <w:rPr>
      <w:rFonts w:ascii="Tahoma" w:eastAsia="Times New Roman" w:hAnsi="Tahoma"/>
    </w:rPr>
  </w:style>
  <w:style w:type="character" w:customStyle="1" w:styleId="afffb">
    <w:name w:val="Текст Знак"/>
    <w:link w:val="afffc"/>
    <w:locked/>
    <w:rsid w:val="008C4693"/>
    <w:rPr>
      <w:rFonts w:ascii="Courier New" w:eastAsia="Times New Roman" w:hAnsi="Courier New"/>
    </w:rPr>
  </w:style>
  <w:style w:type="character" w:customStyle="1" w:styleId="afffd">
    <w:name w:val="Электронная подпись Знак"/>
    <w:link w:val="afffe"/>
    <w:locked/>
    <w:rsid w:val="008C4693"/>
    <w:rPr>
      <w:rFonts w:ascii="Times New Roman" w:eastAsia="Times New Roman" w:hAnsi="Times New Roman"/>
      <w:sz w:val="24"/>
      <w:szCs w:val="24"/>
    </w:rPr>
  </w:style>
  <w:style w:type="character" w:customStyle="1" w:styleId="1a">
    <w:name w:val="Текст примечания Знак1"/>
    <w:semiHidden/>
    <w:rsid w:val="008C4693"/>
    <w:rPr>
      <w:rFonts w:ascii="Calibri" w:eastAsia="Calibri" w:hAnsi="Calibri" w:cs="Times New Roman"/>
      <w:lang w:eastAsia="en-US"/>
    </w:rPr>
  </w:style>
  <w:style w:type="character" w:customStyle="1" w:styleId="af">
    <w:name w:val="Абзац списка Знак"/>
    <w:aliases w:val="Нумерованый список Знак,Bullet List Знак,FooterText Знак,numbered Знак,SL_Абзац списка Знак,Paragraphe de liste1 Знак,lp1 Знак"/>
    <w:link w:val="ae"/>
    <w:uiPriority w:val="34"/>
    <w:locked/>
    <w:rsid w:val="008C4693"/>
    <w:rPr>
      <w:rFonts w:ascii="Arial" w:eastAsia="Times New Roman" w:hAnsi="Arial" w:cs="Arial"/>
      <w:sz w:val="24"/>
      <w:szCs w:val="24"/>
      <w:lang w:eastAsia="zh-CN"/>
    </w:rPr>
  </w:style>
  <w:style w:type="character" w:customStyle="1" w:styleId="2d">
    <w:name w:val="Цитата 2 Знак"/>
    <w:link w:val="2e"/>
    <w:uiPriority w:val="29"/>
    <w:locked/>
    <w:rsid w:val="008C4693"/>
    <w:rPr>
      <w:color w:val="5A5A5A"/>
    </w:rPr>
  </w:style>
  <w:style w:type="character" w:customStyle="1" w:styleId="affff">
    <w:name w:val="Выделенная цитата Знак"/>
    <w:link w:val="affff0"/>
    <w:uiPriority w:val="30"/>
    <w:locked/>
    <w:rsid w:val="008C4693"/>
    <w:rPr>
      <w:rFonts w:ascii="Cambria" w:eastAsia="Times New Roman" w:hAnsi="Cambria"/>
      <w:i/>
      <w:iCs/>
    </w:rPr>
  </w:style>
  <w:style w:type="paragraph" w:customStyle="1" w:styleId="affff1">
    <w:name w:val="второй абзац !"/>
    <w:basedOn w:val="a7"/>
    <w:semiHidden/>
    <w:rsid w:val="008C4693"/>
    <w:pPr>
      <w:spacing w:after="0" w:line="360" w:lineRule="auto"/>
      <w:ind w:firstLine="360"/>
      <w:jc w:val="both"/>
    </w:pPr>
    <w:rPr>
      <w:rFonts w:ascii="Times New Roman" w:eastAsia="Times New Roman" w:hAnsi="Times New Roman"/>
      <w:sz w:val="28"/>
      <w:szCs w:val="28"/>
      <w:lang w:eastAsia="ru-RU"/>
    </w:rPr>
  </w:style>
  <w:style w:type="character" w:customStyle="1" w:styleId="2f">
    <w:name w:val="Стиль Заголовок 2 + не полужирный не курсив Красный Знак"/>
    <w:link w:val="2f0"/>
    <w:semiHidden/>
    <w:locked/>
    <w:rsid w:val="008C4693"/>
    <w:rPr>
      <w:rFonts w:ascii="Times New Roman" w:eastAsia="Times New Roman" w:hAnsi="Times New Roman"/>
      <w:b/>
      <w:bCs/>
      <w:i/>
      <w:iCs/>
      <w:sz w:val="28"/>
      <w:szCs w:val="28"/>
    </w:rPr>
  </w:style>
  <w:style w:type="paragraph" w:customStyle="1" w:styleId="2f0">
    <w:name w:val="Стиль Заголовок 2 + не полужирный не курсив Красный"/>
    <w:basedOn w:val="20"/>
    <w:link w:val="2f"/>
    <w:semiHidden/>
    <w:rsid w:val="008C4693"/>
    <w:pPr>
      <w:keepNext/>
      <w:spacing w:before="240" w:beforeAutospacing="0" w:after="60" w:afterAutospacing="0"/>
    </w:pPr>
    <w:rPr>
      <w:rFonts w:ascii="Times New Roman" w:hAnsi="Times New Roman" w:cs="Times New Roman"/>
      <w:i/>
      <w:iCs/>
      <w:sz w:val="28"/>
      <w:szCs w:val="28"/>
    </w:rPr>
  </w:style>
  <w:style w:type="character" w:customStyle="1" w:styleId="2f1">
    <w:name w:val="Стиль Стиль Заголовок 2 + не полужирный не курсив Красный + не полу... Знак"/>
    <w:link w:val="2f2"/>
    <w:semiHidden/>
    <w:locked/>
    <w:rsid w:val="008C4693"/>
    <w:rPr>
      <w:rFonts w:ascii="Times New Roman" w:eastAsia="Times New Roman" w:hAnsi="Times New Roman"/>
      <w:b/>
      <w:bCs/>
      <w:i/>
      <w:sz w:val="28"/>
      <w:szCs w:val="28"/>
    </w:rPr>
  </w:style>
  <w:style w:type="paragraph" w:customStyle="1" w:styleId="2f2">
    <w:name w:val="Стиль Стиль Заголовок 2 + не полужирный не курсив Красный + не полу..."/>
    <w:basedOn w:val="2f0"/>
    <w:link w:val="2f1"/>
    <w:semiHidden/>
    <w:rsid w:val="008C4693"/>
    <w:rPr>
      <w:iCs w:val="0"/>
    </w:rPr>
  </w:style>
  <w:style w:type="character" w:customStyle="1" w:styleId="1b">
    <w:name w:val="Стиль1 Знак"/>
    <w:link w:val="1c"/>
    <w:locked/>
    <w:rsid w:val="008C4693"/>
    <w:rPr>
      <w:rFonts w:ascii="Times New Roman" w:eastAsia="Times New Roman" w:hAnsi="Times New Roman"/>
      <w:b/>
      <w:bCs/>
      <w:sz w:val="28"/>
      <w:szCs w:val="28"/>
    </w:rPr>
  </w:style>
  <w:style w:type="paragraph" w:customStyle="1" w:styleId="1c">
    <w:name w:val="Стиль1"/>
    <w:basedOn w:val="2f2"/>
    <w:link w:val="1b"/>
    <w:autoRedefine/>
    <w:qFormat/>
    <w:rsid w:val="008C4693"/>
    <w:rPr>
      <w:i w:val="0"/>
    </w:rPr>
  </w:style>
  <w:style w:type="paragraph" w:customStyle="1" w:styleId="-">
    <w:name w:val="Абзац- перечень"/>
    <w:basedOn w:val="2f2"/>
    <w:autoRedefine/>
    <w:rsid w:val="008C4693"/>
    <w:pPr>
      <w:jc w:val="both"/>
    </w:pPr>
    <w:rPr>
      <w:i w:val="0"/>
    </w:rPr>
  </w:style>
  <w:style w:type="character" w:customStyle="1" w:styleId="3a">
    <w:name w:val="Стиль3 Знак"/>
    <w:link w:val="3b"/>
    <w:locked/>
    <w:rsid w:val="008C4693"/>
    <w:rPr>
      <w:rFonts w:ascii="Times New Roman" w:eastAsia="Times New Roman" w:hAnsi="Times New Roman"/>
      <w:sz w:val="24"/>
    </w:rPr>
  </w:style>
  <w:style w:type="paragraph" w:customStyle="1" w:styleId="3b">
    <w:name w:val="Стиль3"/>
    <w:basedOn w:val="2c"/>
    <w:link w:val="3a"/>
    <w:rsid w:val="008C4693"/>
    <w:pPr>
      <w:widowControl w:val="0"/>
      <w:tabs>
        <w:tab w:val="num" w:pos="227"/>
      </w:tabs>
      <w:adjustRightInd w:val="0"/>
      <w:spacing w:after="0" w:line="240" w:lineRule="auto"/>
    </w:pPr>
    <w:rPr>
      <w:szCs w:val="20"/>
    </w:rPr>
  </w:style>
  <w:style w:type="paragraph" w:customStyle="1" w:styleId="2f3">
    <w:name w:val="абзац 2"/>
    <w:basedOn w:val="31"/>
    <w:autoRedefine/>
    <w:semiHidden/>
    <w:rsid w:val="008C4693"/>
    <w:pPr>
      <w:keepNext/>
      <w:spacing w:before="240" w:beforeAutospacing="0" w:after="60" w:afterAutospacing="0"/>
      <w:jc w:val="both"/>
    </w:pPr>
    <w:rPr>
      <w:rFonts w:ascii="Courier New" w:hAnsi="Courier New" w:cs="Courier New"/>
      <w:b w:val="0"/>
      <w:sz w:val="26"/>
      <w:szCs w:val="26"/>
    </w:rPr>
  </w:style>
  <w:style w:type="paragraph" w:customStyle="1" w:styleId="3c">
    <w:name w:val="абзац 3"/>
    <w:basedOn w:val="42"/>
    <w:autoRedefine/>
    <w:semiHidden/>
    <w:rsid w:val="008C4693"/>
    <w:pPr>
      <w:tabs>
        <w:tab w:val="clear" w:pos="1224"/>
      </w:tabs>
      <w:suppressAutoHyphens w:val="0"/>
      <w:ind w:firstLine="36"/>
      <w:jc w:val="left"/>
    </w:pPr>
    <w:rPr>
      <w:rFonts w:ascii="Times New Roman" w:hAnsi="Times New Roman" w:cs="Times New Roman"/>
      <w:bCs/>
      <w:szCs w:val="24"/>
      <w:lang w:eastAsia="ru-RU"/>
    </w:rPr>
  </w:style>
  <w:style w:type="paragraph" w:customStyle="1" w:styleId="a2">
    <w:name w:val="раздел_документа"/>
    <w:basedOn w:val="13"/>
    <w:autoRedefine/>
    <w:semiHidden/>
    <w:rsid w:val="008C4693"/>
    <w:pPr>
      <w:pageBreakBefore/>
      <w:widowControl w:val="0"/>
      <w:numPr>
        <w:numId w:val="10"/>
      </w:numPr>
      <w:tabs>
        <w:tab w:val="left" w:pos="900"/>
      </w:tabs>
      <w:spacing w:before="0" w:beforeAutospacing="0" w:after="0" w:afterAutospacing="0"/>
      <w:ind w:left="0" w:firstLine="0"/>
    </w:pPr>
    <w:rPr>
      <w:rFonts w:ascii="Times New Roman" w:hAnsi="Times New Roman" w:cs="Times New Roman"/>
      <w:caps/>
      <w:kern w:val="32"/>
      <w:sz w:val="28"/>
      <w:szCs w:val="28"/>
    </w:rPr>
  </w:style>
  <w:style w:type="character" w:customStyle="1" w:styleId="affff2">
    <w:name w:val="подраздел_подраздела Знак"/>
    <w:link w:val="affff3"/>
    <w:locked/>
    <w:rsid w:val="008C4693"/>
    <w:rPr>
      <w:rFonts w:ascii="Times New Roman" w:eastAsia="Times New Roman" w:hAnsi="Times New Roman"/>
      <w:b/>
      <w:bCs/>
      <w:sz w:val="26"/>
      <w:szCs w:val="26"/>
    </w:rPr>
  </w:style>
  <w:style w:type="paragraph" w:customStyle="1" w:styleId="affff3">
    <w:name w:val="подраздел_подраздела"/>
    <w:basedOn w:val="31"/>
    <w:link w:val="affff2"/>
    <w:autoRedefine/>
    <w:rsid w:val="008C4693"/>
    <w:pPr>
      <w:widowControl w:val="0"/>
      <w:tabs>
        <w:tab w:val="num" w:pos="720"/>
      </w:tabs>
      <w:spacing w:before="0" w:beforeAutospacing="0" w:after="0" w:afterAutospacing="0"/>
      <w:ind w:left="720"/>
      <w:jc w:val="both"/>
    </w:pPr>
    <w:rPr>
      <w:rFonts w:ascii="Times New Roman" w:hAnsi="Times New Roman" w:cs="Times New Roman"/>
      <w:sz w:val="26"/>
      <w:szCs w:val="26"/>
    </w:rPr>
  </w:style>
  <w:style w:type="paragraph" w:customStyle="1" w:styleId="affff4">
    <w:name w:val="вставка_в_подраздел"/>
    <w:basedOn w:val="42"/>
    <w:autoRedefine/>
    <w:semiHidden/>
    <w:rsid w:val="008C4693"/>
    <w:pPr>
      <w:tabs>
        <w:tab w:val="clear" w:pos="1224"/>
      </w:tabs>
      <w:suppressAutoHyphens w:val="0"/>
      <w:ind w:firstLine="36"/>
    </w:pPr>
    <w:rPr>
      <w:rFonts w:ascii="Times New Roman" w:hAnsi="Times New Roman" w:cs="Times New Roman"/>
      <w:bCs/>
      <w:color w:val="000000"/>
      <w:szCs w:val="24"/>
      <w:lang w:eastAsia="ru-RU"/>
    </w:rPr>
  </w:style>
  <w:style w:type="paragraph" w:customStyle="1" w:styleId="412">
    <w:name w:val="Стиль Заголовок 4 + 12 пт не полужирный Черный По ширине Перед:..."/>
    <w:basedOn w:val="42"/>
    <w:semiHidden/>
    <w:rsid w:val="008C4693"/>
    <w:pPr>
      <w:tabs>
        <w:tab w:val="clear" w:pos="1224"/>
      </w:tabs>
      <w:suppressAutoHyphens w:val="0"/>
      <w:spacing w:before="0"/>
      <w:ind w:left="1728"/>
    </w:pPr>
    <w:rPr>
      <w:rFonts w:ascii="Times New Roman" w:hAnsi="Times New Roman" w:cs="Times New Roman"/>
      <w:color w:val="000000"/>
      <w:lang w:eastAsia="ru-RU"/>
    </w:rPr>
  </w:style>
  <w:style w:type="character" w:customStyle="1" w:styleId="Normal">
    <w:name w:val="Normal Знак"/>
    <w:link w:val="1d"/>
    <w:locked/>
    <w:rsid w:val="008C4693"/>
    <w:rPr>
      <w:rFonts w:ascii="Times New Roman" w:eastAsia="Times New Roman" w:hAnsi="Times New Roman"/>
      <w:shd w:val="clear" w:color="auto" w:fill="FFFFFF"/>
    </w:rPr>
  </w:style>
  <w:style w:type="paragraph" w:customStyle="1" w:styleId="1d">
    <w:name w:val="Обычный1"/>
    <w:link w:val="Normal"/>
    <w:rsid w:val="008C4693"/>
    <w:pPr>
      <w:widowControl w:val="0"/>
      <w:shd w:val="clear" w:color="auto" w:fill="FFFFFF"/>
      <w:snapToGrid w:val="0"/>
      <w:ind w:firstLine="709"/>
      <w:jc w:val="both"/>
    </w:pPr>
    <w:rPr>
      <w:rFonts w:ascii="Times New Roman" w:eastAsia="Times New Roman" w:hAnsi="Times New Roman"/>
    </w:rPr>
  </w:style>
  <w:style w:type="paragraph" w:customStyle="1" w:styleId="affff5">
    <w:name w:val="Стиль"/>
    <w:rsid w:val="008C4693"/>
    <w:pPr>
      <w:widowControl w:val="0"/>
      <w:autoSpaceDE w:val="0"/>
      <w:autoSpaceDN w:val="0"/>
      <w:adjustRightInd w:val="0"/>
    </w:pPr>
    <w:rPr>
      <w:rFonts w:ascii="Arial" w:eastAsia="Times New Roman" w:hAnsi="Arial" w:cs="Arial"/>
      <w:sz w:val="24"/>
      <w:szCs w:val="24"/>
    </w:rPr>
  </w:style>
  <w:style w:type="paragraph" w:customStyle="1" w:styleId="affff6">
    <w:name w:val="Заголовок раздела документа"/>
    <w:basedOn w:val="a7"/>
    <w:next w:val="1d"/>
    <w:autoRedefine/>
    <w:rsid w:val="008C4693"/>
    <w:pPr>
      <w:widowControl w:val="0"/>
      <w:spacing w:after="0" w:line="240" w:lineRule="auto"/>
      <w:jc w:val="right"/>
    </w:pPr>
    <w:rPr>
      <w:rFonts w:ascii="Times New Roman" w:eastAsia="Times New Roman" w:hAnsi="Times New Roman"/>
      <w:b/>
      <w:i/>
      <w:color w:val="000000"/>
      <w:sz w:val="24"/>
      <w:szCs w:val="24"/>
      <w:lang w:val="en-US" w:eastAsia="ru-RU"/>
    </w:rPr>
  </w:style>
  <w:style w:type="paragraph" w:customStyle="1" w:styleId="affff7">
    <w:name w:val="заголовок подраздела"/>
    <w:basedOn w:val="13"/>
    <w:autoRedefine/>
    <w:rsid w:val="008C4693"/>
    <w:pPr>
      <w:widowControl w:val="0"/>
      <w:spacing w:before="240" w:beforeAutospacing="0" w:after="60" w:afterAutospacing="0"/>
    </w:pPr>
    <w:rPr>
      <w:rFonts w:ascii="Times New Roman" w:hAnsi="Times New Roman" w:cs="Times New Roman"/>
      <w:i/>
      <w:kern w:val="32"/>
      <w:sz w:val="32"/>
      <w:szCs w:val="32"/>
    </w:rPr>
  </w:style>
  <w:style w:type="character" w:customStyle="1" w:styleId="affff8">
    <w:name w:val="абзац подраздела Знак"/>
    <w:link w:val="affff9"/>
    <w:locked/>
    <w:rsid w:val="008C4693"/>
    <w:rPr>
      <w:rFonts w:ascii="Times New Roman" w:eastAsia="Times New Roman" w:hAnsi="Times New Roman"/>
      <w:b/>
      <w:bCs/>
      <w:i/>
      <w:sz w:val="28"/>
      <w:szCs w:val="28"/>
    </w:rPr>
  </w:style>
  <w:style w:type="paragraph" w:customStyle="1" w:styleId="affff9">
    <w:name w:val="абзац подраздела"/>
    <w:basedOn w:val="2f2"/>
    <w:link w:val="affff8"/>
    <w:autoRedefine/>
    <w:rsid w:val="008C4693"/>
    <w:pPr>
      <w:keepNext w:val="0"/>
      <w:widowControl w:val="0"/>
      <w:jc w:val="both"/>
    </w:pPr>
  </w:style>
  <w:style w:type="paragraph" w:customStyle="1" w:styleId="affffa">
    <w:name w:val="перечень внутри абзаца"/>
    <w:basedOn w:val="2f2"/>
    <w:rsid w:val="008C4693"/>
    <w:pPr>
      <w:keepLines/>
      <w:spacing w:before="0"/>
      <w:ind w:left="708"/>
      <w:jc w:val="both"/>
    </w:pPr>
    <w:rPr>
      <w:i w:val="0"/>
      <w:color w:val="000000"/>
    </w:rPr>
  </w:style>
  <w:style w:type="paragraph" w:customStyle="1" w:styleId="46">
    <w:name w:val="абзац 4"/>
    <w:basedOn w:val="412"/>
    <w:autoRedefine/>
    <w:rsid w:val="008C4693"/>
    <w:pPr>
      <w:keepLines/>
      <w:ind w:left="1260"/>
    </w:pPr>
  </w:style>
  <w:style w:type="paragraph" w:customStyle="1" w:styleId="Iniiaiieoaeno">
    <w:name w:val="Iniiaiie oaeno"/>
    <w:basedOn w:val="a7"/>
    <w:rsid w:val="008C4693"/>
    <w:pPr>
      <w:suppressAutoHyphens/>
      <w:autoSpaceDE w:val="0"/>
      <w:autoSpaceDN w:val="0"/>
      <w:spacing w:after="0" w:line="240" w:lineRule="auto"/>
      <w:jc w:val="center"/>
    </w:pPr>
    <w:rPr>
      <w:rFonts w:ascii="Arial" w:eastAsia="Times New Roman" w:hAnsi="Arial" w:cs="Arial"/>
      <w:sz w:val="24"/>
      <w:szCs w:val="24"/>
      <w:lang w:eastAsia="ru-RU"/>
    </w:rPr>
  </w:style>
  <w:style w:type="paragraph" w:customStyle="1" w:styleId="a5">
    <w:name w:val="А. часть_раздела"/>
    <w:basedOn w:val="20"/>
    <w:autoRedefine/>
    <w:rsid w:val="008C4693"/>
    <w:pPr>
      <w:keepNext/>
      <w:numPr>
        <w:ilvl w:val="0"/>
        <w:numId w:val="11"/>
      </w:numPr>
      <w:tabs>
        <w:tab w:val="clear" w:pos="720"/>
        <w:tab w:val="num" w:pos="360"/>
        <w:tab w:val="left" w:pos="1080"/>
      </w:tabs>
      <w:spacing w:before="240" w:beforeAutospacing="0" w:after="60" w:afterAutospacing="0"/>
      <w:ind w:hanging="720"/>
    </w:pPr>
    <w:rPr>
      <w:rFonts w:ascii="Times New Roman" w:hAnsi="Times New Roman" w:cs="Times New Roman"/>
      <w:iCs/>
      <w:sz w:val="28"/>
      <w:szCs w:val="28"/>
      <w:u w:val="single"/>
    </w:rPr>
  </w:style>
  <w:style w:type="character" w:customStyle="1" w:styleId="111">
    <w:name w:val="1.1 подпункт Знак Знак"/>
    <w:link w:val="113"/>
    <w:locked/>
    <w:rsid w:val="008C4693"/>
    <w:rPr>
      <w:rFonts w:ascii="Times New Roman" w:eastAsia="Times New Roman" w:hAnsi="Times New Roman"/>
      <w:sz w:val="28"/>
      <w:szCs w:val="28"/>
    </w:rPr>
  </w:style>
  <w:style w:type="paragraph" w:customStyle="1" w:styleId="113">
    <w:name w:val="1.1 подпункт Знак"/>
    <w:basedOn w:val="affff9"/>
    <w:link w:val="111"/>
    <w:autoRedefine/>
    <w:rsid w:val="008C4693"/>
    <w:pPr>
      <w:spacing w:before="0" w:after="0"/>
      <w:jc w:val="left"/>
    </w:pPr>
    <w:rPr>
      <w:b w:val="0"/>
      <w:bCs w:val="0"/>
      <w:i w:val="0"/>
    </w:rPr>
  </w:style>
  <w:style w:type="paragraph" w:customStyle="1" w:styleId="1e">
    <w:name w:val="1 Часть"/>
    <w:basedOn w:val="a7"/>
    <w:next w:val="113"/>
    <w:autoRedefine/>
    <w:rsid w:val="008C4693"/>
    <w:pPr>
      <w:tabs>
        <w:tab w:val="num" w:pos="993"/>
      </w:tabs>
      <w:spacing w:after="0" w:line="240" w:lineRule="auto"/>
      <w:ind w:left="426"/>
      <w:jc w:val="center"/>
    </w:pPr>
    <w:rPr>
      <w:rFonts w:ascii="Times New Roman" w:eastAsia="Times New Roman" w:hAnsi="Times New Roman"/>
      <w:b/>
      <w:caps/>
      <w:sz w:val="24"/>
      <w:szCs w:val="24"/>
      <w:lang w:eastAsia="ru-RU"/>
    </w:rPr>
  </w:style>
  <w:style w:type="paragraph" w:customStyle="1" w:styleId="affffb">
    <w:name w:val="Слева"/>
    <w:basedOn w:val="a7"/>
    <w:rsid w:val="008C4693"/>
    <w:pPr>
      <w:spacing w:after="0" w:line="240" w:lineRule="auto"/>
      <w:ind w:left="357"/>
    </w:pPr>
    <w:rPr>
      <w:rFonts w:ascii="Times New Roman" w:eastAsia="Times New Roman" w:hAnsi="Times New Roman"/>
      <w:sz w:val="28"/>
      <w:szCs w:val="20"/>
      <w:lang w:eastAsia="ru-RU"/>
    </w:rPr>
  </w:style>
  <w:style w:type="paragraph" w:customStyle="1" w:styleId="WW-2">
    <w:name w:val="WW-Основной текст 2"/>
    <w:basedOn w:val="a7"/>
    <w:rsid w:val="008C4693"/>
    <w:pPr>
      <w:suppressAutoHyphens/>
      <w:spacing w:after="0" w:line="240" w:lineRule="auto"/>
      <w:jc w:val="both"/>
    </w:pPr>
    <w:rPr>
      <w:rFonts w:ascii="Times New Roman" w:eastAsia="Times New Roman" w:hAnsi="Times New Roman"/>
      <w:sz w:val="24"/>
      <w:szCs w:val="20"/>
      <w:lang w:eastAsia="ru-RU"/>
    </w:rPr>
  </w:style>
  <w:style w:type="paragraph" w:customStyle="1" w:styleId="Iauiue">
    <w:name w:val="Iau?iue"/>
    <w:rsid w:val="008C4693"/>
    <w:rPr>
      <w:rFonts w:ascii="Times New Roman" w:eastAsia="Times New Roman" w:hAnsi="Times New Roman"/>
      <w:lang w:val="en-US"/>
    </w:rPr>
  </w:style>
  <w:style w:type="paragraph" w:customStyle="1" w:styleId="Iacaaiea">
    <w:name w:val="Iacaaiea"/>
    <w:basedOn w:val="Iauiue"/>
    <w:rsid w:val="008C4693"/>
    <w:pPr>
      <w:keepNext/>
      <w:tabs>
        <w:tab w:val="left" w:pos="426"/>
        <w:tab w:val="left" w:pos="567"/>
      </w:tabs>
      <w:spacing w:before="120" w:line="360" w:lineRule="auto"/>
      <w:ind w:firstLine="426"/>
      <w:jc w:val="center"/>
    </w:pPr>
    <w:rPr>
      <w:b/>
      <w:color w:val="000000"/>
      <w:sz w:val="22"/>
      <w:lang w:val="ru-RU"/>
    </w:rPr>
  </w:style>
  <w:style w:type="paragraph" w:customStyle="1" w:styleId="affffc">
    <w:name w:val="Текст заявки"/>
    <w:basedOn w:val="Iauiue"/>
    <w:rsid w:val="008C4693"/>
    <w:pPr>
      <w:ind w:firstLine="567"/>
      <w:jc w:val="both"/>
    </w:pPr>
    <w:rPr>
      <w:sz w:val="28"/>
    </w:rPr>
  </w:style>
  <w:style w:type="paragraph" w:customStyle="1" w:styleId="caaieiaie2">
    <w:name w:val="caaieiaie 2"/>
    <w:basedOn w:val="Iauiue"/>
    <w:next w:val="Iauiue"/>
    <w:rsid w:val="008C4693"/>
    <w:pPr>
      <w:keepNext/>
    </w:pPr>
    <w:rPr>
      <w:sz w:val="24"/>
      <w:lang w:val="ru-RU"/>
    </w:rPr>
  </w:style>
  <w:style w:type="paragraph" w:customStyle="1" w:styleId="114">
    <w:name w:val="заголовок 11"/>
    <w:basedOn w:val="a7"/>
    <w:next w:val="a7"/>
    <w:rsid w:val="008C4693"/>
    <w:pPr>
      <w:keepNext/>
      <w:snapToGrid w:val="0"/>
      <w:spacing w:after="0" w:line="240" w:lineRule="auto"/>
      <w:jc w:val="center"/>
    </w:pPr>
    <w:rPr>
      <w:rFonts w:ascii="Times New Roman" w:eastAsia="Times New Roman" w:hAnsi="Times New Roman"/>
      <w:sz w:val="24"/>
      <w:szCs w:val="20"/>
      <w:lang w:eastAsia="ru-RU"/>
    </w:rPr>
  </w:style>
  <w:style w:type="paragraph" w:customStyle="1" w:styleId="ww-20">
    <w:name w:val="ww-2"/>
    <w:basedOn w:val="a7"/>
    <w:rsid w:val="008C4693"/>
    <w:pPr>
      <w:spacing w:after="0" w:line="240" w:lineRule="auto"/>
      <w:jc w:val="both"/>
    </w:pPr>
    <w:rPr>
      <w:rFonts w:ascii="Times New Roman" w:eastAsia="Times New Roman" w:hAnsi="Times New Roman"/>
      <w:sz w:val="24"/>
      <w:szCs w:val="24"/>
      <w:lang w:eastAsia="ru-RU"/>
    </w:rPr>
  </w:style>
  <w:style w:type="paragraph" w:customStyle="1" w:styleId="ConsNormal">
    <w:name w:val="ConsNormal"/>
    <w:link w:val="ConsNormal0"/>
    <w:rsid w:val="008C4693"/>
    <w:pPr>
      <w:widowControl w:val="0"/>
      <w:autoSpaceDE w:val="0"/>
      <w:autoSpaceDN w:val="0"/>
      <w:adjustRightInd w:val="0"/>
      <w:ind w:right="19772" w:firstLine="720"/>
    </w:pPr>
    <w:rPr>
      <w:rFonts w:ascii="Arial" w:eastAsia="Times New Roman" w:hAnsi="Arial" w:cs="Arial"/>
    </w:rPr>
  </w:style>
  <w:style w:type="character" w:customStyle="1" w:styleId="ConsPlusNormal">
    <w:name w:val="ConsPlusNormal Знак"/>
    <w:link w:val="ConsPlusNormal0"/>
    <w:uiPriority w:val="99"/>
    <w:locked/>
    <w:rsid w:val="008C4693"/>
    <w:rPr>
      <w:rFonts w:ascii="Arial" w:eastAsia="Times New Roman" w:hAnsi="Arial" w:cs="Arial"/>
    </w:rPr>
  </w:style>
  <w:style w:type="paragraph" w:customStyle="1" w:styleId="ConsPlusNormal0">
    <w:name w:val="ConsPlusNormal"/>
    <w:link w:val="ConsPlusNormal"/>
    <w:uiPriority w:val="99"/>
    <w:rsid w:val="008C4693"/>
    <w:pPr>
      <w:widowControl w:val="0"/>
      <w:autoSpaceDE w:val="0"/>
      <w:autoSpaceDN w:val="0"/>
      <w:adjustRightInd w:val="0"/>
      <w:ind w:firstLine="720"/>
    </w:pPr>
    <w:rPr>
      <w:rFonts w:ascii="Arial" w:eastAsia="Times New Roman" w:hAnsi="Arial" w:cs="Arial"/>
    </w:rPr>
  </w:style>
  <w:style w:type="paragraph" w:customStyle="1" w:styleId="FR1">
    <w:name w:val="FR1"/>
    <w:rsid w:val="008C4693"/>
    <w:pPr>
      <w:widowControl w:val="0"/>
      <w:overflowPunct w:val="0"/>
      <w:autoSpaceDE w:val="0"/>
      <w:autoSpaceDN w:val="0"/>
      <w:adjustRightInd w:val="0"/>
      <w:spacing w:before="960" w:line="360" w:lineRule="auto"/>
      <w:ind w:left="3640" w:right="1200"/>
      <w:jc w:val="both"/>
    </w:pPr>
    <w:rPr>
      <w:rFonts w:ascii="Arial" w:eastAsia="Times New Roman" w:hAnsi="Arial"/>
      <w:b/>
      <w:sz w:val="32"/>
    </w:rPr>
  </w:style>
  <w:style w:type="paragraph" w:customStyle="1" w:styleId="FR2">
    <w:name w:val="FR2"/>
    <w:rsid w:val="008C4693"/>
    <w:pPr>
      <w:widowControl w:val="0"/>
      <w:overflowPunct w:val="0"/>
      <w:autoSpaceDE w:val="0"/>
      <w:autoSpaceDN w:val="0"/>
      <w:adjustRightInd w:val="0"/>
      <w:spacing w:line="259" w:lineRule="auto"/>
      <w:ind w:left="2920" w:right="600"/>
      <w:jc w:val="center"/>
    </w:pPr>
    <w:rPr>
      <w:rFonts w:ascii="Arial" w:eastAsia="Times New Roman" w:hAnsi="Arial"/>
      <w:b/>
      <w:sz w:val="28"/>
    </w:rPr>
  </w:style>
  <w:style w:type="paragraph" w:customStyle="1" w:styleId="ConsPlusTitle">
    <w:name w:val="ConsPlusTitle"/>
    <w:uiPriority w:val="99"/>
    <w:rsid w:val="008C4693"/>
    <w:pPr>
      <w:widowControl w:val="0"/>
      <w:autoSpaceDE w:val="0"/>
      <w:autoSpaceDN w:val="0"/>
      <w:adjustRightInd w:val="0"/>
    </w:pPr>
    <w:rPr>
      <w:rFonts w:ascii="Arial" w:eastAsia="Times New Roman" w:hAnsi="Arial" w:cs="Arial"/>
      <w:b/>
      <w:bCs/>
    </w:rPr>
  </w:style>
  <w:style w:type="paragraph" w:customStyle="1" w:styleId="14pt1">
    <w:name w:val="Стиль 14 pt по центру1"/>
    <w:basedOn w:val="a7"/>
    <w:rsid w:val="008C4693"/>
    <w:pPr>
      <w:spacing w:before="240" w:after="240" w:line="240" w:lineRule="auto"/>
      <w:jc w:val="center"/>
    </w:pPr>
    <w:rPr>
      <w:rFonts w:ascii="Times New Roman" w:eastAsia="Times New Roman" w:hAnsi="Times New Roman"/>
      <w:sz w:val="28"/>
      <w:szCs w:val="20"/>
      <w:lang w:eastAsia="ru-RU"/>
    </w:rPr>
  </w:style>
  <w:style w:type="paragraph" w:customStyle="1" w:styleId="affffd">
    <w:name w:val="заголовок"/>
    <w:basedOn w:val="13"/>
    <w:rsid w:val="008C4693"/>
    <w:pPr>
      <w:keepNext/>
      <w:widowControl w:val="0"/>
      <w:spacing w:before="0" w:beforeAutospacing="0" w:after="0" w:afterAutospacing="0" w:line="360" w:lineRule="auto"/>
      <w:ind w:right="-142"/>
      <w:jc w:val="center"/>
    </w:pPr>
    <w:rPr>
      <w:rFonts w:cs="Times New Roman"/>
      <w:b w:val="0"/>
      <w:kern w:val="0"/>
      <w:sz w:val="28"/>
    </w:rPr>
  </w:style>
  <w:style w:type="paragraph" w:customStyle="1" w:styleId="Arial125">
    <w:name w:val="Стиль Arial Первая строка:  1.25 см Междустр.интервал:  полуторный"/>
    <w:basedOn w:val="a7"/>
    <w:rsid w:val="008C4693"/>
    <w:pPr>
      <w:spacing w:after="0" w:line="360" w:lineRule="auto"/>
      <w:ind w:firstLine="709"/>
      <w:jc w:val="both"/>
    </w:pPr>
    <w:rPr>
      <w:rFonts w:ascii="Arial" w:eastAsia="Times New Roman" w:hAnsi="Arial"/>
      <w:sz w:val="24"/>
      <w:szCs w:val="20"/>
      <w:lang w:eastAsia="ru-RU"/>
    </w:rPr>
  </w:style>
  <w:style w:type="paragraph" w:customStyle="1" w:styleId="affffe">
    <w:name w:val="Таблицы (моноширинный)"/>
    <w:basedOn w:val="a7"/>
    <w:next w:val="a7"/>
    <w:rsid w:val="008C4693"/>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ConsPlusNonformat">
    <w:name w:val="ConsPlusNonformat Знак"/>
    <w:link w:val="ConsPlusNonformat0"/>
    <w:locked/>
    <w:rsid w:val="008C4693"/>
    <w:rPr>
      <w:rFonts w:ascii="Courier New" w:eastAsia="Times New Roman" w:hAnsi="Courier New" w:cs="Courier New"/>
    </w:rPr>
  </w:style>
  <w:style w:type="paragraph" w:customStyle="1" w:styleId="ConsPlusNonformat0">
    <w:name w:val="ConsPlusNonformat"/>
    <w:link w:val="ConsPlusNonformat"/>
    <w:rsid w:val="008C4693"/>
    <w:pPr>
      <w:autoSpaceDE w:val="0"/>
      <w:autoSpaceDN w:val="0"/>
      <w:adjustRightInd w:val="0"/>
    </w:pPr>
    <w:rPr>
      <w:rFonts w:ascii="Courier New" w:eastAsia="Times New Roman" w:hAnsi="Courier New" w:cs="Courier New"/>
    </w:rPr>
  </w:style>
  <w:style w:type="paragraph" w:customStyle="1" w:styleId="xl22">
    <w:name w:val="xl22"/>
    <w:basedOn w:val="a7"/>
    <w:rsid w:val="008C4693"/>
    <w:pPr>
      <w:spacing w:before="100" w:after="100" w:line="240" w:lineRule="auto"/>
      <w:jc w:val="center"/>
    </w:pPr>
    <w:rPr>
      <w:rFonts w:ascii="Times New Roman" w:eastAsia="Times New Roman" w:hAnsi="Times New Roman"/>
      <w:sz w:val="24"/>
      <w:szCs w:val="20"/>
      <w:lang w:eastAsia="ru-RU"/>
    </w:rPr>
  </w:style>
  <w:style w:type="paragraph" w:customStyle="1" w:styleId="afffff">
    <w:name w:val="Знак Знак Знак Знак"/>
    <w:basedOn w:val="a7"/>
    <w:rsid w:val="008C4693"/>
    <w:pPr>
      <w:spacing w:before="100" w:beforeAutospacing="1" w:after="100" w:afterAutospacing="1" w:line="240" w:lineRule="auto"/>
    </w:pPr>
    <w:rPr>
      <w:rFonts w:ascii="Tahoma" w:eastAsia="Times New Roman" w:hAnsi="Tahoma"/>
      <w:sz w:val="20"/>
      <w:szCs w:val="20"/>
      <w:lang w:val="en-US"/>
    </w:rPr>
  </w:style>
  <w:style w:type="paragraph" w:customStyle="1" w:styleId="afffff0">
    <w:name w:val="Знак Знак Знак"/>
    <w:basedOn w:val="a7"/>
    <w:rsid w:val="008C4693"/>
    <w:pPr>
      <w:spacing w:before="100" w:beforeAutospacing="1" w:after="100" w:afterAutospacing="1" w:line="240" w:lineRule="auto"/>
    </w:pPr>
    <w:rPr>
      <w:rFonts w:ascii="Tahoma" w:eastAsia="Times New Roman" w:hAnsi="Tahoma"/>
      <w:sz w:val="20"/>
      <w:szCs w:val="20"/>
      <w:lang w:val="en-US"/>
    </w:rPr>
  </w:style>
  <w:style w:type="paragraph" w:customStyle="1" w:styleId="afffff1">
    <w:name w:val="Вв"/>
    <w:basedOn w:val="a7"/>
    <w:rsid w:val="008C4693"/>
    <w:pPr>
      <w:pageBreakBefore/>
      <w:tabs>
        <w:tab w:val="num" w:pos="360"/>
      </w:tabs>
      <w:spacing w:after="120" w:line="240" w:lineRule="auto"/>
      <w:ind w:left="360" w:hanging="360"/>
      <w:jc w:val="center"/>
      <w:outlineLvl w:val="0"/>
    </w:pPr>
    <w:rPr>
      <w:rFonts w:ascii="Times New Roman" w:eastAsia="Times New Roman" w:hAnsi="Times New Roman"/>
      <w:b/>
      <w:sz w:val="24"/>
      <w:szCs w:val="24"/>
      <w:lang w:eastAsia="ru-RU"/>
    </w:rPr>
  </w:style>
  <w:style w:type="paragraph" w:customStyle="1" w:styleId="2f4">
    <w:name w:val="Знак Знак Знак Знак2"/>
    <w:basedOn w:val="a7"/>
    <w:rsid w:val="008C4693"/>
    <w:pPr>
      <w:spacing w:after="160" w:line="240" w:lineRule="exact"/>
      <w:jc w:val="both"/>
    </w:pPr>
    <w:rPr>
      <w:rFonts w:ascii="Verdana" w:eastAsia="Times New Roman" w:hAnsi="Verdana"/>
      <w:szCs w:val="20"/>
      <w:lang w:val="en-US"/>
    </w:rPr>
  </w:style>
  <w:style w:type="paragraph" w:customStyle="1" w:styleId="115">
    <w:name w:val="1 Знак1"/>
    <w:basedOn w:val="a7"/>
    <w:uiPriority w:val="99"/>
    <w:rsid w:val="008C4693"/>
    <w:pPr>
      <w:spacing w:after="160" w:line="240" w:lineRule="exact"/>
      <w:jc w:val="both"/>
    </w:pPr>
    <w:rPr>
      <w:rFonts w:ascii="Verdana" w:eastAsia="Times New Roman" w:hAnsi="Verdana"/>
      <w:szCs w:val="20"/>
      <w:lang w:val="en-US"/>
    </w:rPr>
  </w:style>
  <w:style w:type="paragraph" w:customStyle="1" w:styleId="14pt">
    <w:name w:val="Стиль 14 pt полужирный по центру"/>
    <w:basedOn w:val="a7"/>
    <w:rsid w:val="008C4693"/>
    <w:pPr>
      <w:spacing w:after="120" w:line="240" w:lineRule="auto"/>
      <w:jc w:val="center"/>
    </w:pPr>
    <w:rPr>
      <w:rFonts w:ascii="Times New Roman" w:eastAsia="Times New Roman" w:hAnsi="Times New Roman"/>
      <w:b/>
      <w:bCs/>
      <w:sz w:val="28"/>
      <w:szCs w:val="20"/>
      <w:lang w:eastAsia="ru-RU"/>
    </w:rPr>
  </w:style>
  <w:style w:type="paragraph" w:customStyle="1" w:styleId="afffff2">
    <w:name w:val="Знак Знак Знак Знак Знак Знак Знак Знак Знак"/>
    <w:basedOn w:val="a7"/>
    <w:rsid w:val="008C4693"/>
    <w:pPr>
      <w:spacing w:after="160" w:line="240" w:lineRule="exact"/>
      <w:jc w:val="both"/>
    </w:pPr>
    <w:rPr>
      <w:rFonts w:ascii="Times New Roman" w:eastAsia="Times New Roman" w:hAnsi="Times New Roman"/>
      <w:sz w:val="24"/>
      <w:szCs w:val="20"/>
      <w:lang w:val="en-US"/>
    </w:rPr>
  </w:style>
  <w:style w:type="paragraph" w:customStyle="1" w:styleId="Head92">
    <w:name w:val="Head 9.2"/>
    <w:basedOn w:val="a7"/>
    <w:next w:val="a7"/>
    <w:rsid w:val="008C4693"/>
    <w:pPr>
      <w:keepNext/>
      <w:widowControl w:val="0"/>
      <w:suppressAutoHyphens/>
      <w:spacing w:before="120" w:after="60" w:line="300" w:lineRule="auto"/>
    </w:pPr>
    <w:rPr>
      <w:rFonts w:ascii="Gelvetsky 12pt" w:eastAsia="Times New Roman" w:hAnsi="Gelvetsky 12pt"/>
      <w:b/>
      <w:bCs/>
      <w:sz w:val="24"/>
      <w:szCs w:val="24"/>
      <w:lang w:val="en-US" w:eastAsia="ru-RU"/>
    </w:rPr>
  </w:style>
  <w:style w:type="paragraph" w:customStyle="1" w:styleId="Head61">
    <w:name w:val="Head 6.1"/>
    <w:basedOn w:val="13"/>
    <w:next w:val="a7"/>
    <w:rsid w:val="008C4693"/>
    <w:pPr>
      <w:widowControl w:val="0"/>
      <w:suppressAutoHyphens/>
      <w:snapToGrid w:val="0"/>
      <w:spacing w:before="120" w:beforeAutospacing="0" w:after="60" w:afterAutospacing="0"/>
      <w:jc w:val="center"/>
      <w:outlineLvl w:val="9"/>
    </w:pPr>
    <w:rPr>
      <w:rFonts w:ascii="Times New Roman Bold" w:hAnsi="Times New Roman Bold" w:cs="Times New Roman"/>
      <w:bCs w:val="0"/>
      <w:kern w:val="0"/>
      <w:sz w:val="36"/>
      <w:lang w:val="en-US" w:eastAsia="en-US" w:bidi="he-IL"/>
    </w:rPr>
  </w:style>
  <w:style w:type="paragraph" w:customStyle="1" w:styleId="213">
    <w:name w:val="Основной текст 21"/>
    <w:basedOn w:val="a7"/>
    <w:rsid w:val="008C4693"/>
    <w:pPr>
      <w:overflowPunct w:val="0"/>
      <w:autoSpaceDE w:val="0"/>
      <w:autoSpaceDN w:val="0"/>
      <w:adjustRightInd w:val="0"/>
      <w:spacing w:after="0" w:line="240" w:lineRule="auto"/>
    </w:pPr>
    <w:rPr>
      <w:rFonts w:ascii="Times New Roman" w:eastAsia="Times New Roman" w:hAnsi="Times New Roman"/>
      <w:sz w:val="24"/>
      <w:szCs w:val="20"/>
      <w:lang w:eastAsia="ru-RU"/>
    </w:rPr>
  </w:style>
  <w:style w:type="paragraph" w:customStyle="1" w:styleId="Style5">
    <w:name w:val="Style5"/>
    <w:basedOn w:val="a7"/>
    <w:rsid w:val="008C4693"/>
    <w:pPr>
      <w:widowControl w:val="0"/>
      <w:autoSpaceDE w:val="0"/>
      <w:autoSpaceDN w:val="0"/>
      <w:adjustRightInd w:val="0"/>
      <w:spacing w:after="0" w:line="648" w:lineRule="exact"/>
    </w:pPr>
    <w:rPr>
      <w:rFonts w:ascii="Century Gothic" w:eastAsia="Times New Roman" w:hAnsi="Century Gothic"/>
      <w:sz w:val="24"/>
      <w:szCs w:val="24"/>
      <w:lang w:eastAsia="ru-RU"/>
    </w:rPr>
  </w:style>
  <w:style w:type="paragraph" w:customStyle="1" w:styleId="Style6">
    <w:name w:val="Style6"/>
    <w:basedOn w:val="a7"/>
    <w:rsid w:val="008C4693"/>
    <w:pPr>
      <w:widowControl w:val="0"/>
      <w:autoSpaceDE w:val="0"/>
      <w:autoSpaceDN w:val="0"/>
      <w:adjustRightInd w:val="0"/>
      <w:spacing w:after="0" w:line="323" w:lineRule="exact"/>
      <w:ind w:firstLine="470"/>
      <w:jc w:val="both"/>
    </w:pPr>
    <w:rPr>
      <w:rFonts w:ascii="Century Gothic" w:eastAsia="Times New Roman" w:hAnsi="Century Gothic"/>
      <w:sz w:val="24"/>
      <w:szCs w:val="24"/>
      <w:lang w:eastAsia="ru-RU"/>
    </w:rPr>
  </w:style>
  <w:style w:type="paragraph" w:customStyle="1" w:styleId="Style8">
    <w:name w:val="Style8"/>
    <w:basedOn w:val="a7"/>
    <w:uiPriority w:val="99"/>
    <w:rsid w:val="008C4693"/>
    <w:pPr>
      <w:widowControl w:val="0"/>
      <w:autoSpaceDE w:val="0"/>
      <w:autoSpaceDN w:val="0"/>
      <w:adjustRightInd w:val="0"/>
      <w:spacing w:after="0" w:line="323" w:lineRule="exact"/>
      <w:jc w:val="both"/>
    </w:pPr>
    <w:rPr>
      <w:rFonts w:ascii="Century Gothic" w:eastAsia="Times New Roman" w:hAnsi="Century Gothic"/>
      <w:sz w:val="24"/>
      <w:szCs w:val="24"/>
      <w:lang w:eastAsia="ru-RU"/>
    </w:rPr>
  </w:style>
  <w:style w:type="paragraph" w:customStyle="1" w:styleId="afffff3">
    <w:name w:val="Таблица"/>
    <w:basedOn w:val="a7"/>
    <w:rsid w:val="008C4693"/>
    <w:pPr>
      <w:spacing w:after="0" w:line="240" w:lineRule="auto"/>
      <w:jc w:val="both"/>
    </w:pPr>
    <w:rPr>
      <w:rFonts w:ascii="Times New Roman" w:eastAsia="Times New Roman" w:hAnsi="Times New Roman"/>
      <w:sz w:val="26"/>
      <w:szCs w:val="20"/>
      <w:lang w:eastAsia="ru-RU"/>
    </w:rPr>
  </w:style>
  <w:style w:type="paragraph" w:customStyle="1" w:styleId="2f5">
    <w:name w:val="Знак2"/>
    <w:basedOn w:val="a7"/>
    <w:rsid w:val="008C4693"/>
    <w:pPr>
      <w:spacing w:after="160" w:line="240" w:lineRule="exact"/>
    </w:pPr>
    <w:rPr>
      <w:rFonts w:ascii="Verdana" w:eastAsia="Times New Roman" w:hAnsi="Verdana"/>
      <w:sz w:val="24"/>
      <w:szCs w:val="24"/>
      <w:lang w:val="en-US"/>
    </w:rPr>
  </w:style>
  <w:style w:type="paragraph" w:customStyle="1" w:styleId="2f6">
    <w:name w:val="Обычный2"/>
    <w:rsid w:val="008C4693"/>
    <w:pPr>
      <w:widowControl w:val="0"/>
      <w:shd w:val="clear" w:color="auto" w:fill="FFFFFF"/>
      <w:snapToGrid w:val="0"/>
      <w:ind w:firstLine="709"/>
      <w:jc w:val="both"/>
    </w:pPr>
    <w:rPr>
      <w:rFonts w:ascii="Times New Roman" w:eastAsia="Times New Roman" w:hAnsi="Times New Roman"/>
      <w:sz w:val="22"/>
    </w:rPr>
  </w:style>
  <w:style w:type="paragraph" w:customStyle="1" w:styleId="1f">
    <w:name w:val="Знак Знак Знак Знак1"/>
    <w:basedOn w:val="a7"/>
    <w:rsid w:val="008C4693"/>
    <w:pPr>
      <w:spacing w:after="160" w:line="240" w:lineRule="exact"/>
      <w:jc w:val="both"/>
    </w:pPr>
    <w:rPr>
      <w:rFonts w:ascii="Verdana" w:eastAsia="Times New Roman" w:hAnsi="Verdana"/>
      <w:szCs w:val="20"/>
      <w:lang w:val="en-US"/>
    </w:rPr>
  </w:style>
  <w:style w:type="paragraph" w:customStyle="1" w:styleId="1f0">
    <w:name w:val="Знак Знак Знак Знак Знак Знак Знак Знак Знак1"/>
    <w:basedOn w:val="a7"/>
    <w:rsid w:val="008C4693"/>
    <w:pPr>
      <w:spacing w:after="160" w:line="240" w:lineRule="exact"/>
      <w:jc w:val="both"/>
    </w:pPr>
    <w:rPr>
      <w:rFonts w:ascii="Times New Roman" w:eastAsia="Times New Roman" w:hAnsi="Times New Roman"/>
      <w:sz w:val="24"/>
      <w:szCs w:val="20"/>
      <w:lang w:val="en-US"/>
    </w:rPr>
  </w:style>
  <w:style w:type="character" w:customStyle="1" w:styleId="220">
    <w:name w:val="Основной текст 22 Знак"/>
    <w:link w:val="221"/>
    <w:locked/>
    <w:rsid w:val="008C4693"/>
    <w:rPr>
      <w:rFonts w:ascii="Times New Roman" w:eastAsia="Times New Roman" w:hAnsi="Times New Roman"/>
      <w:sz w:val="24"/>
    </w:rPr>
  </w:style>
  <w:style w:type="paragraph" w:customStyle="1" w:styleId="221">
    <w:name w:val="Основной текст 22"/>
    <w:basedOn w:val="a7"/>
    <w:link w:val="220"/>
    <w:rsid w:val="008C4693"/>
    <w:pPr>
      <w:overflowPunct w:val="0"/>
      <w:autoSpaceDE w:val="0"/>
      <w:autoSpaceDN w:val="0"/>
      <w:adjustRightInd w:val="0"/>
      <w:spacing w:after="0" w:line="240" w:lineRule="auto"/>
    </w:pPr>
    <w:rPr>
      <w:rFonts w:ascii="Times New Roman" w:eastAsia="Times New Roman" w:hAnsi="Times New Roman"/>
      <w:sz w:val="24"/>
      <w:szCs w:val="20"/>
      <w:lang w:eastAsia="ru-RU"/>
    </w:rPr>
  </w:style>
  <w:style w:type="paragraph" w:customStyle="1" w:styleId="2f7">
    <w:name w:val="Заг2"/>
    <w:basedOn w:val="13"/>
    <w:rsid w:val="008C4693"/>
    <w:pPr>
      <w:keepNext/>
      <w:spacing w:before="0" w:beforeAutospacing="0" w:after="60" w:afterAutospacing="0"/>
    </w:pPr>
    <w:rPr>
      <w:rFonts w:ascii="Times New Roman" w:hAnsi="Times New Roman" w:cs="Times New Roman"/>
      <w:bCs w:val="0"/>
      <w:kern w:val="2"/>
      <w:sz w:val="22"/>
      <w:lang w:eastAsia="ar-SA"/>
    </w:rPr>
  </w:style>
  <w:style w:type="character" w:customStyle="1" w:styleId="ListParagraphChar">
    <w:name w:val="List Paragraph Char"/>
    <w:link w:val="1f1"/>
    <w:locked/>
    <w:rsid w:val="008C4693"/>
    <w:rPr>
      <w:rFonts w:ascii="Times New Roman" w:eastAsia="Times New Roman" w:hAnsi="Times New Roman"/>
      <w:sz w:val="28"/>
    </w:rPr>
  </w:style>
  <w:style w:type="paragraph" w:customStyle="1" w:styleId="1f1">
    <w:name w:val="Абзац списка1"/>
    <w:basedOn w:val="a7"/>
    <w:link w:val="ListParagraphChar"/>
    <w:qFormat/>
    <w:rsid w:val="008C4693"/>
    <w:pPr>
      <w:spacing w:after="0" w:line="240" w:lineRule="auto"/>
      <w:ind w:left="720" w:firstLine="720"/>
      <w:jc w:val="both"/>
    </w:pPr>
    <w:rPr>
      <w:rFonts w:ascii="Times New Roman" w:eastAsia="Times New Roman" w:hAnsi="Times New Roman"/>
      <w:sz w:val="28"/>
      <w:szCs w:val="20"/>
      <w:lang w:eastAsia="ru-RU"/>
    </w:rPr>
  </w:style>
  <w:style w:type="paragraph" w:customStyle="1" w:styleId="consplusnonformat1">
    <w:name w:val="consplusnonformat"/>
    <w:basedOn w:val="a7"/>
    <w:rsid w:val="008C4693"/>
    <w:pPr>
      <w:autoSpaceDE w:val="0"/>
      <w:autoSpaceDN w:val="0"/>
      <w:spacing w:after="0" w:line="240" w:lineRule="auto"/>
    </w:pPr>
    <w:rPr>
      <w:rFonts w:ascii="Courier New" w:eastAsia="Times New Roman" w:hAnsi="Courier New" w:cs="Courier New"/>
      <w:sz w:val="20"/>
      <w:szCs w:val="20"/>
      <w:lang w:eastAsia="ru-RU"/>
    </w:rPr>
  </w:style>
  <w:style w:type="paragraph" w:customStyle="1" w:styleId="font5">
    <w:name w:val="font5"/>
    <w:basedOn w:val="a7"/>
    <w:rsid w:val="008C4693"/>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6">
    <w:name w:val="font6"/>
    <w:basedOn w:val="a7"/>
    <w:rsid w:val="008C4693"/>
    <w:pPr>
      <w:spacing w:before="100" w:beforeAutospacing="1" w:after="100" w:afterAutospacing="1" w:line="240" w:lineRule="auto"/>
    </w:pPr>
    <w:rPr>
      <w:rFonts w:ascii="Times New Roman" w:eastAsia="Times New Roman" w:hAnsi="Times New Roman"/>
      <w:i/>
      <w:iCs/>
      <w:sz w:val="14"/>
      <w:szCs w:val="14"/>
      <w:lang w:eastAsia="ru-RU"/>
    </w:rPr>
  </w:style>
  <w:style w:type="paragraph" w:customStyle="1" w:styleId="font7">
    <w:name w:val="font7"/>
    <w:basedOn w:val="a7"/>
    <w:rsid w:val="008C4693"/>
    <w:pPr>
      <w:spacing w:before="100" w:beforeAutospacing="1" w:after="100" w:afterAutospacing="1" w:line="240" w:lineRule="auto"/>
    </w:pPr>
    <w:rPr>
      <w:rFonts w:ascii="Times New Roman" w:eastAsia="Times New Roman" w:hAnsi="Times New Roman"/>
      <w:i/>
      <w:iCs/>
      <w:sz w:val="16"/>
      <w:szCs w:val="16"/>
      <w:lang w:eastAsia="ru-RU"/>
    </w:rPr>
  </w:style>
  <w:style w:type="paragraph" w:customStyle="1" w:styleId="font8">
    <w:name w:val="font8"/>
    <w:basedOn w:val="a7"/>
    <w:rsid w:val="008C4693"/>
    <w:pPr>
      <w:spacing w:before="100" w:beforeAutospacing="1" w:after="100" w:afterAutospacing="1" w:line="240" w:lineRule="auto"/>
    </w:pPr>
    <w:rPr>
      <w:rFonts w:ascii="Times New Roman" w:eastAsia="Times New Roman" w:hAnsi="Times New Roman"/>
      <w:i/>
      <w:iCs/>
      <w:sz w:val="14"/>
      <w:szCs w:val="14"/>
      <w:lang w:eastAsia="ru-RU"/>
    </w:rPr>
  </w:style>
  <w:style w:type="paragraph" w:customStyle="1" w:styleId="font9">
    <w:name w:val="font9"/>
    <w:basedOn w:val="a7"/>
    <w:rsid w:val="008C4693"/>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63">
    <w:name w:val="xl63"/>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64">
    <w:name w:val="xl64"/>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65">
    <w:name w:val="xl65"/>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6">
    <w:name w:val="xl66"/>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7">
    <w:name w:val="xl67"/>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8"/>
      <w:szCs w:val="18"/>
      <w:lang w:eastAsia="ru-RU"/>
    </w:rPr>
  </w:style>
  <w:style w:type="paragraph" w:customStyle="1" w:styleId="xl68">
    <w:name w:val="xl68"/>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9">
    <w:name w:val="xl69"/>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18"/>
      <w:szCs w:val="18"/>
      <w:lang w:eastAsia="ru-RU"/>
    </w:rPr>
  </w:style>
  <w:style w:type="paragraph" w:customStyle="1" w:styleId="xl70">
    <w:name w:val="xl70"/>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1">
    <w:name w:val="xl71"/>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2">
    <w:name w:val="xl72"/>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3">
    <w:name w:val="xl73"/>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74">
    <w:name w:val="xl74"/>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8"/>
      <w:szCs w:val="18"/>
      <w:lang w:eastAsia="ru-RU"/>
    </w:rPr>
  </w:style>
  <w:style w:type="paragraph" w:customStyle="1" w:styleId="xl75">
    <w:name w:val="xl75"/>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6">
    <w:name w:val="xl76"/>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7">
    <w:name w:val="xl77"/>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8">
    <w:name w:val="xl78"/>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0">
    <w:name w:val="xl80"/>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1">
    <w:name w:val="xl81"/>
    <w:basedOn w:val="a7"/>
    <w:rsid w:val="008C469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
    <w:name w:val="xl82"/>
    <w:basedOn w:val="a7"/>
    <w:rsid w:val="008C4693"/>
    <w:pPr>
      <w:spacing w:before="100" w:beforeAutospacing="1" w:after="100" w:afterAutospacing="1" w:line="240" w:lineRule="auto"/>
      <w:ind w:firstLineChars="400" w:firstLine="400"/>
    </w:pPr>
    <w:rPr>
      <w:rFonts w:ascii="Times New Roman" w:eastAsia="Times New Roman" w:hAnsi="Times New Roman"/>
      <w:sz w:val="24"/>
      <w:szCs w:val="24"/>
      <w:lang w:eastAsia="ru-RU"/>
    </w:rPr>
  </w:style>
  <w:style w:type="paragraph" w:customStyle="1" w:styleId="xl83">
    <w:name w:val="xl83"/>
    <w:basedOn w:val="a7"/>
    <w:rsid w:val="008C4693"/>
    <w:pP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4">
    <w:name w:val="xl84"/>
    <w:basedOn w:val="a7"/>
    <w:rsid w:val="008C4693"/>
    <w:pP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
    <w:name w:val="xl85"/>
    <w:basedOn w:val="a7"/>
    <w:rsid w:val="008C469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18"/>
      <w:szCs w:val="18"/>
      <w:lang w:eastAsia="ru-RU"/>
    </w:rPr>
  </w:style>
  <w:style w:type="paragraph" w:customStyle="1" w:styleId="xl86">
    <w:name w:val="xl86"/>
    <w:basedOn w:val="a7"/>
    <w:rsid w:val="008C469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18"/>
      <w:szCs w:val="18"/>
      <w:lang w:eastAsia="ru-RU"/>
    </w:rPr>
  </w:style>
  <w:style w:type="paragraph" w:customStyle="1" w:styleId="xl87">
    <w:name w:val="xl87"/>
    <w:basedOn w:val="a7"/>
    <w:rsid w:val="008C469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8"/>
      <w:szCs w:val="18"/>
      <w:lang w:eastAsia="ru-RU"/>
    </w:rPr>
  </w:style>
  <w:style w:type="paragraph" w:customStyle="1" w:styleId="xl88">
    <w:name w:val="xl88"/>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
    <w:name w:val="xl89"/>
    <w:basedOn w:val="a7"/>
    <w:rsid w:val="008C4693"/>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3d">
    <w:name w:val="Обычный3"/>
    <w:rsid w:val="008C4693"/>
    <w:rPr>
      <w:rFonts w:ascii="Times New Roman" w:eastAsia="Times New Roman" w:hAnsi="Times New Roman"/>
      <w:sz w:val="24"/>
    </w:rPr>
  </w:style>
  <w:style w:type="paragraph" w:customStyle="1" w:styleId="Normal1">
    <w:name w:val="Normal1"/>
    <w:rsid w:val="008C4693"/>
    <w:pPr>
      <w:widowControl w:val="0"/>
      <w:snapToGrid w:val="0"/>
    </w:pPr>
    <w:rPr>
      <w:rFonts w:ascii="Times New Roman" w:eastAsia="Times New Roman" w:hAnsi="Times New Roman"/>
    </w:rPr>
  </w:style>
  <w:style w:type="paragraph" w:customStyle="1" w:styleId="116">
    <w:name w:val="Знак1 Знак Знак Знак1"/>
    <w:basedOn w:val="a7"/>
    <w:rsid w:val="008C4693"/>
    <w:pPr>
      <w:spacing w:after="160" w:line="240" w:lineRule="exact"/>
      <w:jc w:val="both"/>
    </w:pPr>
    <w:rPr>
      <w:rFonts w:ascii="Verdana" w:hAnsi="Verdana" w:cs="Verdana"/>
      <w:lang w:val="en-US"/>
    </w:rPr>
  </w:style>
  <w:style w:type="paragraph" w:customStyle="1" w:styleId="2f8">
    <w:name w:val="Знак Знак Знак2 Знак"/>
    <w:basedOn w:val="a7"/>
    <w:rsid w:val="008C4693"/>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fffff4">
    <w:name w:val="спецификация"/>
    <w:basedOn w:val="a7"/>
    <w:rsid w:val="008C4693"/>
    <w:pPr>
      <w:autoSpaceDE w:val="0"/>
      <w:autoSpaceDN w:val="0"/>
      <w:spacing w:after="0" w:line="240" w:lineRule="auto"/>
      <w:ind w:left="-109" w:right="-108"/>
    </w:pPr>
    <w:rPr>
      <w:rFonts w:ascii="Courier New" w:eastAsia="Times New Roman" w:hAnsi="Courier New" w:cs="Courier New"/>
      <w:b/>
      <w:bCs/>
      <w:caps/>
      <w:sz w:val="20"/>
      <w:szCs w:val="20"/>
      <w:lang w:eastAsia="ru-RU"/>
    </w:rPr>
  </w:style>
  <w:style w:type="paragraph" w:customStyle="1" w:styleId="3---">
    <w:name w:val="3---"/>
    <w:basedOn w:val="a7"/>
    <w:rsid w:val="008C4693"/>
    <w:pPr>
      <w:spacing w:before="120" w:after="120" w:line="240" w:lineRule="auto"/>
      <w:jc w:val="both"/>
    </w:pPr>
    <w:rPr>
      <w:rFonts w:ascii="Times New Roman" w:eastAsia="Times New Roman" w:hAnsi="Times New Roman"/>
      <w:sz w:val="24"/>
      <w:szCs w:val="24"/>
      <w:lang w:eastAsia="ru-RU"/>
    </w:rPr>
  </w:style>
  <w:style w:type="paragraph" w:customStyle="1" w:styleId="2-11">
    <w:name w:val="содержание2-11"/>
    <w:basedOn w:val="a7"/>
    <w:rsid w:val="008C4693"/>
    <w:pPr>
      <w:spacing w:after="60" w:line="240" w:lineRule="auto"/>
      <w:jc w:val="both"/>
    </w:pPr>
    <w:rPr>
      <w:rFonts w:ascii="Times New Roman" w:eastAsia="Times New Roman" w:hAnsi="Times New Roman"/>
      <w:sz w:val="24"/>
      <w:szCs w:val="24"/>
      <w:lang w:eastAsia="ru-RU"/>
    </w:rPr>
  </w:style>
  <w:style w:type="paragraph" w:customStyle="1" w:styleId="afffff5">
    <w:name w:val="Íîðìàëüíûé"/>
    <w:semiHidden/>
    <w:rsid w:val="008C4693"/>
    <w:pPr>
      <w:jc w:val="both"/>
    </w:pPr>
    <w:rPr>
      <w:rFonts w:ascii="Courier" w:eastAsia="Times New Roman" w:hAnsi="Courier"/>
      <w:sz w:val="24"/>
      <w:lang w:val="en-GB"/>
    </w:rPr>
  </w:style>
  <w:style w:type="paragraph" w:customStyle="1" w:styleId="ConsNonformat">
    <w:name w:val="ConsNonformat"/>
    <w:rsid w:val="008C4693"/>
    <w:pPr>
      <w:widowControl w:val="0"/>
      <w:autoSpaceDE w:val="0"/>
      <w:autoSpaceDN w:val="0"/>
      <w:jc w:val="both"/>
    </w:pPr>
    <w:rPr>
      <w:rFonts w:ascii="Courier New" w:eastAsia="Times New Roman" w:hAnsi="Courier New" w:cs="Courier New"/>
    </w:rPr>
  </w:style>
  <w:style w:type="paragraph" w:customStyle="1" w:styleId="Iauiue1">
    <w:name w:val="Iau?iue1"/>
    <w:rsid w:val="008C4693"/>
    <w:pPr>
      <w:jc w:val="both"/>
    </w:pPr>
    <w:rPr>
      <w:rFonts w:ascii="Times New Roman" w:eastAsia="Times New Roman" w:hAnsi="Times New Roman"/>
    </w:rPr>
  </w:style>
  <w:style w:type="paragraph" w:customStyle="1" w:styleId="caaieiaie1">
    <w:name w:val="caaieiaie 1"/>
    <w:basedOn w:val="Iauiue"/>
    <w:next w:val="Iauiue"/>
    <w:rsid w:val="008C4693"/>
    <w:pPr>
      <w:keepNext/>
      <w:spacing w:before="240" w:after="60" w:line="360" w:lineRule="auto"/>
      <w:ind w:firstLine="397"/>
      <w:jc w:val="center"/>
    </w:pPr>
    <w:rPr>
      <w:b/>
      <w:kern w:val="28"/>
      <w:sz w:val="28"/>
      <w:lang w:val="ru-RU"/>
    </w:rPr>
  </w:style>
  <w:style w:type="paragraph" w:customStyle="1" w:styleId="afffff6">
    <w:name w:val="ПЗ инструкции"/>
    <w:basedOn w:val="a7"/>
    <w:rsid w:val="008C4693"/>
    <w:pPr>
      <w:spacing w:before="240" w:after="120" w:line="240" w:lineRule="auto"/>
      <w:jc w:val="center"/>
    </w:pPr>
    <w:rPr>
      <w:rFonts w:ascii="Times New Roman" w:eastAsia="Times New Roman" w:hAnsi="Times New Roman"/>
      <w:b/>
      <w:bCs/>
      <w:sz w:val="28"/>
      <w:szCs w:val="20"/>
      <w:lang w:eastAsia="ru-RU"/>
    </w:rPr>
  </w:style>
  <w:style w:type="paragraph" w:customStyle="1" w:styleId="afffff7">
    <w:name w:val="Указания"/>
    <w:basedOn w:val="afffff6"/>
    <w:rsid w:val="008C4693"/>
  </w:style>
  <w:style w:type="paragraph" w:customStyle="1" w:styleId="Iniiadieoaeno2">
    <w:name w:val="Iniia?die oaeno 2"/>
    <w:basedOn w:val="Iauiue"/>
    <w:rsid w:val="008C4693"/>
    <w:pPr>
      <w:widowControl w:val="0"/>
      <w:snapToGrid w:val="0"/>
      <w:spacing w:before="80" w:after="80"/>
      <w:jc w:val="both"/>
    </w:pPr>
    <w:rPr>
      <w:sz w:val="22"/>
      <w:lang w:val="ru-RU" w:eastAsia="en-US"/>
    </w:rPr>
  </w:style>
  <w:style w:type="paragraph" w:customStyle="1" w:styleId="norma">
    <w:name w:val="norma"/>
    <w:basedOn w:val="Iauiue"/>
    <w:rsid w:val="008C4693"/>
    <w:pPr>
      <w:widowControl w:val="0"/>
      <w:snapToGrid w:val="0"/>
      <w:spacing w:before="60" w:after="80"/>
      <w:ind w:left="851" w:hanging="851"/>
      <w:jc w:val="both"/>
    </w:pPr>
    <w:rPr>
      <w:rFonts w:ascii="Peterburg" w:hAnsi="Peterburg"/>
      <w:sz w:val="22"/>
      <w:lang w:val="ru-RU" w:eastAsia="en-US"/>
    </w:rPr>
  </w:style>
  <w:style w:type="paragraph" w:customStyle="1" w:styleId="afffff8">
    <w:name w:val="Îáû÷íûé"/>
    <w:rsid w:val="008C4693"/>
    <w:pPr>
      <w:jc w:val="both"/>
    </w:pPr>
    <w:rPr>
      <w:rFonts w:ascii="Times New Roman" w:eastAsia="Times New Roman" w:hAnsi="Times New Roman"/>
      <w:lang w:val="en-US"/>
    </w:rPr>
  </w:style>
  <w:style w:type="paragraph" w:customStyle="1" w:styleId="14pt0">
    <w:name w:val="Стиль 14 pt по центру"/>
    <w:basedOn w:val="a7"/>
    <w:rsid w:val="008C4693"/>
    <w:pPr>
      <w:spacing w:after="0" w:line="240" w:lineRule="auto"/>
      <w:jc w:val="center"/>
    </w:pPr>
    <w:rPr>
      <w:rFonts w:ascii="Times New Roman" w:eastAsia="Times New Roman" w:hAnsi="Times New Roman"/>
      <w:b/>
      <w:sz w:val="28"/>
      <w:szCs w:val="20"/>
      <w:lang w:eastAsia="ru-RU"/>
    </w:rPr>
  </w:style>
  <w:style w:type="paragraph" w:customStyle="1" w:styleId="14pt10">
    <w:name w:val="Стиль 14 pt по ширине Первая строка:  1 см"/>
    <w:basedOn w:val="a7"/>
    <w:rsid w:val="008C4693"/>
    <w:pPr>
      <w:spacing w:after="0" w:line="240" w:lineRule="auto"/>
      <w:ind w:firstLine="567"/>
      <w:jc w:val="both"/>
    </w:pPr>
    <w:rPr>
      <w:rFonts w:ascii="Times New Roman" w:eastAsia="Times New Roman" w:hAnsi="Times New Roman"/>
      <w:sz w:val="28"/>
      <w:szCs w:val="20"/>
      <w:lang w:eastAsia="ru-RU"/>
    </w:rPr>
  </w:style>
  <w:style w:type="paragraph" w:customStyle="1" w:styleId="14pt127">
    <w:name w:val="Стиль 14 pt по ширине Первая строка:  127 см"/>
    <w:basedOn w:val="a7"/>
    <w:rsid w:val="008C4693"/>
    <w:pPr>
      <w:spacing w:after="0" w:line="240" w:lineRule="auto"/>
      <w:ind w:firstLine="720"/>
      <w:jc w:val="both"/>
    </w:pPr>
    <w:rPr>
      <w:rFonts w:ascii="Times New Roman" w:eastAsia="Times New Roman" w:hAnsi="Times New Roman"/>
      <w:sz w:val="28"/>
      <w:szCs w:val="20"/>
      <w:lang w:eastAsia="ru-RU"/>
    </w:rPr>
  </w:style>
  <w:style w:type="paragraph" w:customStyle="1" w:styleId="Iniiaiieoaeno21">
    <w:name w:val="Iniiaiie oaeno 21"/>
    <w:basedOn w:val="Iauiue"/>
    <w:rsid w:val="008C4693"/>
    <w:pPr>
      <w:keepNext/>
      <w:tabs>
        <w:tab w:val="left" w:pos="567"/>
        <w:tab w:val="left" w:pos="1134"/>
      </w:tabs>
      <w:spacing w:before="120" w:after="120" w:line="220" w:lineRule="exact"/>
      <w:ind w:firstLine="567"/>
      <w:jc w:val="both"/>
    </w:pPr>
    <w:rPr>
      <w:color w:val="000000"/>
      <w:spacing w:val="-4"/>
      <w:sz w:val="22"/>
      <w:lang w:val="ru-RU"/>
    </w:rPr>
  </w:style>
  <w:style w:type="paragraph" w:customStyle="1" w:styleId="142412">
    <w:name w:val="Стиль 14 пт полужирный По центру Перед:  24 пт После:  12 пт"/>
    <w:basedOn w:val="a7"/>
    <w:rsid w:val="008C4693"/>
    <w:pPr>
      <w:spacing w:before="240" w:after="120" w:line="240" w:lineRule="auto"/>
      <w:jc w:val="center"/>
    </w:pPr>
    <w:rPr>
      <w:rFonts w:ascii="Times New Roman" w:eastAsia="Times New Roman" w:hAnsi="Times New Roman"/>
      <w:b/>
      <w:bCs/>
      <w:sz w:val="28"/>
      <w:szCs w:val="20"/>
      <w:lang w:eastAsia="ru-RU"/>
    </w:rPr>
  </w:style>
  <w:style w:type="paragraph" w:customStyle="1" w:styleId="1466">
    <w:name w:val="Стиль 14 пт полужирный По центру Перед:  6 пт После:  6 пт"/>
    <w:basedOn w:val="a7"/>
    <w:rsid w:val="008C4693"/>
    <w:pPr>
      <w:spacing w:before="360" w:after="120" w:line="240" w:lineRule="auto"/>
      <w:jc w:val="center"/>
    </w:pPr>
    <w:rPr>
      <w:rFonts w:ascii="Times New Roman" w:eastAsia="Times New Roman" w:hAnsi="Times New Roman"/>
      <w:b/>
      <w:bCs/>
      <w:position w:val="6"/>
      <w:sz w:val="28"/>
      <w:szCs w:val="20"/>
      <w:lang w:eastAsia="ru-RU"/>
    </w:rPr>
  </w:style>
  <w:style w:type="paragraph" w:customStyle="1" w:styleId="-0">
    <w:name w:val="Контракт-подпункт"/>
    <w:basedOn w:val="a7"/>
    <w:rsid w:val="008C4693"/>
    <w:pPr>
      <w:tabs>
        <w:tab w:val="num" w:pos="851"/>
      </w:tabs>
      <w:spacing w:after="0" w:line="240" w:lineRule="auto"/>
      <w:ind w:left="851" w:hanging="851"/>
      <w:jc w:val="both"/>
    </w:pPr>
    <w:rPr>
      <w:rFonts w:ascii="Times New Roman" w:eastAsia="Times New Roman" w:hAnsi="Times New Roman"/>
      <w:sz w:val="24"/>
      <w:szCs w:val="24"/>
      <w:lang w:eastAsia="ru-RU"/>
    </w:rPr>
  </w:style>
  <w:style w:type="paragraph" w:customStyle="1" w:styleId="FR3">
    <w:name w:val="FR3"/>
    <w:rsid w:val="008C4693"/>
    <w:pPr>
      <w:widowControl w:val="0"/>
      <w:snapToGrid w:val="0"/>
      <w:ind w:left="960"/>
      <w:jc w:val="both"/>
    </w:pPr>
    <w:rPr>
      <w:rFonts w:ascii="Arial" w:eastAsia="Times New Roman" w:hAnsi="Arial"/>
      <w:sz w:val="56"/>
      <w:lang w:val="en-US"/>
    </w:rPr>
  </w:style>
  <w:style w:type="paragraph" w:customStyle="1" w:styleId="FR4">
    <w:name w:val="FR4"/>
    <w:rsid w:val="008C4693"/>
    <w:pPr>
      <w:widowControl w:val="0"/>
      <w:snapToGrid w:val="0"/>
      <w:spacing w:before="520"/>
      <w:ind w:right="200"/>
      <w:jc w:val="center"/>
    </w:pPr>
    <w:rPr>
      <w:rFonts w:ascii="Arial" w:eastAsia="Times New Roman" w:hAnsi="Arial"/>
      <w:sz w:val="48"/>
    </w:rPr>
  </w:style>
  <w:style w:type="paragraph" w:customStyle="1" w:styleId="34">
    <w:name w:val="Раздел 3"/>
    <w:basedOn w:val="a7"/>
    <w:semiHidden/>
    <w:rsid w:val="008C4693"/>
    <w:pPr>
      <w:numPr>
        <w:ilvl w:val="1"/>
        <w:numId w:val="12"/>
      </w:numPr>
      <w:tabs>
        <w:tab w:val="num" w:pos="360"/>
      </w:tabs>
      <w:spacing w:before="120" w:after="120" w:line="240" w:lineRule="auto"/>
      <w:ind w:left="360"/>
      <w:jc w:val="center"/>
    </w:pPr>
    <w:rPr>
      <w:rFonts w:ascii="Times New Roman" w:eastAsia="Times New Roman" w:hAnsi="Times New Roman"/>
      <w:b/>
      <w:sz w:val="24"/>
      <w:szCs w:val="20"/>
      <w:lang w:eastAsia="ru-RU"/>
    </w:rPr>
  </w:style>
  <w:style w:type="paragraph" w:customStyle="1" w:styleId="a1">
    <w:name w:val="Условия контракта"/>
    <w:basedOn w:val="a7"/>
    <w:semiHidden/>
    <w:rsid w:val="008C4693"/>
    <w:pPr>
      <w:numPr>
        <w:numId w:val="13"/>
      </w:numPr>
      <w:tabs>
        <w:tab w:val="num" w:pos="567"/>
      </w:tabs>
      <w:spacing w:before="240" w:after="120" w:line="240" w:lineRule="auto"/>
      <w:ind w:left="567" w:hanging="567"/>
      <w:jc w:val="both"/>
    </w:pPr>
    <w:rPr>
      <w:rFonts w:ascii="Times New Roman" w:eastAsia="Times New Roman" w:hAnsi="Times New Roman"/>
      <w:b/>
      <w:sz w:val="24"/>
      <w:szCs w:val="20"/>
      <w:lang w:eastAsia="ru-RU"/>
    </w:rPr>
  </w:style>
  <w:style w:type="paragraph" w:customStyle="1" w:styleId="-1">
    <w:name w:val="Контракт-пункт"/>
    <w:basedOn w:val="a7"/>
    <w:rsid w:val="008C4693"/>
    <w:pPr>
      <w:tabs>
        <w:tab w:val="num" w:pos="851"/>
        <w:tab w:val="num" w:pos="1440"/>
      </w:tabs>
      <w:spacing w:after="0" w:line="240" w:lineRule="auto"/>
      <w:ind w:left="851" w:hanging="851"/>
      <w:jc w:val="both"/>
    </w:pPr>
    <w:rPr>
      <w:rFonts w:ascii="Times New Roman" w:eastAsia="Times New Roman" w:hAnsi="Times New Roman"/>
      <w:sz w:val="24"/>
      <w:szCs w:val="24"/>
      <w:lang w:eastAsia="ru-RU"/>
    </w:rPr>
  </w:style>
  <w:style w:type="paragraph" w:customStyle="1" w:styleId="-2">
    <w:name w:val="Контракт-подподпункт"/>
    <w:basedOn w:val="a7"/>
    <w:rsid w:val="008C4693"/>
    <w:pPr>
      <w:tabs>
        <w:tab w:val="num" w:pos="1140"/>
      </w:tabs>
      <w:spacing w:after="0" w:line="240" w:lineRule="auto"/>
      <w:ind w:left="1140" w:hanging="1140"/>
      <w:jc w:val="both"/>
    </w:pPr>
    <w:rPr>
      <w:rFonts w:ascii="Times New Roman" w:eastAsia="Times New Roman" w:hAnsi="Times New Roman"/>
      <w:sz w:val="24"/>
      <w:szCs w:val="24"/>
      <w:lang w:eastAsia="ru-RU"/>
    </w:rPr>
  </w:style>
  <w:style w:type="paragraph" w:customStyle="1" w:styleId="47">
    <w:name w:val="заголовок 4"/>
    <w:basedOn w:val="a7"/>
    <w:next w:val="a7"/>
    <w:rsid w:val="008C4693"/>
    <w:pPr>
      <w:keepNext/>
      <w:keepLines/>
      <w:widowControl w:val="0"/>
      <w:suppressAutoHyphens/>
      <w:spacing w:before="240" w:after="60" w:line="240" w:lineRule="auto"/>
      <w:jc w:val="both"/>
    </w:pPr>
    <w:rPr>
      <w:rFonts w:ascii="Arial" w:eastAsia="Times New Roman" w:hAnsi="Arial"/>
      <w:smallCaps/>
      <w:sz w:val="24"/>
      <w:szCs w:val="24"/>
      <w:lang w:eastAsia="ru-RU"/>
    </w:rPr>
  </w:style>
  <w:style w:type="paragraph" w:customStyle="1" w:styleId="BodyText21">
    <w:name w:val="Body Text 21"/>
    <w:basedOn w:val="a7"/>
    <w:rsid w:val="008C4693"/>
    <w:pPr>
      <w:widowControl w:val="0"/>
      <w:spacing w:after="0" w:line="240" w:lineRule="auto"/>
      <w:jc w:val="center"/>
    </w:pPr>
    <w:rPr>
      <w:rFonts w:ascii="Antiqua" w:eastAsia="Times New Roman" w:hAnsi="Antiqua"/>
      <w:sz w:val="24"/>
      <w:szCs w:val="20"/>
      <w:lang w:eastAsia="ru-RU"/>
    </w:rPr>
  </w:style>
  <w:style w:type="paragraph" w:customStyle="1" w:styleId="1f2">
    <w:name w:val="заголовок 1"/>
    <w:basedOn w:val="a7"/>
    <w:next w:val="a7"/>
    <w:rsid w:val="008C4693"/>
    <w:pPr>
      <w:keepNext/>
      <w:widowControl w:val="0"/>
      <w:spacing w:after="0" w:line="240" w:lineRule="auto"/>
      <w:jc w:val="center"/>
    </w:pPr>
    <w:rPr>
      <w:rFonts w:ascii="Times New Roman" w:eastAsia="Times New Roman" w:hAnsi="Times New Roman"/>
      <w:b/>
      <w:sz w:val="32"/>
      <w:szCs w:val="20"/>
      <w:lang w:eastAsia="ru-RU"/>
    </w:rPr>
  </w:style>
  <w:style w:type="paragraph" w:customStyle="1" w:styleId="afffff9">
    <w:name w:val="Введ"/>
    <w:basedOn w:val="a7"/>
    <w:rsid w:val="008C4693"/>
    <w:pPr>
      <w:pageBreakBefore/>
      <w:tabs>
        <w:tab w:val="num" w:pos="360"/>
      </w:tabs>
      <w:spacing w:after="120" w:line="240" w:lineRule="auto"/>
      <w:ind w:left="360" w:hanging="360"/>
      <w:jc w:val="center"/>
      <w:outlineLvl w:val="0"/>
    </w:pPr>
    <w:rPr>
      <w:rFonts w:ascii="Times New Roman" w:eastAsia="Times New Roman" w:hAnsi="Times New Roman"/>
      <w:b/>
      <w:sz w:val="24"/>
      <w:szCs w:val="24"/>
      <w:lang w:eastAsia="ru-RU"/>
    </w:rPr>
  </w:style>
  <w:style w:type="paragraph" w:customStyle="1" w:styleId="xl90">
    <w:name w:val="xl90"/>
    <w:basedOn w:val="a7"/>
    <w:rsid w:val="008C469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1">
    <w:name w:val="xl91"/>
    <w:basedOn w:val="a7"/>
    <w:rsid w:val="008C4693"/>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
    <w:name w:val="xl92"/>
    <w:basedOn w:val="a7"/>
    <w:rsid w:val="008C4693"/>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
    <w:name w:val="xl93"/>
    <w:basedOn w:val="a7"/>
    <w:rsid w:val="008C469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4">
    <w:name w:val="xl94"/>
    <w:basedOn w:val="a7"/>
    <w:rsid w:val="008C469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5">
    <w:name w:val="xl95"/>
    <w:basedOn w:val="a7"/>
    <w:rsid w:val="008C469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
    <w:name w:val="xl96"/>
    <w:basedOn w:val="a7"/>
    <w:rsid w:val="008C4693"/>
    <w:pPr>
      <w:pBdr>
        <w:lef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7">
    <w:name w:val="xl97"/>
    <w:basedOn w:val="a7"/>
    <w:rsid w:val="008C469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98">
    <w:name w:val="xl98"/>
    <w:basedOn w:val="a7"/>
    <w:rsid w:val="008C469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99">
    <w:name w:val="xl99"/>
    <w:basedOn w:val="a7"/>
    <w:rsid w:val="008C4693"/>
    <w:pPr>
      <w:pBdr>
        <w:lef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
    <w:name w:val="xl101"/>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2">
    <w:name w:val="xl102"/>
    <w:basedOn w:val="a7"/>
    <w:rsid w:val="008C469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3">
    <w:name w:val="xl103"/>
    <w:basedOn w:val="a7"/>
    <w:rsid w:val="008C4693"/>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4">
    <w:name w:val="xl104"/>
    <w:basedOn w:val="a7"/>
    <w:rsid w:val="008C4693"/>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
    <w:name w:val="xl105"/>
    <w:basedOn w:val="a7"/>
    <w:rsid w:val="008C4693"/>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
    <w:name w:val="xl106"/>
    <w:basedOn w:val="a7"/>
    <w:rsid w:val="008C4693"/>
    <w:pPr>
      <w:pBdr>
        <w:top w:val="single" w:sz="8"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7">
    <w:name w:val="xl107"/>
    <w:basedOn w:val="a7"/>
    <w:rsid w:val="008C4693"/>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
    <w:name w:val="xl108"/>
    <w:basedOn w:val="a7"/>
    <w:rsid w:val="008C4693"/>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9">
    <w:name w:val="xl109"/>
    <w:basedOn w:val="a7"/>
    <w:rsid w:val="008C4693"/>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0">
    <w:name w:val="xl110"/>
    <w:basedOn w:val="a7"/>
    <w:rsid w:val="008C4693"/>
    <w:pPr>
      <w:pBdr>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1">
    <w:name w:val="xl111"/>
    <w:basedOn w:val="a7"/>
    <w:rsid w:val="008C4693"/>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2">
    <w:name w:val="xl112"/>
    <w:basedOn w:val="a7"/>
    <w:rsid w:val="008C4693"/>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3">
    <w:name w:val="xl113"/>
    <w:basedOn w:val="a7"/>
    <w:rsid w:val="008C4693"/>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4">
    <w:name w:val="xl114"/>
    <w:basedOn w:val="a7"/>
    <w:rsid w:val="008C469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5">
    <w:name w:val="xl115"/>
    <w:basedOn w:val="a7"/>
    <w:rsid w:val="008C4693"/>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6">
    <w:name w:val="xl116"/>
    <w:basedOn w:val="a7"/>
    <w:rsid w:val="008C469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7">
    <w:name w:val="xl117"/>
    <w:basedOn w:val="a7"/>
    <w:rsid w:val="008C469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8">
    <w:name w:val="xl118"/>
    <w:basedOn w:val="a7"/>
    <w:rsid w:val="008C4693"/>
    <w:pPr>
      <w:pBdr>
        <w:top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9">
    <w:name w:val="xl119"/>
    <w:basedOn w:val="a7"/>
    <w:rsid w:val="008C469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20">
    <w:name w:val="xl120"/>
    <w:basedOn w:val="a7"/>
    <w:rsid w:val="008C4693"/>
    <w:pPr>
      <w:pBdr>
        <w:top w:val="single" w:sz="8"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21">
    <w:name w:val="xl121"/>
    <w:basedOn w:val="a7"/>
    <w:rsid w:val="008C4693"/>
    <w:pPr>
      <w:pBdr>
        <w:top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22">
    <w:name w:val="xl122"/>
    <w:basedOn w:val="a7"/>
    <w:rsid w:val="008C4693"/>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23">
    <w:name w:val="xl123"/>
    <w:basedOn w:val="a7"/>
    <w:rsid w:val="008C4693"/>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24">
    <w:name w:val="xl124"/>
    <w:basedOn w:val="a7"/>
    <w:rsid w:val="008C4693"/>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25">
    <w:name w:val="xl125"/>
    <w:basedOn w:val="a7"/>
    <w:rsid w:val="008C4693"/>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26">
    <w:name w:val="xl126"/>
    <w:basedOn w:val="a7"/>
    <w:rsid w:val="008C4693"/>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27">
    <w:name w:val="xl127"/>
    <w:basedOn w:val="a7"/>
    <w:rsid w:val="008C4693"/>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28">
    <w:name w:val="xl128"/>
    <w:basedOn w:val="a7"/>
    <w:rsid w:val="008C4693"/>
    <w:pPr>
      <w:pBdr>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29">
    <w:name w:val="xl129"/>
    <w:basedOn w:val="a7"/>
    <w:rsid w:val="008C4693"/>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30">
    <w:name w:val="xl130"/>
    <w:basedOn w:val="a7"/>
    <w:rsid w:val="008C4693"/>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31">
    <w:name w:val="xl131"/>
    <w:basedOn w:val="a7"/>
    <w:rsid w:val="008C4693"/>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32">
    <w:name w:val="xl132"/>
    <w:basedOn w:val="a7"/>
    <w:rsid w:val="008C4693"/>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33">
    <w:name w:val="xl133"/>
    <w:basedOn w:val="a7"/>
    <w:rsid w:val="008C4693"/>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34">
    <w:name w:val="xl134"/>
    <w:basedOn w:val="a7"/>
    <w:rsid w:val="008C4693"/>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35">
    <w:name w:val="xl135"/>
    <w:basedOn w:val="a7"/>
    <w:rsid w:val="008C4693"/>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36">
    <w:name w:val="xl136"/>
    <w:basedOn w:val="a7"/>
    <w:rsid w:val="008C4693"/>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37">
    <w:name w:val="xl137"/>
    <w:basedOn w:val="a7"/>
    <w:rsid w:val="008C4693"/>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38">
    <w:name w:val="xl138"/>
    <w:basedOn w:val="a7"/>
    <w:rsid w:val="008C469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39">
    <w:name w:val="xl139"/>
    <w:basedOn w:val="a7"/>
    <w:rsid w:val="008C469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0">
    <w:name w:val="xl140"/>
    <w:basedOn w:val="a7"/>
    <w:rsid w:val="008C469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41">
    <w:name w:val="xl141"/>
    <w:basedOn w:val="a7"/>
    <w:rsid w:val="008C469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42">
    <w:name w:val="xl142"/>
    <w:basedOn w:val="a7"/>
    <w:rsid w:val="008C469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43">
    <w:name w:val="xl143"/>
    <w:basedOn w:val="a7"/>
    <w:rsid w:val="008C469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44">
    <w:name w:val="xl144"/>
    <w:basedOn w:val="a7"/>
    <w:rsid w:val="008C4693"/>
    <w:pPr>
      <w:pBdr>
        <w:top w:val="single" w:sz="4" w:space="0" w:color="auto"/>
        <w:left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45">
    <w:name w:val="xl145"/>
    <w:basedOn w:val="a7"/>
    <w:rsid w:val="008C4693"/>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146">
    <w:name w:val="xl146"/>
    <w:basedOn w:val="a7"/>
    <w:rsid w:val="008C4693"/>
    <w:pPr>
      <w:pBdr>
        <w:top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47">
    <w:name w:val="xl147"/>
    <w:basedOn w:val="a7"/>
    <w:rsid w:val="008C4693"/>
    <w:pPr>
      <w:pBdr>
        <w:top w:val="single" w:sz="4" w:space="0" w:color="auto"/>
        <w:left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48">
    <w:name w:val="xl148"/>
    <w:basedOn w:val="a7"/>
    <w:rsid w:val="008C469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9">
    <w:name w:val="xl149"/>
    <w:basedOn w:val="a7"/>
    <w:rsid w:val="008C4693"/>
    <w:pPr>
      <w:pBdr>
        <w:top w:val="single" w:sz="4" w:space="0" w:color="auto"/>
        <w:left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50">
    <w:name w:val="xl150"/>
    <w:basedOn w:val="a7"/>
    <w:rsid w:val="008C4693"/>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51">
    <w:name w:val="xl151"/>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52">
    <w:name w:val="xl152"/>
    <w:basedOn w:val="a7"/>
    <w:rsid w:val="008C469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53">
    <w:name w:val="xl153"/>
    <w:basedOn w:val="a7"/>
    <w:rsid w:val="008C469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54">
    <w:name w:val="xl154"/>
    <w:basedOn w:val="a7"/>
    <w:rsid w:val="008C4693"/>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55">
    <w:name w:val="xl155"/>
    <w:basedOn w:val="a7"/>
    <w:rsid w:val="008C4693"/>
    <w:pPr>
      <w:pBdr>
        <w:top w:val="single" w:sz="4" w:space="0" w:color="auto"/>
        <w:left w:val="single" w:sz="4"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56">
    <w:name w:val="xl156"/>
    <w:basedOn w:val="a7"/>
    <w:rsid w:val="008C4693"/>
    <w:pPr>
      <w:pBdr>
        <w:top w:val="single" w:sz="4" w:space="0" w:color="auto"/>
        <w:left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57">
    <w:name w:val="xl157"/>
    <w:basedOn w:val="a7"/>
    <w:rsid w:val="008C469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58">
    <w:name w:val="xl158"/>
    <w:basedOn w:val="a7"/>
    <w:rsid w:val="008C4693"/>
    <w:pPr>
      <w:pBdr>
        <w:top w:val="single" w:sz="4" w:space="0" w:color="auto"/>
        <w:left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59">
    <w:name w:val="xl159"/>
    <w:basedOn w:val="a7"/>
    <w:rsid w:val="008C469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0">
    <w:name w:val="xl160"/>
    <w:basedOn w:val="a7"/>
    <w:rsid w:val="008C4693"/>
    <w:pPr>
      <w:pBdr>
        <w:top w:val="single" w:sz="4" w:space="0" w:color="auto"/>
        <w:left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1">
    <w:name w:val="xl161"/>
    <w:basedOn w:val="a7"/>
    <w:rsid w:val="008C4693"/>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2">
    <w:name w:val="xl162"/>
    <w:basedOn w:val="a7"/>
    <w:rsid w:val="008C469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63">
    <w:name w:val="xl163"/>
    <w:basedOn w:val="a7"/>
    <w:rsid w:val="008C4693"/>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64">
    <w:name w:val="xl164"/>
    <w:basedOn w:val="a7"/>
    <w:rsid w:val="008C4693"/>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5">
    <w:name w:val="xl165"/>
    <w:basedOn w:val="a7"/>
    <w:rsid w:val="008C469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6">
    <w:name w:val="xl166"/>
    <w:basedOn w:val="a7"/>
    <w:rsid w:val="008C4693"/>
    <w:pPr>
      <w:pBdr>
        <w:top w:val="single" w:sz="8"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67">
    <w:name w:val="xl167"/>
    <w:basedOn w:val="a7"/>
    <w:rsid w:val="008C4693"/>
    <w:pPr>
      <w:pBdr>
        <w:top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68">
    <w:name w:val="xl168"/>
    <w:basedOn w:val="a7"/>
    <w:rsid w:val="008C4693"/>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69">
    <w:name w:val="xl169"/>
    <w:basedOn w:val="a7"/>
    <w:rsid w:val="008C4693"/>
    <w:pPr>
      <w:pBdr>
        <w:top w:val="single" w:sz="8"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70">
    <w:name w:val="xl170"/>
    <w:basedOn w:val="a7"/>
    <w:rsid w:val="008C4693"/>
    <w:pPr>
      <w:pBdr>
        <w:top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71">
    <w:name w:val="xl171"/>
    <w:basedOn w:val="a7"/>
    <w:rsid w:val="008C4693"/>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72">
    <w:name w:val="xl172"/>
    <w:basedOn w:val="a7"/>
    <w:rsid w:val="008C4693"/>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3">
    <w:name w:val="xl173"/>
    <w:basedOn w:val="a7"/>
    <w:rsid w:val="008C4693"/>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4">
    <w:name w:val="xl174"/>
    <w:basedOn w:val="a7"/>
    <w:rsid w:val="008C4693"/>
    <w:pPr>
      <w:pBdr>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75">
    <w:name w:val="xl175"/>
    <w:basedOn w:val="a7"/>
    <w:rsid w:val="008C4693"/>
    <w:pPr>
      <w:pBdr>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6">
    <w:name w:val="xl176"/>
    <w:basedOn w:val="a7"/>
    <w:rsid w:val="008C4693"/>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7">
    <w:name w:val="xl177"/>
    <w:basedOn w:val="a7"/>
    <w:rsid w:val="008C4693"/>
    <w:pPr>
      <w:pBdr>
        <w:top w:val="single" w:sz="8"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78">
    <w:name w:val="xl178"/>
    <w:basedOn w:val="a7"/>
    <w:rsid w:val="008C4693"/>
    <w:pPr>
      <w:pBdr>
        <w:top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79">
    <w:name w:val="xl179"/>
    <w:basedOn w:val="a7"/>
    <w:rsid w:val="008C4693"/>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80">
    <w:name w:val="xl180"/>
    <w:basedOn w:val="a7"/>
    <w:rsid w:val="008C4693"/>
    <w:pPr>
      <w:pBdr>
        <w:top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81">
    <w:name w:val="xl181"/>
    <w:basedOn w:val="a7"/>
    <w:rsid w:val="008C4693"/>
    <w:pPr>
      <w:pBdr>
        <w:top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82">
    <w:name w:val="xl182"/>
    <w:basedOn w:val="a7"/>
    <w:rsid w:val="008C4693"/>
    <w:pPr>
      <w:pBdr>
        <w:top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83">
    <w:name w:val="xl183"/>
    <w:basedOn w:val="a7"/>
    <w:rsid w:val="008C469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84">
    <w:name w:val="xl184"/>
    <w:basedOn w:val="a7"/>
    <w:rsid w:val="008C469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85">
    <w:name w:val="xl185"/>
    <w:basedOn w:val="a7"/>
    <w:rsid w:val="008C4693"/>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xl186">
    <w:name w:val="xl186"/>
    <w:basedOn w:val="a7"/>
    <w:rsid w:val="008C4693"/>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87">
    <w:name w:val="xl187"/>
    <w:basedOn w:val="a7"/>
    <w:rsid w:val="008C4693"/>
    <w:pPr>
      <w:spacing w:before="100" w:beforeAutospacing="1" w:after="100" w:afterAutospacing="1" w:line="240" w:lineRule="auto"/>
    </w:pPr>
    <w:rPr>
      <w:rFonts w:ascii="Times New Roman" w:eastAsia="Times New Roman" w:hAnsi="Times New Roman"/>
      <w:lang w:eastAsia="ru-RU"/>
    </w:rPr>
  </w:style>
  <w:style w:type="paragraph" w:customStyle="1" w:styleId="xl188">
    <w:name w:val="xl188"/>
    <w:basedOn w:val="a7"/>
    <w:rsid w:val="008C469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89">
    <w:name w:val="xl189"/>
    <w:basedOn w:val="a7"/>
    <w:rsid w:val="008C469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90">
    <w:name w:val="xl190"/>
    <w:basedOn w:val="a7"/>
    <w:rsid w:val="008C4693"/>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xl191">
    <w:name w:val="xl191"/>
    <w:basedOn w:val="a7"/>
    <w:rsid w:val="008C4693"/>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ListParagraph1">
    <w:name w:val="List Paragraph1"/>
    <w:basedOn w:val="a7"/>
    <w:rsid w:val="008C4693"/>
    <w:pPr>
      <w:spacing w:after="0" w:line="240" w:lineRule="auto"/>
      <w:ind w:left="720"/>
      <w:contextualSpacing/>
    </w:pPr>
    <w:rPr>
      <w:rFonts w:ascii="Times New Roman" w:eastAsia="Times New Roman" w:hAnsi="Times New Roman"/>
      <w:sz w:val="24"/>
      <w:szCs w:val="24"/>
      <w:lang w:eastAsia="ru-RU"/>
    </w:rPr>
  </w:style>
  <w:style w:type="paragraph" w:customStyle="1" w:styleId="2110">
    <w:name w:val="Основной текст 211"/>
    <w:basedOn w:val="a7"/>
    <w:rsid w:val="008C4693"/>
    <w:pPr>
      <w:spacing w:after="0" w:line="240" w:lineRule="auto"/>
      <w:ind w:left="1134"/>
    </w:pPr>
    <w:rPr>
      <w:rFonts w:ascii="Times New Roman" w:eastAsia="Times New Roman" w:hAnsi="Times New Roman"/>
      <w:sz w:val="28"/>
      <w:szCs w:val="20"/>
      <w:lang w:eastAsia="ru-RU"/>
    </w:rPr>
  </w:style>
  <w:style w:type="paragraph" w:customStyle="1" w:styleId="117">
    <w:name w:val="Обычный11"/>
    <w:uiPriority w:val="99"/>
    <w:rsid w:val="008C4693"/>
    <w:pPr>
      <w:jc w:val="both"/>
    </w:pPr>
    <w:rPr>
      <w:rFonts w:ascii="Arial" w:eastAsia="Times New Roman" w:hAnsi="Arial"/>
      <w:sz w:val="28"/>
    </w:rPr>
  </w:style>
  <w:style w:type="paragraph" w:customStyle="1" w:styleId="230">
    <w:name w:val="Основной текст 23"/>
    <w:basedOn w:val="a7"/>
    <w:rsid w:val="008C4693"/>
    <w:pPr>
      <w:spacing w:after="0" w:line="240" w:lineRule="auto"/>
      <w:ind w:left="1134"/>
    </w:pPr>
    <w:rPr>
      <w:rFonts w:ascii="Times New Roman" w:eastAsia="Times New Roman" w:hAnsi="Times New Roman"/>
      <w:sz w:val="28"/>
      <w:szCs w:val="20"/>
      <w:lang w:eastAsia="ru-RU"/>
    </w:rPr>
  </w:style>
  <w:style w:type="paragraph" w:customStyle="1" w:styleId="2f9">
    <w:name w:val="заголовок 2"/>
    <w:basedOn w:val="a7"/>
    <w:next w:val="a7"/>
    <w:rsid w:val="008C4693"/>
    <w:pPr>
      <w:keepNext/>
      <w:autoSpaceDE w:val="0"/>
      <w:autoSpaceDN w:val="0"/>
      <w:spacing w:before="120" w:after="120" w:line="240" w:lineRule="auto"/>
      <w:jc w:val="center"/>
    </w:pPr>
    <w:rPr>
      <w:rFonts w:ascii="Times New Roman" w:eastAsia="Times New Roman" w:hAnsi="Times New Roman"/>
      <w:sz w:val="28"/>
      <w:szCs w:val="28"/>
      <w:lang w:eastAsia="ru-RU"/>
    </w:rPr>
  </w:style>
  <w:style w:type="paragraph" w:customStyle="1" w:styleId="3e">
    <w:name w:val="заголовок 3"/>
    <w:basedOn w:val="a7"/>
    <w:next w:val="a7"/>
    <w:rsid w:val="008C4693"/>
    <w:pPr>
      <w:keepNext/>
      <w:widowControl w:val="0"/>
      <w:autoSpaceDE w:val="0"/>
      <w:autoSpaceDN w:val="0"/>
      <w:spacing w:after="0" w:line="240" w:lineRule="auto"/>
      <w:ind w:left="-108" w:right="-108"/>
      <w:jc w:val="center"/>
    </w:pPr>
    <w:rPr>
      <w:rFonts w:ascii="Times New Roman" w:eastAsia="Times New Roman" w:hAnsi="Times New Roman"/>
      <w:b/>
      <w:bCs/>
      <w:sz w:val="24"/>
      <w:szCs w:val="24"/>
      <w:u w:val="single"/>
      <w:lang w:eastAsia="ru-RU"/>
    </w:rPr>
  </w:style>
  <w:style w:type="paragraph" w:customStyle="1" w:styleId="54">
    <w:name w:val="заголовок 5"/>
    <w:basedOn w:val="a7"/>
    <w:next w:val="a7"/>
    <w:rsid w:val="008C4693"/>
    <w:pPr>
      <w:keepNext/>
      <w:autoSpaceDE w:val="0"/>
      <w:autoSpaceDN w:val="0"/>
      <w:spacing w:after="0" w:line="240" w:lineRule="auto"/>
      <w:ind w:right="-1050" w:hanging="108"/>
    </w:pPr>
    <w:rPr>
      <w:rFonts w:ascii="Times New Roman" w:eastAsia="Times New Roman" w:hAnsi="Times New Roman"/>
      <w:sz w:val="28"/>
      <w:szCs w:val="28"/>
      <w:lang w:eastAsia="ru-RU"/>
    </w:rPr>
  </w:style>
  <w:style w:type="paragraph" w:customStyle="1" w:styleId="63">
    <w:name w:val="заголовок 6"/>
    <w:basedOn w:val="a7"/>
    <w:next w:val="a7"/>
    <w:rsid w:val="008C4693"/>
    <w:pPr>
      <w:keepNext/>
      <w:autoSpaceDE w:val="0"/>
      <w:autoSpaceDN w:val="0"/>
      <w:spacing w:after="0" w:line="240" w:lineRule="auto"/>
      <w:ind w:right="-1050"/>
    </w:pPr>
    <w:rPr>
      <w:rFonts w:ascii="Times New Roman" w:eastAsia="Times New Roman" w:hAnsi="Times New Roman"/>
      <w:sz w:val="28"/>
      <w:szCs w:val="28"/>
      <w:lang w:eastAsia="ru-RU"/>
    </w:rPr>
  </w:style>
  <w:style w:type="paragraph" w:customStyle="1" w:styleId="71">
    <w:name w:val="заголовок 7"/>
    <w:basedOn w:val="a7"/>
    <w:next w:val="a7"/>
    <w:rsid w:val="008C4693"/>
    <w:pPr>
      <w:keepNext/>
      <w:autoSpaceDE w:val="0"/>
      <w:autoSpaceDN w:val="0"/>
      <w:spacing w:before="120" w:after="0" w:line="240" w:lineRule="auto"/>
      <w:ind w:right="-1049"/>
    </w:pPr>
    <w:rPr>
      <w:rFonts w:ascii="Times New Roman" w:eastAsia="Times New Roman" w:hAnsi="Times New Roman"/>
      <w:sz w:val="26"/>
      <w:szCs w:val="26"/>
      <w:lang w:eastAsia="ru-RU"/>
    </w:rPr>
  </w:style>
  <w:style w:type="paragraph" w:customStyle="1" w:styleId="1f3">
    <w:name w:val="спецификация1"/>
    <w:basedOn w:val="a7"/>
    <w:rsid w:val="008C4693"/>
    <w:pPr>
      <w:keepNext/>
      <w:keepLines/>
      <w:autoSpaceDE w:val="0"/>
      <w:autoSpaceDN w:val="0"/>
      <w:spacing w:after="0" w:line="240" w:lineRule="auto"/>
      <w:ind w:left="-108" w:right="-108"/>
      <w:jc w:val="center"/>
    </w:pPr>
    <w:rPr>
      <w:rFonts w:ascii="Courier New" w:eastAsia="Times New Roman" w:hAnsi="Courier New" w:cs="Courier New"/>
      <w:b/>
      <w:bCs/>
      <w:caps/>
      <w:sz w:val="20"/>
      <w:szCs w:val="20"/>
      <w:lang w:eastAsia="ru-RU"/>
    </w:rPr>
  </w:style>
  <w:style w:type="paragraph" w:customStyle="1" w:styleId="2210">
    <w:name w:val="Основной текст 221"/>
    <w:basedOn w:val="a7"/>
    <w:rsid w:val="008C4693"/>
    <w:pPr>
      <w:spacing w:after="0" w:line="240" w:lineRule="auto"/>
      <w:ind w:left="1134"/>
    </w:pPr>
    <w:rPr>
      <w:rFonts w:ascii="Times New Roman" w:eastAsia="Times New Roman" w:hAnsi="Times New Roman"/>
      <w:sz w:val="28"/>
      <w:szCs w:val="20"/>
      <w:lang w:eastAsia="ru-RU"/>
    </w:rPr>
  </w:style>
  <w:style w:type="paragraph" w:customStyle="1" w:styleId="214">
    <w:name w:val="Обычный21"/>
    <w:rsid w:val="008C4693"/>
    <w:pPr>
      <w:jc w:val="both"/>
    </w:pPr>
    <w:rPr>
      <w:rFonts w:ascii="Arial" w:eastAsia="Times New Roman" w:hAnsi="Arial"/>
      <w:sz w:val="28"/>
    </w:rPr>
  </w:style>
  <w:style w:type="paragraph" w:customStyle="1" w:styleId="xl32">
    <w:name w:val="xl32"/>
    <w:basedOn w:val="a7"/>
    <w:rsid w:val="008C469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b/>
      <w:bCs/>
      <w:sz w:val="24"/>
      <w:szCs w:val="24"/>
      <w:lang w:eastAsia="ru-RU"/>
    </w:rPr>
  </w:style>
  <w:style w:type="paragraph" w:customStyle="1" w:styleId="xl25">
    <w:name w:val="xl25"/>
    <w:basedOn w:val="a7"/>
    <w:rsid w:val="008C4693"/>
    <w:pPr>
      <w:pBdr>
        <w:left w:val="single" w:sz="4" w:space="0" w:color="auto"/>
        <w:bottom w:val="single" w:sz="4" w:space="0" w:color="auto"/>
      </w:pBdr>
      <w:spacing w:before="100" w:beforeAutospacing="1" w:after="100" w:afterAutospacing="1" w:line="240" w:lineRule="auto"/>
    </w:pPr>
    <w:rPr>
      <w:rFonts w:ascii="Arial" w:eastAsia="Arial Unicode MS" w:hAnsi="Arial" w:cs="Arial"/>
      <w:sz w:val="24"/>
      <w:szCs w:val="24"/>
      <w:lang w:eastAsia="ru-RU"/>
    </w:rPr>
  </w:style>
  <w:style w:type="paragraph" w:customStyle="1" w:styleId="afffffa">
    <w:name w:val="Знак Знак Знак Знак Знак Знак Знак Знак Знак Знак"/>
    <w:basedOn w:val="a7"/>
    <w:rsid w:val="008C4693"/>
    <w:pPr>
      <w:spacing w:after="160" w:line="240" w:lineRule="exact"/>
      <w:jc w:val="both"/>
    </w:pPr>
    <w:rPr>
      <w:rFonts w:ascii="Verdana" w:eastAsia="Times New Roman" w:hAnsi="Verdana"/>
      <w:szCs w:val="20"/>
      <w:lang w:val="en-US"/>
    </w:rPr>
  </w:style>
  <w:style w:type="paragraph" w:customStyle="1" w:styleId="3f">
    <w:name w:val="Стиль3 Знак Знак"/>
    <w:basedOn w:val="2c"/>
    <w:rsid w:val="008C4693"/>
    <w:pPr>
      <w:widowControl w:val="0"/>
      <w:tabs>
        <w:tab w:val="num" w:pos="227"/>
      </w:tabs>
      <w:adjustRightInd w:val="0"/>
      <w:spacing w:after="0" w:line="240" w:lineRule="auto"/>
    </w:pPr>
  </w:style>
  <w:style w:type="paragraph" w:customStyle="1" w:styleId="312">
    <w:name w:val="Основной текст 31"/>
    <w:basedOn w:val="a7"/>
    <w:rsid w:val="008C4693"/>
    <w:pPr>
      <w:widowControl w:val="0"/>
      <w:tabs>
        <w:tab w:val="left" w:pos="260"/>
        <w:tab w:val="center" w:pos="2160"/>
      </w:tabs>
      <w:overflowPunct w:val="0"/>
      <w:autoSpaceDE w:val="0"/>
      <w:autoSpaceDN w:val="0"/>
      <w:adjustRightInd w:val="0"/>
      <w:spacing w:before="120" w:after="120" w:line="240" w:lineRule="auto"/>
      <w:jc w:val="center"/>
    </w:pPr>
    <w:rPr>
      <w:rFonts w:ascii="Times New Roman" w:eastAsia="Times New Roman" w:hAnsi="Times New Roman"/>
      <w:b/>
      <w:sz w:val="24"/>
      <w:szCs w:val="20"/>
      <w:lang w:eastAsia="ru-RU"/>
    </w:rPr>
  </w:style>
  <w:style w:type="paragraph" w:customStyle="1" w:styleId="1KGK9">
    <w:name w:val="1KG=K9"/>
    <w:rsid w:val="008C4693"/>
    <w:pPr>
      <w:autoSpaceDE w:val="0"/>
      <w:autoSpaceDN w:val="0"/>
      <w:adjustRightInd w:val="0"/>
      <w:jc w:val="both"/>
    </w:pPr>
    <w:rPr>
      <w:rFonts w:ascii="MS Sans Serif" w:eastAsia="Times New Roman" w:hAnsi="MS Sans Serif"/>
      <w:szCs w:val="24"/>
    </w:rPr>
  </w:style>
  <w:style w:type="paragraph" w:customStyle="1" w:styleId="CharChar11">
    <w:name w:val="Char Char1 Знак Знак Знак1 Знак"/>
    <w:basedOn w:val="a7"/>
    <w:rsid w:val="008C4693"/>
    <w:pPr>
      <w:spacing w:after="160" w:line="240" w:lineRule="exact"/>
    </w:pPr>
    <w:rPr>
      <w:rFonts w:ascii="Verdana" w:eastAsia="Times New Roman" w:hAnsi="Verdana"/>
      <w:sz w:val="20"/>
      <w:szCs w:val="20"/>
      <w:lang w:val="en-US"/>
    </w:rPr>
  </w:style>
  <w:style w:type="paragraph" w:customStyle="1" w:styleId="320">
    <w:name w:val="Основной текст 32"/>
    <w:basedOn w:val="a7"/>
    <w:rsid w:val="008C4693"/>
    <w:pPr>
      <w:spacing w:after="0" w:line="240" w:lineRule="auto"/>
      <w:jc w:val="both"/>
    </w:pPr>
    <w:rPr>
      <w:rFonts w:ascii="Times New Roman" w:eastAsia="Times New Roman" w:hAnsi="Times New Roman"/>
      <w:sz w:val="24"/>
      <w:szCs w:val="20"/>
      <w:lang w:eastAsia="ru-RU"/>
    </w:rPr>
  </w:style>
  <w:style w:type="paragraph" w:customStyle="1" w:styleId="Style3">
    <w:name w:val="Style3"/>
    <w:basedOn w:val="a7"/>
    <w:rsid w:val="008C4693"/>
    <w:pPr>
      <w:widowControl w:val="0"/>
      <w:autoSpaceDE w:val="0"/>
      <w:autoSpaceDN w:val="0"/>
      <w:adjustRightInd w:val="0"/>
      <w:spacing w:after="0" w:line="274" w:lineRule="exact"/>
      <w:jc w:val="both"/>
    </w:pPr>
    <w:rPr>
      <w:rFonts w:ascii="Arial" w:eastAsia="Times New Roman" w:hAnsi="Arial" w:cs="Arial"/>
      <w:sz w:val="24"/>
      <w:szCs w:val="24"/>
      <w:lang w:eastAsia="ru-RU"/>
    </w:rPr>
  </w:style>
  <w:style w:type="paragraph" w:customStyle="1" w:styleId="2fa">
    <w:name w:val="Абзац списка2"/>
    <w:basedOn w:val="a7"/>
    <w:qFormat/>
    <w:rsid w:val="008C4693"/>
    <w:pPr>
      <w:spacing w:after="0" w:line="240" w:lineRule="auto"/>
      <w:ind w:left="720" w:firstLine="720"/>
      <w:jc w:val="both"/>
    </w:pPr>
    <w:rPr>
      <w:rFonts w:eastAsia="Times New Roman" w:cs="Calibri"/>
      <w:sz w:val="28"/>
      <w:szCs w:val="28"/>
    </w:rPr>
  </w:style>
  <w:style w:type="paragraph" w:customStyle="1" w:styleId="D2CC0B6B44A644CB9165D72AE26434DF">
    <w:name w:val="D2CC0B6B44A644CB9165D72AE26434DF"/>
    <w:rsid w:val="008C4693"/>
    <w:pPr>
      <w:spacing w:after="200" w:line="276" w:lineRule="auto"/>
    </w:pPr>
    <w:rPr>
      <w:rFonts w:eastAsia="Times New Roman"/>
      <w:sz w:val="22"/>
      <w:szCs w:val="22"/>
    </w:rPr>
  </w:style>
  <w:style w:type="paragraph" w:customStyle="1" w:styleId="a0">
    <w:name w:val="маркированный"/>
    <w:basedOn w:val="a7"/>
    <w:rsid w:val="008C4693"/>
    <w:pPr>
      <w:numPr>
        <w:numId w:val="14"/>
      </w:numPr>
      <w:tabs>
        <w:tab w:val="clear" w:pos="567"/>
        <w:tab w:val="num" w:pos="2268"/>
      </w:tabs>
      <w:spacing w:after="0" w:line="240" w:lineRule="auto"/>
      <w:ind w:left="2268"/>
      <w:jc w:val="both"/>
    </w:pPr>
    <w:rPr>
      <w:rFonts w:ascii="Times New Roman" w:eastAsia="Times New Roman" w:hAnsi="Times New Roman"/>
      <w:sz w:val="24"/>
      <w:szCs w:val="24"/>
      <w:lang w:eastAsia="ru-RU"/>
    </w:rPr>
  </w:style>
  <w:style w:type="character" w:customStyle="1" w:styleId="afffffb">
    <w:name w:val="Сноска_"/>
    <w:link w:val="afffffc"/>
    <w:locked/>
    <w:rsid w:val="008C4693"/>
    <w:rPr>
      <w:rFonts w:ascii="Times New Roman" w:eastAsia="Times New Roman" w:hAnsi="Times New Roman"/>
      <w:b/>
      <w:bCs/>
      <w:sz w:val="18"/>
      <w:szCs w:val="18"/>
      <w:shd w:val="clear" w:color="auto" w:fill="FFFFFF"/>
    </w:rPr>
  </w:style>
  <w:style w:type="paragraph" w:customStyle="1" w:styleId="afffffc">
    <w:name w:val="Сноска"/>
    <w:basedOn w:val="a7"/>
    <w:link w:val="afffffb"/>
    <w:rsid w:val="008C4693"/>
    <w:pPr>
      <w:widowControl w:val="0"/>
      <w:shd w:val="clear" w:color="auto" w:fill="FFFFFF"/>
      <w:spacing w:after="0" w:line="226" w:lineRule="exact"/>
      <w:ind w:firstLine="720"/>
      <w:jc w:val="both"/>
    </w:pPr>
    <w:rPr>
      <w:rFonts w:ascii="Times New Roman" w:eastAsia="Times New Roman" w:hAnsi="Times New Roman"/>
      <w:b/>
      <w:bCs/>
      <w:sz w:val="18"/>
      <w:szCs w:val="18"/>
      <w:lang w:eastAsia="ru-RU"/>
    </w:rPr>
  </w:style>
  <w:style w:type="paragraph" w:customStyle="1" w:styleId="Default">
    <w:name w:val="Default"/>
    <w:rsid w:val="008C4693"/>
    <w:pPr>
      <w:autoSpaceDE w:val="0"/>
      <w:autoSpaceDN w:val="0"/>
      <w:adjustRightInd w:val="0"/>
    </w:pPr>
    <w:rPr>
      <w:rFonts w:ascii="Arial" w:hAnsi="Arial" w:cs="Arial"/>
      <w:color w:val="000000"/>
      <w:sz w:val="24"/>
      <w:szCs w:val="24"/>
      <w:lang w:eastAsia="en-US"/>
    </w:rPr>
  </w:style>
  <w:style w:type="paragraph" w:customStyle="1" w:styleId="afffffd">
    <w:name w:val="Часть"/>
    <w:basedOn w:val="a7"/>
    <w:semiHidden/>
    <w:rsid w:val="008C4693"/>
    <w:pPr>
      <w:spacing w:after="60" w:line="240" w:lineRule="auto"/>
      <w:jc w:val="center"/>
    </w:pPr>
    <w:rPr>
      <w:rFonts w:ascii="Arial" w:eastAsia="Times New Roman" w:hAnsi="Arial"/>
      <w:b/>
      <w:caps/>
      <w:sz w:val="32"/>
      <w:szCs w:val="20"/>
      <w:lang w:eastAsia="ru-RU"/>
    </w:rPr>
  </w:style>
  <w:style w:type="paragraph" w:styleId="2a">
    <w:name w:val="Body Text 2"/>
    <w:basedOn w:val="a7"/>
    <w:link w:val="29"/>
    <w:unhideWhenUsed/>
    <w:rsid w:val="008C4693"/>
    <w:pPr>
      <w:spacing w:after="120" w:line="480" w:lineRule="auto"/>
    </w:pPr>
    <w:rPr>
      <w:rFonts w:ascii="Times New Roman" w:eastAsia="Times New Roman" w:hAnsi="Times New Roman"/>
      <w:sz w:val="24"/>
      <w:szCs w:val="24"/>
      <w:lang w:eastAsia="ru-RU"/>
    </w:rPr>
  </w:style>
  <w:style w:type="character" w:customStyle="1" w:styleId="215">
    <w:name w:val="Основной текст 2 Знак1"/>
    <w:semiHidden/>
    <w:rsid w:val="008C4693"/>
    <w:rPr>
      <w:sz w:val="22"/>
      <w:szCs w:val="22"/>
      <w:lang w:eastAsia="en-US"/>
    </w:rPr>
  </w:style>
  <w:style w:type="paragraph" w:customStyle="1" w:styleId="Instruction">
    <w:name w:val="Instruction"/>
    <w:basedOn w:val="2a"/>
    <w:semiHidden/>
    <w:rsid w:val="008C4693"/>
    <w:pPr>
      <w:tabs>
        <w:tab w:val="num" w:pos="360"/>
      </w:tabs>
      <w:spacing w:before="180" w:after="60" w:line="240" w:lineRule="auto"/>
      <w:ind w:left="360" w:hanging="360"/>
      <w:jc w:val="both"/>
    </w:pPr>
    <w:rPr>
      <w:b/>
      <w:szCs w:val="20"/>
    </w:rPr>
  </w:style>
  <w:style w:type="paragraph" w:customStyle="1" w:styleId="afffffe">
    <w:name w:val="Тендерные данные"/>
    <w:basedOn w:val="a7"/>
    <w:semiHidden/>
    <w:rsid w:val="008C4693"/>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
    <w:name w:val="Подраздел"/>
    <w:basedOn w:val="a7"/>
    <w:semiHidden/>
    <w:rsid w:val="008C4693"/>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2-1">
    <w:name w:val="содержание2-1"/>
    <w:basedOn w:val="31"/>
    <w:next w:val="a7"/>
    <w:rsid w:val="008C4693"/>
    <w:pPr>
      <w:keepNext/>
      <w:tabs>
        <w:tab w:val="num" w:pos="720"/>
      </w:tabs>
      <w:spacing w:before="240" w:beforeAutospacing="0" w:after="60" w:afterAutospacing="0"/>
      <w:ind w:left="720" w:hanging="720"/>
      <w:jc w:val="both"/>
    </w:pPr>
    <w:rPr>
      <w:rFonts w:cs="Times New Roman"/>
      <w:bCs w:val="0"/>
      <w:sz w:val="24"/>
      <w:szCs w:val="20"/>
      <w:lang w:eastAsia="en-US"/>
    </w:rPr>
  </w:style>
  <w:style w:type="paragraph" w:customStyle="1" w:styleId="216">
    <w:name w:val="Заголовок 2.1"/>
    <w:basedOn w:val="13"/>
    <w:rsid w:val="008C4693"/>
    <w:pPr>
      <w:keepNext/>
      <w:keepLines/>
      <w:widowControl w:val="0"/>
      <w:suppressLineNumbers/>
      <w:suppressAutoHyphens/>
      <w:spacing w:before="240" w:beforeAutospacing="0" w:after="60" w:afterAutospacing="0"/>
      <w:jc w:val="center"/>
    </w:pPr>
    <w:rPr>
      <w:rFonts w:ascii="Times New Roman" w:hAnsi="Times New Roman" w:cs="Times New Roman"/>
      <w:bCs w:val="0"/>
      <w:caps/>
      <w:kern w:val="28"/>
      <w:sz w:val="36"/>
      <w:szCs w:val="28"/>
    </w:rPr>
  </w:style>
  <w:style w:type="paragraph" w:customStyle="1" w:styleId="affffff0">
    <w:name w:val="Таблица заголовок"/>
    <w:basedOn w:val="a7"/>
    <w:rsid w:val="008C4693"/>
    <w:pPr>
      <w:spacing w:before="120" w:after="120" w:line="360" w:lineRule="auto"/>
      <w:jc w:val="right"/>
    </w:pPr>
    <w:rPr>
      <w:rFonts w:ascii="Times New Roman" w:eastAsia="Times New Roman" w:hAnsi="Times New Roman"/>
      <w:b/>
      <w:sz w:val="28"/>
      <w:szCs w:val="28"/>
      <w:lang w:eastAsia="ru-RU"/>
    </w:rPr>
  </w:style>
  <w:style w:type="paragraph" w:customStyle="1" w:styleId="affffff1">
    <w:name w:val="текст таблицы"/>
    <w:basedOn w:val="a7"/>
    <w:rsid w:val="008C4693"/>
    <w:pPr>
      <w:spacing w:before="120" w:after="0" w:line="240" w:lineRule="auto"/>
      <w:ind w:right="-102"/>
    </w:pPr>
    <w:rPr>
      <w:rFonts w:ascii="Times New Roman" w:eastAsia="Times New Roman" w:hAnsi="Times New Roman"/>
      <w:sz w:val="24"/>
      <w:szCs w:val="24"/>
      <w:lang w:eastAsia="ru-RU"/>
    </w:rPr>
  </w:style>
  <w:style w:type="paragraph" w:customStyle="1" w:styleId="affffff2">
    <w:name w:val="Пункт Знак"/>
    <w:basedOn w:val="a7"/>
    <w:rsid w:val="008C4693"/>
    <w:pPr>
      <w:tabs>
        <w:tab w:val="num" w:pos="1134"/>
        <w:tab w:val="left" w:pos="1701"/>
      </w:tabs>
      <w:snapToGrid w:val="0"/>
      <w:spacing w:after="0" w:line="360" w:lineRule="auto"/>
      <w:ind w:left="1134" w:hanging="567"/>
      <w:jc w:val="both"/>
    </w:pPr>
    <w:rPr>
      <w:rFonts w:ascii="Times New Roman" w:eastAsia="Times New Roman" w:hAnsi="Times New Roman"/>
      <w:sz w:val="28"/>
      <w:szCs w:val="20"/>
      <w:lang w:eastAsia="ru-RU"/>
    </w:rPr>
  </w:style>
  <w:style w:type="paragraph" w:customStyle="1" w:styleId="affffff3">
    <w:name w:val="a"/>
    <w:basedOn w:val="a7"/>
    <w:rsid w:val="008C4693"/>
    <w:pPr>
      <w:snapToGrid w:val="0"/>
      <w:spacing w:after="0" w:line="360" w:lineRule="auto"/>
      <w:ind w:left="1134" w:hanging="567"/>
      <w:jc w:val="both"/>
    </w:pPr>
    <w:rPr>
      <w:rFonts w:ascii="Times New Roman" w:eastAsia="Times New Roman" w:hAnsi="Times New Roman"/>
      <w:sz w:val="28"/>
      <w:szCs w:val="28"/>
      <w:lang w:eastAsia="ru-RU"/>
    </w:rPr>
  </w:style>
  <w:style w:type="paragraph" w:customStyle="1" w:styleId="affffff4">
    <w:name w:val="Словарная статья"/>
    <w:basedOn w:val="a7"/>
    <w:next w:val="a7"/>
    <w:rsid w:val="008C4693"/>
    <w:pPr>
      <w:autoSpaceDE w:val="0"/>
      <w:autoSpaceDN w:val="0"/>
      <w:adjustRightInd w:val="0"/>
      <w:spacing w:after="0" w:line="240" w:lineRule="auto"/>
      <w:ind w:right="118"/>
      <w:jc w:val="both"/>
    </w:pPr>
    <w:rPr>
      <w:rFonts w:ascii="Arial" w:eastAsia="Times New Roman" w:hAnsi="Arial"/>
      <w:sz w:val="20"/>
      <w:szCs w:val="20"/>
      <w:lang w:eastAsia="ru-RU"/>
    </w:rPr>
  </w:style>
  <w:style w:type="paragraph" w:customStyle="1" w:styleId="affffff5">
    <w:name w:val="Комментарий пользователя"/>
    <w:basedOn w:val="a7"/>
    <w:next w:val="a7"/>
    <w:rsid w:val="008C4693"/>
    <w:pPr>
      <w:autoSpaceDE w:val="0"/>
      <w:autoSpaceDN w:val="0"/>
      <w:adjustRightInd w:val="0"/>
      <w:spacing w:after="0" w:line="240" w:lineRule="auto"/>
      <w:ind w:left="170"/>
    </w:pPr>
    <w:rPr>
      <w:rFonts w:ascii="Arial" w:eastAsia="Times New Roman" w:hAnsi="Arial"/>
      <w:i/>
      <w:iCs/>
      <w:color w:val="000080"/>
      <w:sz w:val="20"/>
      <w:szCs w:val="20"/>
      <w:lang w:eastAsia="ru-RU"/>
    </w:rPr>
  </w:style>
  <w:style w:type="paragraph" w:customStyle="1" w:styleId="affffff6">
    <w:name w:val="Подподпункт"/>
    <w:basedOn w:val="a7"/>
    <w:rsid w:val="008C4693"/>
    <w:pPr>
      <w:tabs>
        <w:tab w:val="num" w:pos="3119"/>
      </w:tabs>
      <w:spacing w:after="0" w:line="360" w:lineRule="auto"/>
      <w:ind w:left="3119" w:hanging="567"/>
      <w:jc w:val="both"/>
    </w:pPr>
    <w:rPr>
      <w:rFonts w:ascii="Times New Roman" w:eastAsia="Times New Roman" w:hAnsi="Times New Roman"/>
      <w:sz w:val="28"/>
      <w:szCs w:val="20"/>
      <w:lang w:eastAsia="ru-RU"/>
    </w:rPr>
  </w:style>
  <w:style w:type="paragraph" w:customStyle="1" w:styleId="affffff7">
    <w:name w:val="Мой"/>
    <w:basedOn w:val="a7"/>
    <w:rsid w:val="008C4693"/>
    <w:pPr>
      <w:spacing w:after="0" w:line="240" w:lineRule="auto"/>
    </w:pPr>
    <w:rPr>
      <w:rFonts w:ascii="Times New Roman" w:eastAsia="Times New Roman" w:hAnsi="Times New Roman"/>
      <w:sz w:val="28"/>
      <w:szCs w:val="20"/>
      <w:lang w:eastAsia="ru-RU"/>
    </w:rPr>
  </w:style>
  <w:style w:type="paragraph" w:customStyle="1" w:styleId="1f4">
    <w:name w:val="З1"/>
    <w:basedOn w:val="13"/>
    <w:next w:val="a7"/>
    <w:autoRedefine/>
    <w:rsid w:val="008C4693"/>
    <w:pPr>
      <w:keepNext/>
      <w:keepLines/>
      <w:widowControl w:val="0"/>
      <w:suppressLineNumbers/>
      <w:suppressAutoHyphens/>
      <w:spacing w:before="0" w:beforeAutospacing="0" w:after="0" w:afterAutospacing="0"/>
      <w:jc w:val="center"/>
    </w:pPr>
    <w:rPr>
      <w:rFonts w:ascii="Times New Roman" w:hAnsi="Times New Roman" w:cs="Times New Roman"/>
      <w:bCs w:val="0"/>
      <w:kern w:val="28"/>
      <w:sz w:val="24"/>
      <w:szCs w:val="24"/>
    </w:rPr>
  </w:style>
  <w:style w:type="paragraph" w:customStyle="1" w:styleId="2fb">
    <w:name w:val="З2"/>
    <w:basedOn w:val="20"/>
    <w:next w:val="a7"/>
    <w:autoRedefine/>
    <w:rsid w:val="008C4693"/>
    <w:pPr>
      <w:keepNext/>
      <w:spacing w:before="0" w:beforeAutospacing="0" w:after="0" w:afterAutospacing="0" w:line="360" w:lineRule="auto"/>
      <w:jc w:val="center"/>
    </w:pPr>
    <w:rPr>
      <w:rFonts w:ascii="Times New Roman" w:hAnsi="Times New Roman" w:cs="Times New Roman"/>
      <w:bCs w:val="0"/>
      <w:caps/>
      <w:sz w:val="28"/>
      <w:szCs w:val="28"/>
    </w:rPr>
  </w:style>
  <w:style w:type="paragraph" w:customStyle="1" w:styleId="3f0">
    <w:name w:val="З3"/>
    <w:basedOn w:val="31"/>
    <w:autoRedefine/>
    <w:rsid w:val="008C4693"/>
    <w:pPr>
      <w:keepNext/>
      <w:spacing w:before="0" w:beforeAutospacing="0" w:after="0" w:afterAutospacing="0"/>
      <w:jc w:val="center"/>
    </w:pPr>
    <w:rPr>
      <w:rFonts w:ascii="Times New Roman" w:hAnsi="Times New Roman" w:cs="Times New Roman"/>
      <w:b w:val="0"/>
      <w:bCs w:val="0"/>
      <w:i/>
      <w:sz w:val="28"/>
      <w:szCs w:val="28"/>
      <w:lang w:eastAsia="en-US"/>
    </w:rPr>
  </w:style>
  <w:style w:type="paragraph" w:customStyle="1" w:styleId="48">
    <w:name w:val="З4"/>
    <w:basedOn w:val="42"/>
    <w:next w:val="a7"/>
    <w:autoRedefine/>
    <w:rsid w:val="008C4693"/>
    <w:pPr>
      <w:tabs>
        <w:tab w:val="clear" w:pos="1224"/>
      </w:tabs>
      <w:suppressAutoHyphens w:val="0"/>
      <w:spacing w:before="0" w:after="0"/>
      <w:ind w:left="1441" w:hanging="590"/>
    </w:pPr>
    <w:rPr>
      <w:rFonts w:ascii="Times New Roman" w:hAnsi="Times New Roman" w:cs="Times New Roman"/>
      <w:b/>
      <w:szCs w:val="24"/>
      <w:lang w:eastAsia="en-US"/>
    </w:rPr>
  </w:style>
  <w:style w:type="paragraph" w:customStyle="1" w:styleId="TimesNewRoman10">
    <w:name w:val="Стиль Название + Times New Roman 10 пт"/>
    <w:basedOn w:val="a7"/>
    <w:rsid w:val="008C4693"/>
    <w:pPr>
      <w:spacing w:after="0" w:line="240" w:lineRule="auto"/>
    </w:pPr>
    <w:rPr>
      <w:rFonts w:ascii="Times New Roman" w:eastAsia="Times New Roman" w:hAnsi="Times New Roman"/>
      <w:bCs/>
      <w:kern w:val="32"/>
      <w:sz w:val="20"/>
      <w:szCs w:val="28"/>
      <w:lang w:eastAsia="ru-RU"/>
    </w:rPr>
  </w:style>
  <w:style w:type="paragraph" w:customStyle="1" w:styleId="TimesNewRoman14">
    <w:name w:val="Стиль Название + Times New Roman 14 пт не полужирный Черный Меж..."/>
    <w:basedOn w:val="a7"/>
    <w:rsid w:val="008C4693"/>
    <w:pPr>
      <w:spacing w:after="0" w:line="300" w:lineRule="exact"/>
    </w:pPr>
    <w:rPr>
      <w:rFonts w:ascii="Times New Roman" w:eastAsia="Times New Roman" w:hAnsi="Times New Roman"/>
      <w:b/>
      <w:color w:val="000000"/>
      <w:spacing w:val="-2"/>
      <w:kern w:val="32"/>
      <w:sz w:val="28"/>
      <w:szCs w:val="28"/>
      <w:lang w:eastAsia="ru-RU"/>
    </w:rPr>
  </w:style>
  <w:style w:type="paragraph" w:customStyle="1" w:styleId="affffff8">
    <w:name w:val="Прилож"/>
    <w:basedOn w:val="3f0"/>
    <w:next w:val="a7"/>
    <w:rsid w:val="008C4693"/>
    <w:pPr>
      <w:jc w:val="right"/>
    </w:pPr>
    <w:rPr>
      <w:b/>
      <w:bCs/>
      <w:sz w:val="24"/>
      <w:szCs w:val="24"/>
    </w:rPr>
  </w:style>
  <w:style w:type="paragraph" w:customStyle="1" w:styleId="3f1">
    <w:name w:val="3"/>
    <w:basedOn w:val="a7"/>
    <w:rsid w:val="008C4693"/>
    <w:pPr>
      <w:spacing w:before="200" w:line="240" w:lineRule="auto"/>
      <w:ind w:left="200" w:right="200"/>
    </w:pPr>
    <w:rPr>
      <w:rFonts w:ascii="Times New Roman" w:eastAsia="Times New Roman" w:hAnsi="Times New Roman"/>
      <w:sz w:val="24"/>
      <w:szCs w:val="24"/>
      <w:lang w:eastAsia="ru-RU"/>
    </w:rPr>
  </w:style>
  <w:style w:type="paragraph" w:customStyle="1" w:styleId="noinfo">
    <w:name w:val="no_info"/>
    <w:basedOn w:val="a7"/>
    <w:rsid w:val="008C4693"/>
    <w:pPr>
      <w:spacing w:before="200" w:line="240" w:lineRule="auto"/>
      <w:ind w:left="200" w:right="200"/>
    </w:pPr>
    <w:rPr>
      <w:rFonts w:ascii="Times New Roman" w:eastAsia="Times New Roman" w:hAnsi="Times New Roman"/>
      <w:color w:val="FF0000"/>
      <w:sz w:val="24"/>
      <w:szCs w:val="24"/>
      <w:lang w:eastAsia="ru-RU"/>
    </w:rPr>
  </w:style>
  <w:style w:type="paragraph" w:customStyle="1" w:styleId="consnormal1">
    <w:name w:val="consnormal"/>
    <w:basedOn w:val="a7"/>
    <w:rsid w:val="008C4693"/>
    <w:pPr>
      <w:spacing w:before="200" w:line="240" w:lineRule="auto"/>
      <w:ind w:left="200" w:right="200"/>
    </w:pPr>
    <w:rPr>
      <w:rFonts w:ascii="Times New Roman" w:eastAsia="Times New Roman" w:hAnsi="Times New Roman"/>
      <w:sz w:val="24"/>
      <w:szCs w:val="24"/>
      <w:lang w:eastAsia="ru-RU"/>
    </w:rPr>
  </w:style>
  <w:style w:type="paragraph" w:customStyle="1" w:styleId="02statia2">
    <w:name w:val="02statia2"/>
    <w:basedOn w:val="a7"/>
    <w:rsid w:val="008C4693"/>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ffffff9">
    <w:name w:val="A_рабочий"/>
    <w:basedOn w:val="a7"/>
    <w:rsid w:val="008C4693"/>
    <w:pPr>
      <w:spacing w:after="0" w:line="360" w:lineRule="auto"/>
      <w:ind w:firstLine="720"/>
      <w:jc w:val="both"/>
    </w:pPr>
    <w:rPr>
      <w:rFonts w:ascii="Times New Roman" w:eastAsia="Times New Roman" w:hAnsi="Times New Roman"/>
      <w:color w:val="000000"/>
      <w:kern w:val="16"/>
      <w:sz w:val="28"/>
      <w:szCs w:val="28"/>
      <w:lang w:eastAsia="ru-RU"/>
    </w:rPr>
  </w:style>
  <w:style w:type="paragraph" w:customStyle="1" w:styleId="A12">
    <w:name w:val="Стиль A_рабочий + Междустр.интервал:  множитель 12 ин"/>
    <w:basedOn w:val="Affffff9"/>
    <w:rsid w:val="008C4693"/>
    <w:pPr>
      <w:spacing w:line="288" w:lineRule="auto"/>
    </w:pPr>
    <w:rPr>
      <w:szCs w:val="20"/>
    </w:rPr>
  </w:style>
  <w:style w:type="paragraph" w:customStyle="1" w:styleId="2220">
    <w:name w:val="222"/>
    <w:basedOn w:val="a7"/>
    <w:rsid w:val="008C4693"/>
    <w:pPr>
      <w:spacing w:after="0" w:line="240" w:lineRule="auto"/>
      <w:ind w:left="851"/>
    </w:pPr>
    <w:rPr>
      <w:rFonts w:ascii="Times New Roman CYR" w:eastAsia="Times New Roman" w:hAnsi="Times New Roman CYR"/>
      <w:sz w:val="20"/>
      <w:szCs w:val="20"/>
      <w:lang w:eastAsia="ru-RU"/>
    </w:rPr>
  </w:style>
  <w:style w:type="paragraph" w:customStyle="1" w:styleId="Pa194">
    <w:name w:val="Pa19+4"/>
    <w:basedOn w:val="a7"/>
    <w:next w:val="a7"/>
    <w:rsid w:val="008C4693"/>
    <w:pPr>
      <w:suppressAutoHyphens/>
      <w:autoSpaceDE w:val="0"/>
      <w:spacing w:before="60" w:after="0" w:line="281" w:lineRule="atLeast"/>
    </w:pPr>
    <w:rPr>
      <w:rFonts w:ascii="GaramondC" w:eastAsia="Times New Roman" w:hAnsi="GaramondC"/>
      <w:sz w:val="24"/>
      <w:szCs w:val="24"/>
      <w:lang w:eastAsia="ar-SA"/>
    </w:rPr>
  </w:style>
  <w:style w:type="paragraph" w:customStyle="1" w:styleId="Pa204">
    <w:name w:val="Pa20+4"/>
    <w:basedOn w:val="a7"/>
    <w:next w:val="a7"/>
    <w:rsid w:val="008C4693"/>
    <w:pPr>
      <w:suppressAutoHyphens/>
      <w:autoSpaceDE w:val="0"/>
      <w:spacing w:before="500" w:after="0" w:line="241" w:lineRule="atLeast"/>
    </w:pPr>
    <w:rPr>
      <w:rFonts w:ascii="GaramondC" w:eastAsia="Times New Roman" w:hAnsi="GaramondC"/>
      <w:sz w:val="24"/>
      <w:szCs w:val="24"/>
      <w:lang w:eastAsia="ar-SA"/>
    </w:rPr>
  </w:style>
  <w:style w:type="paragraph" w:customStyle="1" w:styleId="Pa116">
    <w:name w:val="Pa11+6"/>
    <w:basedOn w:val="a7"/>
    <w:next w:val="a7"/>
    <w:rsid w:val="008C4693"/>
    <w:pPr>
      <w:suppressAutoHyphens/>
      <w:autoSpaceDE w:val="0"/>
      <w:spacing w:before="300" w:after="0" w:line="201" w:lineRule="atLeast"/>
    </w:pPr>
    <w:rPr>
      <w:rFonts w:ascii="GaramondC" w:eastAsia="Times New Roman" w:hAnsi="GaramondC"/>
      <w:sz w:val="24"/>
      <w:szCs w:val="24"/>
      <w:lang w:eastAsia="ar-SA"/>
    </w:rPr>
  </w:style>
  <w:style w:type="paragraph" w:customStyle="1" w:styleId="ConsPlusCell">
    <w:name w:val="ConsPlusCell"/>
    <w:rsid w:val="008C4693"/>
    <w:pPr>
      <w:autoSpaceDE w:val="0"/>
      <w:autoSpaceDN w:val="0"/>
      <w:adjustRightInd w:val="0"/>
    </w:pPr>
    <w:rPr>
      <w:rFonts w:ascii="Arial" w:eastAsia="Times New Roman" w:hAnsi="Arial" w:cs="Arial"/>
    </w:rPr>
  </w:style>
  <w:style w:type="paragraph" w:customStyle="1" w:styleId="1f5">
    <w:name w:val="текст1"/>
    <w:rsid w:val="008C4693"/>
    <w:pPr>
      <w:autoSpaceDE w:val="0"/>
      <w:autoSpaceDN w:val="0"/>
      <w:adjustRightInd w:val="0"/>
      <w:ind w:firstLine="397"/>
      <w:jc w:val="both"/>
    </w:pPr>
    <w:rPr>
      <w:rFonts w:ascii="SchoolBookC" w:eastAsia="Times New Roman" w:hAnsi="SchoolBookC"/>
      <w:sz w:val="24"/>
    </w:rPr>
  </w:style>
  <w:style w:type="paragraph" w:customStyle="1" w:styleId="affffffa">
    <w:name w:val="втяжка"/>
    <w:basedOn w:val="1f5"/>
    <w:next w:val="1f5"/>
    <w:rsid w:val="008C4693"/>
    <w:pPr>
      <w:tabs>
        <w:tab w:val="left" w:pos="567"/>
      </w:tabs>
      <w:spacing w:before="57"/>
      <w:ind w:left="567" w:hanging="567"/>
    </w:pPr>
  </w:style>
  <w:style w:type="paragraph" w:customStyle="1" w:styleId="1f6">
    <w:name w:val="втяжка1"/>
    <w:basedOn w:val="affffffa"/>
    <w:next w:val="affffffa"/>
    <w:rsid w:val="008C4693"/>
    <w:pPr>
      <w:tabs>
        <w:tab w:val="clear" w:pos="567"/>
        <w:tab w:val="left" w:pos="1134"/>
      </w:tabs>
      <w:ind w:left="1134"/>
    </w:pPr>
  </w:style>
  <w:style w:type="paragraph" w:customStyle="1" w:styleId="-3">
    <w:name w:val="текст-табл"/>
    <w:basedOn w:val="a7"/>
    <w:next w:val="a7"/>
    <w:rsid w:val="008C4693"/>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b">
    <w:name w:val="текст"/>
    <w:rsid w:val="008C4693"/>
    <w:pPr>
      <w:autoSpaceDE w:val="0"/>
      <w:autoSpaceDN w:val="0"/>
      <w:adjustRightInd w:val="0"/>
      <w:jc w:val="both"/>
    </w:pPr>
    <w:rPr>
      <w:rFonts w:ascii="SchoolBookC" w:eastAsia="Times New Roman" w:hAnsi="SchoolBookC"/>
      <w:color w:val="000000"/>
      <w:sz w:val="24"/>
    </w:rPr>
  </w:style>
  <w:style w:type="paragraph" w:customStyle="1" w:styleId="affffffc">
    <w:name w:val="заг_центр"/>
    <w:basedOn w:val="-3"/>
    <w:rsid w:val="008C4693"/>
    <w:pPr>
      <w:jc w:val="center"/>
    </w:pPr>
    <w:rPr>
      <w:rFonts w:ascii="AvantGardeGothicC" w:hAnsi="AvantGardeGothicC"/>
    </w:rPr>
  </w:style>
  <w:style w:type="paragraph" w:customStyle="1" w:styleId="fr10">
    <w:name w:val="fr1"/>
    <w:basedOn w:val="a7"/>
    <w:rsid w:val="008C4693"/>
    <w:pPr>
      <w:spacing w:before="150" w:after="150" w:line="240" w:lineRule="auto"/>
      <w:ind w:left="150" w:right="150"/>
    </w:pPr>
    <w:rPr>
      <w:rFonts w:ascii="Times New Roman" w:eastAsia="Times New Roman" w:hAnsi="Times New Roman"/>
      <w:sz w:val="24"/>
      <w:szCs w:val="24"/>
      <w:lang w:eastAsia="ru-RU"/>
    </w:rPr>
  </w:style>
  <w:style w:type="paragraph" w:customStyle="1" w:styleId="91">
    <w:name w:val="9"/>
    <w:basedOn w:val="a7"/>
    <w:rsid w:val="008C4693"/>
    <w:pPr>
      <w:spacing w:after="0" w:line="240" w:lineRule="auto"/>
      <w:jc w:val="center"/>
    </w:pPr>
    <w:rPr>
      <w:rFonts w:ascii="Times New Roman" w:eastAsia="Arial Unicode MS" w:hAnsi="Times New Roman"/>
      <w:b/>
      <w:bCs/>
      <w:sz w:val="16"/>
      <w:szCs w:val="16"/>
      <w:lang w:eastAsia="ru-RU"/>
    </w:rPr>
  </w:style>
  <w:style w:type="paragraph" w:customStyle="1" w:styleId="affffffd">
    <w:name w:val="Стиль начало"/>
    <w:basedOn w:val="a7"/>
    <w:uiPriority w:val="99"/>
    <w:rsid w:val="008C4693"/>
    <w:pPr>
      <w:spacing w:after="0" w:line="264" w:lineRule="auto"/>
    </w:pPr>
    <w:rPr>
      <w:rFonts w:ascii="Times New Roman" w:eastAsia="Times New Roman" w:hAnsi="Times New Roman"/>
      <w:sz w:val="28"/>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7"/>
    <w:rsid w:val="008C4693"/>
    <w:pPr>
      <w:spacing w:before="100" w:beforeAutospacing="1" w:after="100" w:afterAutospacing="1" w:line="240" w:lineRule="auto"/>
    </w:pPr>
    <w:rPr>
      <w:rFonts w:ascii="Tahoma" w:eastAsia="Times New Roman" w:hAnsi="Tahoma"/>
      <w:sz w:val="20"/>
      <w:szCs w:val="20"/>
      <w:lang w:val="en-US"/>
    </w:rPr>
  </w:style>
  <w:style w:type="paragraph" w:customStyle="1" w:styleId="03zagolovok2">
    <w:name w:val="03zagolovok2"/>
    <w:basedOn w:val="a7"/>
    <w:rsid w:val="008C4693"/>
    <w:pPr>
      <w:keepNext/>
      <w:spacing w:before="360" w:after="120" w:line="360" w:lineRule="atLeast"/>
      <w:outlineLvl w:val="1"/>
    </w:pPr>
    <w:rPr>
      <w:rFonts w:ascii="GaramondC" w:eastAsia="Times New Roman" w:hAnsi="GaramondC"/>
      <w:b/>
      <w:color w:val="000000"/>
      <w:sz w:val="28"/>
      <w:szCs w:val="28"/>
      <w:lang w:eastAsia="ru-RU"/>
    </w:rPr>
  </w:style>
  <w:style w:type="character" w:customStyle="1" w:styleId="2fc">
    <w:name w:val="Стиль 2 Знак"/>
    <w:link w:val="2fd"/>
    <w:locked/>
    <w:rsid w:val="008C4693"/>
    <w:rPr>
      <w:rFonts w:ascii="Times New Roman" w:eastAsia="Times New Roman" w:hAnsi="Times New Roman"/>
      <w:b/>
      <w:kern w:val="32"/>
      <w:sz w:val="24"/>
      <w:szCs w:val="24"/>
    </w:rPr>
  </w:style>
  <w:style w:type="paragraph" w:customStyle="1" w:styleId="2fd">
    <w:name w:val="Стиль 2"/>
    <w:basedOn w:val="a7"/>
    <w:link w:val="2fc"/>
    <w:rsid w:val="008C4693"/>
    <w:pPr>
      <w:tabs>
        <w:tab w:val="left" w:pos="1260"/>
      </w:tabs>
      <w:spacing w:after="0" w:line="240" w:lineRule="auto"/>
      <w:ind w:firstLine="720"/>
      <w:jc w:val="both"/>
    </w:pPr>
    <w:rPr>
      <w:rFonts w:ascii="Times New Roman" w:eastAsia="Times New Roman" w:hAnsi="Times New Roman"/>
      <w:b/>
      <w:kern w:val="32"/>
      <w:sz w:val="24"/>
      <w:szCs w:val="24"/>
      <w:lang w:eastAsia="ru-RU"/>
    </w:rPr>
  </w:style>
  <w:style w:type="character" w:customStyle="1" w:styleId="affffffe">
    <w:name w:val="Основной текст_"/>
    <w:link w:val="1f7"/>
    <w:locked/>
    <w:rsid w:val="008C4693"/>
    <w:rPr>
      <w:rFonts w:ascii="Times New Roman" w:eastAsia="Times New Roman" w:hAnsi="Times New Roman"/>
      <w:sz w:val="24"/>
    </w:rPr>
  </w:style>
  <w:style w:type="paragraph" w:customStyle="1" w:styleId="1f7">
    <w:name w:val="Основной текст1"/>
    <w:basedOn w:val="a7"/>
    <w:link w:val="affffffe"/>
    <w:rsid w:val="008C4693"/>
    <w:pPr>
      <w:widowControl w:val="0"/>
      <w:snapToGrid w:val="0"/>
      <w:spacing w:after="0" w:line="240" w:lineRule="auto"/>
      <w:jc w:val="both"/>
    </w:pPr>
    <w:rPr>
      <w:rFonts w:ascii="Times New Roman" w:eastAsia="Times New Roman" w:hAnsi="Times New Roman"/>
      <w:sz w:val="24"/>
      <w:szCs w:val="20"/>
      <w:lang w:eastAsia="ru-RU"/>
    </w:rPr>
  </w:style>
  <w:style w:type="paragraph" w:customStyle="1" w:styleId="afffffff">
    <w:name w:val="Текст документа"/>
    <w:basedOn w:val="a7"/>
    <w:uiPriority w:val="99"/>
    <w:rsid w:val="008C4693"/>
    <w:pPr>
      <w:spacing w:after="60" w:line="360" w:lineRule="auto"/>
      <w:ind w:firstLine="720"/>
      <w:jc w:val="both"/>
    </w:pPr>
    <w:rPr>
      <w:rFonts w:ascii="Times New Roman" w:eastAsia="Times New Roman" w:hAnsi="Times New Roman"/>
      <w:sz w:val="24"/>
      <w:szCs w:val="24"/>
      <w:lang w:eastAsia="ru-RU"/>
    </w:rPr>
  </w:style>
  <w:style w:type="character" w:customStyle="1" w:styleId="afffffff0">
    <w:name w:val="АД_Основной текст Знак"/>
    <w:link w:val="afffffff1"/>
    <w:locked/>
    <w:rsid w:val="008C4693"/>
    <w:rPr>
      <w:rFonts w:ascii="Times New Roman" w:eastAsia="Times New Roman" w:hAnsi="Times New Roman"/>
      <w:sz w:val="24"/>
      <w:szCs w:val="24"/>
    </w:rPr>
  </w:style>
  <w:style w:type="paragraph" w:customStyle="1" w:styleId="afffffff1">
    <w:name w:val="АД_Основной текст"/>
    <w:basedOn w:val="a7"/>
    <w:link w:val="afffffff0"/>
    <w:qFormat/>
    <w:rsid w:val="008C4693"/>
    <w:pPr>
      <w:spacing w:after="0" w:line="240" w:lineRule="auto"/>
      <w:ind w:firstLine="567"/>
      <w:jc w:val="both"/>
    </w:pPr>
    <w:rPr>
      <w:rFonts w:ascii="Times New Roman" w:eastAsia="Times New Roman" w:hAnsi="Times New Roman"/>
      <w:sz w:val="24"/>
      <w:szCs w:val="24"/>
      <w:lang w:eastAsia="ru-RU"/>
    </w:rPr>
  </w:style>
  <w:style w:type="paragraph" w:customStyle="1" w:styleId="WW-21">
    <w:name w:val="WW-Основной текст с отступом 2"/>
    <w:basedOn w:val="a7"/>
    <w:rsid w:val="008C4693"/>
    <w:pPr>
      <w:suppressAutoHyphens/>
      <w:spacing w:after="0" w:line="240" w:lineRule="auto"/>
      <w:ind w:left="-540"/>
      <w:jc w:val="both"/>
    </w:pPr>
    <w:rPr>
      <w:rFonts w:ascii="Arial" w:eastAsia="Times New Roman" w:hAnsi="Arial" w:cs="Arial"/>
      <w:sz w:val="18"/>
      <w:szCs w:val="24"/>
      <w:lang w:eastAsia="ar-SA"/>
    </w:rPr>
  </w:style>
  <w:style w:type="paragraph" w:customStyle="1" w:styleId="Heading">
    <w:name w:val="Heading"/>
    <w:rsid w:val="008C4693"/>
    <w:pPr>
      <w:autoSpaceDE w:val="0"/>
      <w:autoSpaceDN w:val="0"/>
      <w:adjustRightInd w:val="0"/>
    </w:pPr>
    <w:rPr>
      <w:rFonts w:ascii="Arial" w:eastAsia="Times New Roman" w:hAnsi="Arial" w:cs="Arial"/>
      <w:b/>
      <w:bCs/>
      <w:sz w:val="22"/>
      <w:szCs w:val="22"/>
    </w:rPr>
  </w:style>
  <w:style w:type="paragraph" w:customStyle="1" w:styleId="Style4">
    <w:name w:val="Style4"/>
    <w:basedOn w:val="a7"/>
    <w:rsid w:val="008C469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7">
    <w:name w:val="Style7"/>
    <w:basedOn w:val="a7"/>
    <w:rsid w:val="008C4693"/>
    <w:pPr>
      <w:widowControl w:val="0"/>
      <w:autoSpaceDE w:val="0"/>
      <w:autoSpaceDN w:val="0"/>
      <w:adjustRightInd w:val="0"/>
      <w:spacing w:after="0" w:line="276" w:lineRule="exact"/>
      <w:ind w:firstLine="744"/>
      <w:jc w:val="both"/>
    </w:pPr>
    <w:rPr>
      <w:rFonts w:ascii="Times New Roman" w:eastAsia="Times New Roman" w:hAnsi="Times New Roman"/>
      <w:sz w:val="24"/>
      <w:szCs w:val="24"/>
      <w:lang w:eastAsia="ru-RU"/>
    </w:rPr>
  </w:style>
  <w:style w:type="paragraph" w:customStyle="1" w:styleId="xl24">
    <w:name w:val="xl24"/>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andard">
    <w:name w:val="Standard"/>
    <w:rsid w:val="008C4693"/>
    <w:pPr>
      <w:widowControl w:val="0"/>
      <w:suppressAutoHyphens/>
      <w:autoSpaceDN w:val="0"/>
    </w:pPr>
    <w:rPr>
      <w:rFonts w:ascii="Times New Roman" w:eastAsia="Arial Unicode MS" w:hAnsi="Times New Roman" w:cs="Tahoma"/>
      <w:kern w:val="3"/>
      <w:sz w:val="24"/>
      <w:szCs w:val="24"/>
    </w:rPr>
  </w:style>
  <w:style w:type="paragraph" w:customStyle="1" w:styleId="1f8">
    <w:name w:val="Рецензия1"/>
    <w:rsid w:val="008C4693"/>
    <w:rPr>
      <w:rFonts w:ascii="Times New Roman" w:eastAsia="Times New Roman" w:hAnsi="Times New Roman"/>
      <w:sz w:val="24"/>
      <w:szCs w:val="24"/>
    </w:rPr>
  </w:style>
  <w:style w:type="paragraph" w:customStyle="1" w:styleId="13pt">
    <w:name w:val="Стиль Абзац + 13 pt Знак"/>
    <w:basedOn w:val="a7"/>
    <w:autoRedefine/>
    <w:rsid w:val="008C4693"/>
    <w:pPr>
      <w:keepNext/>
      <w:tabs>
        <w:tab w:val="left" w:pos="1260"/>
      </w:tabs>
      <w:overflowPunct w:val="0"/>
      <w:autoSpaceDE w:val="0"/>
      <w:autoSpaceDN w:val="0"/>
      <w:adjustRightInd w:val="0"/>
      <w:spacing w:after="0" w:line="240" w:lineRule="auto"/>
      <w:ind w:firstLine="567"/>
      <w:jc w:val="both"/>
    </w:pPr>
    <w:rPr>
      <w:rFonts w:ascii="Times New Roman" w:eastAsia="Times New Roman" w:hAnsi="Times New Roman"/>
      <w:bCs/>
      <w:color w:val="000000"/>
      <w:sz w:val="24"/>
      <w:szCs w:val="24"/>
      <w:lang w:eastAsia="ru-RU"/>
    </w:rPr>
  </w:style>
  <w:style w:type="paragraph" w:customStyle="1" w:styleId="1f9">
    <w:name w:val="Дос Заголовок 1"/>
    <w:basedOn w:val="a7"/>
    <w:autoRedefine/>
    <w:qFormat/>
    <w:rsid w:val="008C4693"/>
    <w:pPr>
      <w:spacing w:after="0" w:line="240" w:lineRule="auto"/>
      <w:jc w:val="center"/>
    </w:pPr>
    <w:rPr>
      <w:rFonts w:ascii="Times New Roman" w:eastAsia="Times New Roman" w:hAnsi="Times New Roman"/>
      <w:b/>
      <w:bCs/>
      <w:szCs w:val="26"/>
      <w:lang w:eastAsia="ru-RU"/>
    </w:rPr>
  </w:style>
  <w:style w:type="paragraph" w:customStyle="1" w:styleId="ListBullet1">
    <w:name w:val="List Bullet 1"/>
    <w:basedOn w:val="a7"/>
    <w:rsid w:val="008C4693"/>
    <w:pPr>
      <w:keepLines/>
      <w:numPr>
        <w:numId w:val="15"/>
      </w:numPr>
      <w:snapToGrid w:val="0"/>
      <w:spacing w:before="120" w:after="120" w:line="288" w:lineRule="auto"/>
      <w:contextualSpacing/>
      <w:jc w:val="both"/>
    </w:pPr>
    <w:rPr>
      <w:rFonts w:ascii="Times New Roman" w:hAnsi="Times New Roman" w:cs="Arial"/>
      <w:sz w:val="20"/>
      <w:szCs w:val="24"/>
    </w:rPr>
  </w:style>
  <w:style w:type="character" w:customStyle="1" w:styleId="TableText">
    <w:name w:val="TableText Знак"/>
    <w:link w:val="TableText0"/>
    <w:locked/>
    <w:rsid w:val="008C4693"/>
    <w:rPr>
      <w:rFonts w:ascii="Times New Roman" w:eastAsia="Times New Roman" w:hAnsi="Times New Roman"/>
    </w:rPr>
  </w:style>
  <w:style w:type="paragraph" w:customStyle="1" w:styleId="TableText0">
    <w:name w:val="TableText"/>
    <w:basedOn w:val="a7"/>
    <w:link w:val="TableText"/>
    <w:qFormat/>
    <w:rsid w:val="008C4693"/>
    <w:pPr>
      <w:keepLines/>
      <w:snapToGrid w:val="0"/>
      <w:spacing w:before="40" w:after="40" w:line="288" w:lineRule="auto"/>
    </w:pPr>
    <w:rPr>
      <w:rFonts w:ascii="Times New Roman" w:eastAsia="Times New Roman" w:hAnsi="Times New Roman"/>
      <w:sz w:val="20"/>
      <w:szCs w:val="20"/>
      <w:lang w:eastAsia="ru-RU"/>
    </w:rPr>
  </w:style>
  <w:style w:type="paragraph" w:customStyle="1" w:styleId="afffffff2">
    <w:name w:val="обычн БО"/>
    <w:basedOn w:val="a7"/>
    <w:rsid w:val="008C4693"/>
    <w:pPr>
      <w:widowControl w:val="0"/>
      <w:spacing w:after="0" w:line="240" w:lineRule="auto"/>
      <w:jc w:val="both"/>
    </w:pPr>
    <w:rPr>
      <w:rFonts w:ascii="Arial" w:eastAsia="Times New Roman" w:hAnsi="Arial"/>
      <w:sz w:val="24"/>
      <w:szCs w:val="20"/>
      <w:lang w:eastAsia="ru-RU"/>
    </w:rPr>
  </w:style>
  <w:style w:type="character" w:customStyle="1" w:styleId="2fe">
    <w:name w:val="Основной текст (2)_"/>
    <w:link w:val="217"/>
    <w:locked/>
    <w:rsid w:val="008C4693"/>
    <w:rPr>
      <w:b/>
      <w:bCs/>
      <w:shd w:val="clear" w:color="auto" w:fill="FFFFFF"/>
    </w:rPr>
  </w:style>
  <w:style w:type="paragraph" w:customStyle="1" w:styleId="217">
    <w:name w:val="Основной текст (2)1"/>
    <w:basedOn w:val="a7"/>
    <w:link w:val="2fe"/>
    <w:rsid w:val="008C4693"/>
    <w:pPr>
      <w:shd w:val="clear" w:color="auto" w:fill="FFFFFF"/>
      <w:spacing w:after="60" w:line="240" w:lineRule="atLeast"/>
    </w:pPr>
    <w:rPr>
      <w:b/>
      <w:bCs/>
      <w:sz w:val="20"/>
      <w:szCs w:val="20"/>
      <w:lang w:eastAsia="ru-RU"/>
    </w:rPr>
  </w:style>
  <w:style w:type="character" w:customStyle="1" w:styleId="93">
    <w:name w:val="Основной текст (9)_"/>
    <w:link w:val="94"/>
    <w:uiPriority w:val="99"/>
    <w:locked/>
    <w:rsid w:val="008C4693"/>
    <w:rPr>
      <w:rFonts w:ascii="Arial" w:hAnsi="Arial" w:cs="Arial"/>
      <w:sz w:val="19"/>
      <w:szCs w:val="19"/>
      <w:shd w:val="clear" w:color="auto" w:fill="FFFFFF"/>
    </w:rPr>
  </w:style>
  <w:style w:type="paragraph" w:customStyle="1" w:styleId="94">
    <w:name w:val="Основной текст (9)"/>
    <w:basedOn w:val="a7"/>
    <w:link w:val="93"/>
    <w:uiPriority w:val="99"/>
    <w:rsid w:val="008C4693"/>
    <w:pPr>
      <w:shd w:val="clear" w:color="auto" w:fill="FFFFFF"/>
      <w:spacing w:after="0" w:line="270" w:lineRule="exact"/>
      <w:jc w:val="both"/>
    </w:pPr>
    <w:rPr>
      <w:rFonts w:ascii="Arial" w:hAnsi="Arial" w:cs="Arial"/>
      <w:sz w:val="19"/>
      <w:szCs w:val="19"/>
      <w:lang w:eastAsia="ru-RU"/>
    </w:rPr>
  </w:style>
  <w:style w:type="character" w:customStyle="1" w:styleId="49">
    <w:name w:val="Основной текст (4)_"/>
    <w:link w:val="4a"/>
    <w:uiPriority w:val="99"/>
    <w:locked/>
    <w:rsid w:val="008C4693"/>
    <w:rPr>
      <w:b/>
      <w:bCs/>
      <w:sz w:val="26"/>
      <w:szCs w:val="26"/>
      <w:shd w:val="clear" w:color="auto" w:fill="FFFFFF"/>
    </w:rPr>
  </w:style>
  <w:style w:type="paragraph" w:customStyle="1" w:styleId="4a">
    <w:name w:val="Основной текст (4)"/>
    <w:basedOn w:val="a7"/>
    <w:link w:val="49"/>
    <w:uiPriority w:val="99"/>
    <w:rsid w:val="008C4693"/>
    <w:pPr>
      <w:shd w:val="clear" w:color="auto" w:fill="FFFFFF"/>
      <w:spacing w:after="540" w:line="317" w:lineRule="exact"/>
      <w:jc w:val="center"/>
    </w:pPr>
    <w:rPr>
      <w:b/>
      <w:bCs/>
      <w:sz w:val="26"/>
      <w:szCs w:val="26"/>
      <w:lang w:eastAsia="ru-RU"/>
    </w:rPr>
  </w:style>
  <w:style w:type="character" w:customStyle="1" w:styleId="55">
    <w:name w:val="Основной текст (5)_"/>
    <w:link w:val="56"/>
    <w:uiPriority w:val="99"/>
    <w:locked/>
    <w:rsid w:val="008C4693"/>
    <w:rPr>
      <w:spacing w:val="-2"/>
      <w:sz w:val="26"/>
      <w:szCs w:val="26"/>
      <w:shd w:val="clear" w:color="auto" w:fill="FFFFFF"/>
    </w:rPr>
  </w:style>
  <w:style w:type="paragraph" w:customStyle="1" w:styleId="56">
    <w:name w:val="Основной текст (5)"/>
    <w:basedOn w:val="a7"/>
    <w:link w:val="55"/>
    <w:uiPriority w:val="99"/>
    <w:rsid w:val="008C4693"/>
    <w:pPr>
      <w:shd w:val="clear" w:color="auto" w:fill="FFFFFF"/>
      <w:spacing w:before="540" w:after="300" w:line="365" w:lineRule="exact"/>
      <w:jc w:val="both"/>
    </w:pPr>
    <w:rPr>
      <w:spacing w:val="-2"/>
      <w:sz w:val="26"/>
      <w:szCs w:val="26"/>
      <w:lang w:eastAsia="ru-RU"/>
    </w:rPr>
  </w:style>
  <w:style w:type="character" w:customStyle="1" w:styleId="3f2">
    <w:name w:val="Основной текст (3)_"/>
    <w:link w:val="3f3"/>
    <w:uiPriority w:val="99"/>
    <w:locked/>
    <w:rsid w:val="008C4693"/>
    <w:rPr>
      <w:b/>
      <w:bCs/>
      <w:spacing w:val="-2"/>
      <w:shd w:val="clear" w:color="auto" w:fill="FFFFFF"/>
    </w:rPr>
  </w:style>
  <w:style w:type="paragraph" w:customStyle="1" w:styleId="3f3">
    <w:name w:val="Основной текст (3)"/>
    <w:basedOn w:val="a7"/>
    <w:link w:val="3f2"/>
    <w:uiPriority w:val="99"/>
    <w:rsid w:val="008C4693"/>
    <w:pPr>
      <w:shd w:val="clear" w:color="auto" w:fill="FFFFFF"/>
      <w:spacing w:after="0" w:line="240" w:lineRule="atLeast"/>
    </w:pPr>
    <w:rPr>
      <w:b/>
      <w:bCs/>
      <w:spacing w:val="-2"/>
      <w:sz w:val="20"/>
      <w:szCs w:val="20"/>
      <w:lang w:eastAsia="ru-RU"/>
    </w:rPr>
  </w:style>
  <w:style w:type="paragraph" w:customStyle="1" w:styleId="2ff">
    <w:name w:val="Основной текст (2)"/>
    <w:basedOn w:val="a7"/>
    <w:rsid w:val="008C4693"/>
    <w:pPr>
      <w:shd w:val="clear" w:color="auto" w:fill="FFFFFF"/>
      <w:spacing w:after="0" w:line="240" w:lineRule="atLeast"/>
      <w:ind w:hanging="260"/>
    </w:pPr>
    <w:rPr>
      <w:rFonts w:ascii="Times New Roman" w:eastAsia="Times New Roman" w:hAnsi="Times New Roman"/>
      <w:spacing w:val="-2"/>
      <w:sz w:val="20"/>
      <w:szCs w:val="20"/>
    </w:rPr>
  </w:style>
  <w:style w:type="character" w:customStyle="1" w:styleId="1fa">
    <w:name w:val="Заголовок №1_"/>
    <w:link w:val="118"/>
    <w:uiPriority w:val="99"/>
    <w:locked/>
    <w:rsid w:val="008C4693"/>
    <w:rPr>
      <w:spacing w:val="-2"/>
      <w:sz w:val="26"/>
      <w:szCs w:val="26"/>
      <w:shd w:val="clear" w:color="auto" w:fill="FFFFFF"/>
    </w:rPr>
  </w:style>
  <w:style w:type="paragraph" w:customStyle="1" w:styleId="118">
    <w:name w:val="Заголовок №11"/>
    <w:basedOn w:val="a7"/>
    <w:link w:val="1fa"/>
    <w:uiPriority w:val="99"/>
    <w:rsid w:val="008C4693"/>
    <w:pPr>
      <w:shd w:val="clear" w:color="auto" w:fill="FFFFFF"/>
      <w:spacing w:after="0" w:line="326" w:lineRule="exact"/>
      <w:jc w:val="center"/>
      <w:outlineLvl w:val="0"/>
    </w:pPr>
    <w:rPr>
      <w:spacing w:val="-2"/>
      <w:sz w:val="26"/>
      <w:szCs w:val="26"/>
      <w:lang w:eastAsia="ru-RU"/>
    </w:rPr>
  </w:style>
  <w:style w:type="character" w:customStyle="1" w:styleId="81">
    <w:name w:val="Основной текст (8)_"/>
    <w:link w:val="83"/>
    <w:uiPriority w:val="99"/>
    <w:locked/>
    <w:rsid w:val="008C4693"/>
    <w:rPr>
      <w:b/>
      <w:bCs/>
      <w:sz w:val="18"/>
      <w:szCs w:val="18"/>
      <w:shd w:val="clear" w:color="auto" w:fill="FFFFFF"/>
    </w:rPr>
  </w:style>
  <w:style w:type="paragraph" w:customStyle="1" w:styleId="83">
    <w:name w:val="Основной текст (8)"/>
    <w:basedOn w:val="a7"/>
    <w:link w:val="81"/>
    <w:uiPriority w:val="99"/>
    <w:rsid w:val="008C4693"/>
    <w:pPr>
      <w:shd w:val="clear" w:color="auto" w:fill="FFFFFF"/>
      <w:spacing w:after="0" w:line="240" w:lineRule="atLeast"/>
    </w:pPr>
    <w:rPr>
      <w:b/>
      <w:bCs/>
      <w:sz w:val="18"/>
      <w:szCs w:val="18"/>
      <w:lang w:eastAsia="ru-RU"/>
    </w:rPr>
  </w:style>
  <w:style w:type="character" w:customStyle="1" w:styleId="73">
    <w:name w:val="Основной текст (7)_"/>
    <w:link w:val="74"/>
    <w:uiPriority w:val="99"/>
    <w:locked/>
    <w:rsid w:val="008C4693"/>
    <w:rPr>
      <w:b/>
      <w:bCs/>
      <w:spacing w:val="7"/>
      <w:sz w:val="18"/>
      <w:szCs w:val="18"/>
      <w:shd w:val="clear" w:color="auto" w:fill="FFFFFF"/>
    </w:rPr>
  </w:style>
  <w:style w:type="paragraph" w:customStyle="1" w:styleId="74">
    <w:name w:val="Основной текст (7)"/>
    <w:basedOn w:val="a7"/>
    <w:link w:val="73"/>
    <w:uiPriority w:val="99"/>
    <w:rsid w:val="008C4693"/>
    <w:pPr>
      <w:shd w:val="clear" w:color="auto" w:fill="FFFFFF"/>
      <w:spacing w:after="0" w:line="240" w:lineRule="atLeast"/>
      <w:jc w:val="right"/>
    </w:pPr>
    <w:rPr>
      <w:b/>
      <w:bCs/>
      <w:spacing w:val="7"/>
      <w:sz w:val="18"/>
      <w:szCs w:val="18"/>
      <w:lang w:eastAsia="ru-RU"/>
    </w:rPr>
  </w:style>
  <w:style w:type="paragraph" w:customStyle="1" w:styleId="313">
    <w:name w:val="Основной текст (3)1"/>
    <w:basedOn w:val="a7"/>
    <w:rsid w:val="008C4693"/>
    <w:pPr>
      <w:shd w:val="clear" w:color="auto" w:fill="FFFFFF"/>
      <w:spacing w:before="240" w:after="240" w:line="240" w:lineRule="atLeast"/>
    </w:pPr>
    <w:rPr>
      <w:rFonts w:ascii="Times New Roman" w:eastAsia="Courier New" w:hAnsi="Times New Roman"/>
      <w:b/>
      <w:bCs/>
      <w:lang w:eastAsia="ru-RU"/>
    </w:rPr>
  </w:style>
  <w:style w:type="paragraph" w:customStyle="1" w:styleId="Style31">
    <w:name w:val="Style31"/>
    <w:basedOn w:val="a7"/>
    <w:rsid w:val="008C4693"/>
    <w:pPr>
      <w:widowControl w:val="0"/>
      <w:autoSpaceDE w:val="0"/>
      <w:autoSpaceDN w:val="0"/>
      <w:adjustRightInd w:val="0"/>
      <w:spacing w:after="0" w:line="276" w:lineRule="exact"/>
      <w:ind w:firstLine="720"/>
      <w:jc w:val="both"/>
    </w:pPr>
    <w:rPr>
      <w:rFonts w:ascii="Times New Roman" w:eastAsia="Times New Roman" w:hAnsi="Times New Roman"/>
      <w:sz w:val="24"/>
      <w:szCs w:val="24"/>
      <w:lang w:eastAsia="ru-RU"/>
    </w:rPr>
  </w:style>
  <w:style w:type="paragraph" w:customStyle="1" w:styleId="Style20">
    <w:name w:val="Style20"/>
    <w:basedOn w:val="a7"/>
    <w:rsid w:val="008C4693"/>
    <w:pPr>
      <w:widowControl w:val="0"/>
      <w:autoSpaceDE w:val="0"/>
      <w:autoSpaceDN w:val="0"/>
      <w:adjustRightInd w:val="0"/>
      <w:spacing w:after="0" w:line="277" w:lineRule="exact"/>
      <w:ind w:firstLine="730"/>
      <w:jc w:val="both"/>
    </w:pPr>
    <w:rPr>
      <w:rFonts w:ascii="Times New Roman" w:eastAsia="Times New Roman" w:hAnsi="Times New Roman"/>
      <w:sz w:val="24"/>
      <w:szCs w:val="24"/>
      <w:lang w:eastAsia="ru-RU"/>
    </w:rPr>
  </w:style>
  <w:style w:type="paragraph" w:customStyle="1" w:styleId="afffffff3">
    <w:name w:val="Готовый"/>
    <w:basedOn w:val="a7"/>
    <w:rsid w:val="008C469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customStyle="1" w:styleId="218">
    <w:name w:val="Цитата 21"/>
    <w:basedOn w:val="a7"/>
    <w:next w:val="a7"/>
    <w:uiPriority w:val="29"/>
    <w:qFormat/>
    <w:rsid w:val="008C4693"/>
    <w:pPr>
      <w:spacing w:after="240" w:line="480" w:lineRule="auto"/>
      <w:ind w:firstLine="360"/>
    </w:pPr>
    <w:rPr>
      <w:color w:val="5A5A5A"/>
    </w:rPr>
  </w:style>
  <w:style w:type="paragraph" w:customStyle="1" w:styleId="1fb">
    <w:name w:val="Выделенная цитата1"/>
    <w:basedOn w:val="a7"/>
    <w:next w:val="a7"/>
    <w:uiPriority w:val="30"/>
    <w:qFormat/>
    <w:rsid w:val="008C4693"/>
    <w:pPr>
      <w:spacing w:before="320" w:after="480" w:line="240" w:lineRule="auto"/>
      <w:ind w:left="720" w:right="720"/>
      <w:jc w:val="center"/>
    </w:pPr>
    <w:rPr>
      <w:rFonts w:ascii="Cambria" w:eastAsia="Times New Roman" w:hAnsi="Cambria"/>
      <w:i/>
      <w:iCs/>
      <w:sz w:val="20"/>
      <w:szCs w:val="20"/>
    </w:rPr>
  </w:style>
  <w:style w:type="paragraph" w:customStyle="1" w:styleId="1fc">
    <w:name w:val="Заголовок оглавления1"/>
    <w:basedOn w:val="13"/>
    <w:next w:val="a7"/>
    <w:uiPriority w:val="39"/>
    <w:semiHidden/>
    <w:qFormat/>
    <w:rsid w:val="008C4693"/>
    <w:pPr>
      <w:spacing w:before="600" w:beforeAutospacing="0" w:after="0" w:afterAutospacing="0" w:line="360" w:lineRule="auto"/>
      <w:outlineLvl w:val="9"/>
    </w:pPr>
    <w:rPr>
      <w:rFonts w:ascii="Cambria" w:hAnsi="Cambria" w:cs="Times New Roman"/>
      <w:i/>
      <w:iCs/>
      <w:kern w:val="0"/>
      <w:sz w:val="32"/>
      <w:szCs w:val="32"/>
      <w:lang w:eastAsia="en-US" w:bidi="en-US"/>
    </w:rPr>
  </w:style>
  <w:style w:type="paragraph" w:customStyle="1" w:styleId="2ff0">
    <w:name w:val="Заголовок оглавления2"/>
    <w:basedOn w:val="13"/>
    <w:next w:val="a7"/>
    <w:uiPriority w:val="39"/>
    <w:semiHidden/>
    <w:qFormat/>
    <w:rsid w:val="008C4693"/>
    <w:pPr>
      <w:widowControl w:val="0"/>
      <w:suppressLineNumbers/>
      <w:spacing w:before="600" w:beforeAutospacing="0" w:after="0" w:afterAutospacing="0" w:line="360" w:lineRule="auto"/>
      <w:outlineLvl w:val="9"/>
    </w:pPr>
    <w:rPr>
      <w:rFonts w:ascii="Cambria" w:hAnsi="Cambria" w:cs="Times New Roman"/>
      <w:i/>
      <w:iCs/>
      <w:kern w:val="0"/>
      <w:sz w:val="32"/>
      <w:szCs w:val="32"/>
      <w:lang w:val="en-US" w:eastAsia="en-US" w:bidi="en-US"/>
    </w:rPr>
  </w:style>
  <w:style w:type="paragraph" w:customStyle="1" w:styleId="14pt36">
    <w:name w:val="Стиль 14 pt полужирный по центру Перед:  36 пт"/>
    <w:basedOn w:val="a7"/>
    <w:uiPriority w:val="99"/>
    <w:rsid w:val="008C4693"/>
    <w:pPr>
      <w:spacing w:before="1680" w:after="240" w:line="240" w:lineRule="auto"/>
      <w:jc w:val="center"/>
    </w:pPr>
    <w:rPr>
      <w:rFonts w:ascii="Times New Roman" w:eastAsia="Times New Roman" w:hAnsi="Times New Roman"/>
      <w:b/>
      <w:bCs/>
      <w:sz w:val="28"/>
      <w:szCs w:val="28"/>
      <w:lang w:eastAsia="ru-RU"/>
    </w:rPr>
  </w:style>
  <w:style w:type="paragraph" w:customStyle="1" w:styleId="vipinfo2">
    <w:name w:val="vip_info2"/>
    <w:basedOn w:val="a7"/>
    <w:uiPriority w:val="99"/>
    <w:rsid w:val="008C469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d">
    <w:name w:val="Знак Знак Знак1 Знак Знак Знак Знак Знак Знак Знак Знак Знак Знак Знак Знак Знак Знак Знак Знак Знак Знак Знак Знак Знак Знак Знак"/>
    <w:basedOn w:val="a7"/>
    <w:rsid w:val="008C4693"/>
    <w:pPr>
      <w:spacing w:after="160" w:line="240" w:lineRule="exact"/>
    </w:pPr>
    <w:rPr>
      <w:rFonts w:ascii="Verdana" w:eastAsia="Times New Roman" w:hAnsi="Verdana"/>
      <w:sz w:val="24"/>
      <w:szCs w:val="24"/>
      <w:lang w:val="en-US"/>
    </w:rPr>
  </w:style>
  <w:style w:type="paragraph" w:customStyle="1" w:styleId="2ff1">
    <w:name w:val="Без интервала2"/>
    <w:rsid w:val="008C4693"/>
    <w:pPr>
      <w:suppressAutoHyphens/>
    </w:pPr>
    <w:rPr>
      <w:rFonts w:eastAsia="Times New Roman" w:cs="Calibri"/>
      <w:sz w:val="22"/>
      <w:szCs w:val="22"/>
      <w:lang w:eastAsia="ar-SA"/>
    </w:rPr>
  </w:style>
  <w:style w:type="paragraph" w:customStyle="1" w:styleId="1fe">
    <w:name w:val="Без интервала1"/>
    <w:rsid w:val="008C4693"/>
    <w:pPr>
      <w:suppressAutoHyphens/>
    </w:pPr>
    <w:rPr>
      <w:rFonts w:eastAsia="Times New Roman" w:cs="Calibri"/>
      <w:sz w:val="22"/>
      <w:szCs w:val="22"/>
      <w:lang w:eastAsia="ar-SA"/>
    </w:rPr>
  </w:style>
  <w:style w:type="character" w:customStyle="1" w:styleId="BodyTextIndentChar">
    <w:name w:val="Body Text Indent Char"/>
    <w:link w:val="1ff"/>
    <w:locked/>
    <w:rsid w:val="008C4693"/>
    <w:rPr>
      <w:rFonts w:ascii="Times New Roman" w:hAnsi="Times New Roman"/>
      <w:sz w:val="24"/>
      <w:szCs w:val="24"/>
    </w:rPr>
  </w:style>
  <w:style w:type="paragraph" w:customStyle="1" w:styleId="1ff">
    <w:name w:val="Основной текст с отступом1"/>
    <w:basedOn w:val="a7"/>
    <w:link w:val="BodyTextIndentChar"/>
    <w:rsid w:val="008C4693"/>
    <w:pPr>
      <w:spacing w:after="120" w:line="240" w:lineRule="auto"/>
      <w:ind w:left="283"/>
      <w:jc w:val="both"/>
    </w:pPr>
    <w:rPr>
      <w:rFonts w:ascii="Times New Roman" w:hAnsi="Times New Roman"/>
      <w:sz w:val="24"/>
      <w:szCs w:val="24"/>
      <w:lang w:eastAsia="ru-RU"/>
    </w:rPr>
  </w:style>
  <w:style w:type="paragraph" w:customStyle="1" w:styleId="3f4">
    <w:name w:val="Без интервала3"/>
    <w:rsid w:val="008C4693"/>
    <w:rPr>
      <w:sz w:val="22"/>
      <w:szCs w:val="22"/>
    </w:rPr>
  </w:style>
  <w:style w:type="paragraph" w:customStyle="1" w:styleId="219">
    <w:name w:val="Абзац списка21"/>
    <w:basedOn w:val="a7"/>
    <w:rsid w:val="008C4693"/>
    <w:pPr>
      <w:spacing w:after="0" w:line="240" w:lineRule="auto"/>
      <w:ind w:left="708"/>
    </w:pPr>
    <w:rPr>
      <w:rFonts w:ascii="Times New Roman" w:eastAsia="Times New Roman" w:hAnsi="Times New Roman"/>
      <w:sz w:val="24"/>
      <w:szCs w:val="24"/>
      <w:lang w:eastAsia="ru-RU"/>
    </w:rPr>
  </w:style>
  <w:style w:type="paragraph" w:customStyle="1" w:styleId="12">
    <w:name w:val="ТЗ1 заг с/н"/>
    <w:basedOn w:val="a7"/>
    <w:next w:val="a7"/>
    <w:qFormat/>
    <w:rsid w:val="008C4693"/>
    <w:pPr>
      <w:keepLines/>
      <w:numPr>
        <w:numId w:val="16"/>
      </w:numPr>
      <w:suppressAutoHyphens/>
      <w:spacing w:before="120" w:after="240" w:line="240" w:lineRule="auto"/>
      <w:jc w:val="both"/>
      <w:outlineLvl w:val="0"/>
    </w:pPr>
    <w:rPr>
      <w:rFonts w:ascii="Times New Roman" w:eastAsia="Times New Roman" w:hAnsi="Times New Roman"/>
      <w:b/>
      <w:caps/>
      <w:sz w:val="24"/>
      <w:szCs w:val="24"/>
      <w:lang w:eastAsia="ru-RU"/>
    </w:rPr>
  </w:style>
  <w:style w:type="character" w:customStyle="1" w:styleId="3f5">
    <w:name w:val="ТЗ3 заг с/н Знак Знак"/>
    <w:link w:val="33"/>
    <w:locked/>
    <w:rsid w:val="008C4693"/>
    <w:rPr>
      <w:rFonts w:ascii="Times New Roman" w:eastAsia="Times New Roman" w:hAnsi="Times New Roman"/>
      <w:b/>
      <w:sz w:val="24"/>
      <w:szCs w:val="24"/>
    </w:rPr>
  </w:style>
  <w:style w:type="paragraph" w:customStyle="1" w:styleId="33">
    <w:name w:val="ТЗ3 заг с/н"/>
    <w:basedOn w:val="a7"/>
    <w:next w:val="a7"/>
    <w:link w:val="3f5"/>
    <w:qFormat/>
    <w:rsid w:val="008C4693"/>
    <w:pPr>
      <w:numPr>
        <w:ilvl w:val="2"/>
        <w:numId w:val="16"/>
      </w:numPr>
      <w:spacing w:before="60" w:after="60" w:line="360" w:lineRule="auto"/>
      <w:jc w:val="both"/>
      <w:outlineLvl w:val="2"/>
    </w:pPr>
    <w:rPr>
      <w:rFonts w:ascii="Times New Roman" w:eastAsia="Times New Roman" w:hAnsi="Times New Roman"/>
      <w:b/>
      <w:sz w:val="24"/>
      <w:szCs w:val="24"/>
      <w:lang w:eastAsia="ru-RU"/>
    </w:rPr>
  </w:style>
  <w:style w:type="character" w:customStyle="1" w:styleId="2ff2">
    <w:name w:val="ТЗ2 заг с/н Знак Знак"/>
    <w:link w:val="24"/>
    <w:locked/>
    <w:rsid w:val="008C4693"/>
    <w:rPr>
      <w:rFonts w:ascii="Times New Roman" w:hAnsi="Times New Roman"/>
      <w:b/>
      <w:sz w:val="24"/>
      <w:szCs w:val="24"/>
    </w:rPr>
  </w:style>
  <w:style w:type="paragraph" w:customStyle="1" w:styleId="24">
    <w:name w:val="ТЗ2 заг с/н"/>
    <w:basedOn w:val="a7"/>
    <w:next w:val="a7"/>
    <w:link w:val="2ff2"/>
    <w:qFormat/>
    <w:rsid w:val="008C4693"/>
    <w:pPr>
      <w:keepNext/>
      <w:keepLines/>
      <w:numPr>
        <w:ilvl w:val="1"/>
        <w:numId w:val="16"/>
      </w:numPr>
      <w:spacing w:after="0" w:line="360" w:lineRule="auto"/>
      <w:jc w:val="both"/>
      <w:outlineLvl w:val="1"/>
    </w:pPr>
    <w:rPr>
      <w:rFonts w:ascii="Times New Roman" w:hAnsi="Times New Roman"/>
      <w:b/>
      <w:sz w:val="24"/>
      <w:szCs w:val="24"/>
      <w:lang w:eastAsia="ru-RU"/>
    </w:rPr>
  </w:style>
  <w:style w:type="paragraph" w:customStyle="1" w:styleId="44">
    <w:name w:val="ТЗ4 заг с/н"/>
    <w:basedOn w:val="a7"/>
    <w:next w:val="a7"/>
    <w:autoRedefine/>
    <w:qFormat/>
    <w:rsid w:val="008C4693"/>
    <w:pPr>
      <w:numPr>
        <w:ilvl w:val="3"/>
        <w:numId w:val="16"/>
      </w:numPr>
      <w:spacing w:before="120" w:after="120" w:line="360" w:lineRule="auto"/>
      <w:jc w:val="both"/>
      <w:outlineLvl w:val="3"/>
    </w:pPr>
    <w:rPr>
      <w:rFonts w:ascii="Times New Roman" w:eastAsia="Times New Roman" w:hAnsi="Times New Roman"/>
      <w:b/>
      <w:sz w:val="24"/>
      <w:lang w:eastAsia="ru-RU"/>
    </w:rPr>
  </w:style>
  <w:style w:type="paragraph" w:customStyle="1" w:styleId="012">
    <w:name w:val="ТЗ0 основной + 12пт"/>
    <w:basedOn w:val="a7"/>
    <w:qFormat/>
    <w:rsid w:val="008C4693"/>
    <w:pPr>
      <w:spacing w:before="60" w:after="60" w:line="360" w:lineRule="auto"/>
      <w:ind w:firstLine="709"/>
      <w:jc w:val="both"/>
    </w:pPr>
    <w:rPr>
      <w:rFonts w:ascii="Times New Roman" w:eastAsia="Times New Roman" w:hAnsi="Times New Roman"/>
      <w:bCs/>
      <w:color w:val="000000"/>
      <w:spacing w:val="-1"/>
      <w:sz w:val="24"/>
      <w:szCs w:val="26"/>
      <w:lang w:eastAsia="ru-RU"/>
    </w:rPr>
  </w:style>
  <w:style w:type="character" w:customStyle="1" w:styleId="afffffff4">
    <w:name w:val="Абзац первого уровня Знак"/>
    <w:link w:val="a"/>
    <w:locked/>
    <w:rsid w:val="008C4693"/>
    <w:rPr>
      <w:sz w:val="24"/>
      <w:szCs w:val="24"/>
    </w:rPr>
  </w:style>
  <w:style w:type="paragraph" w:customStyle="1" w:styleId="a">
    <w:name w:val="Абзац первого уровня"/>
    <w:basedOn w:val="a7"/>
    <w:link w:val="afffffff4"/>
    <w:rsid w:val="008C4693"/>
    <w:pPr>
      <w:numPr>
        <w:numId w:val="17"/>
      </w:numPr>
      <w:spacing w:before="120" w:after="120" w:line="240" w:lineRule="auto"/>
      <w:jc w:val="both"/>
    </w:pPr>
    <w:rPr>
      <w:sz w:val="24"/>
      <w:szCs w:val="24"/>
      <w:lang w:eastAsia="ru-RU"/>
    </w:rPr>
  </w:style>
  <w:style w:type="paragraph" w:customStyle="1" w:styleId="BulletList1">
    <w:name w:val="Bullet_List_1"/>
    <w:rsid w:val="008C4693"/>
    <w:pPr>
      <w:numPr>
        <w:numId w:val="18"/>
      </w:numPr>
      <w:spacing w:line="360" w:lineRule="auto"/>
      <w:jc w:val="both"/>
    </w:pPr>
    <w:rPr>
      <w:rFonts w:ascii="Times New Roman" w:eastAsia="Times New Roman" w:hAnsi="Times New Roman"/>
      <w:sz w:val="24"/>
      <w:szCs w:val="24"/>
      <w:lang w:val="en-US"/>
    </w:rPr>
  </w:style>
  <w:style w:type="character" w:customStyle="1" w:styleId="0">
    <w:name w:val="_Текст0 Знак Знак"/>
    <w:link w:val="00"/>
    <w:locked/>
    <w:rsid w:val="008C4693"/>
    <w:rPr>
      <w:rFonts w:ascii="Arial" w:eastAsia="Times New Roman" w:hAnsi="Arial"/>
      <w:sz w:val="24"/>
      <w:szCs w:val="24"/>
    </w:rPr>
  </w:style>
  <w:style w:type="paragraph" w:customStyle="1" w:styleId="00">
    <w:name w:val="_Текст0 Знак"/>
    <w:link w:val="0"/>
    <w:rsid w:val="008C4693"/>
    <w:pPr>
      <w:spacing w:after="120"/>
      <w:ind w:firstLine="709"/>
      <w:jc w:val="both"/>
    </w:pPr>
    <w:rPr>
      <w:rFonts w:ascii="Arial" w:eastAsia="Times New Roman" w:hAnsi="Arial"/>
      <w:sz w:val="24"/>
      <w:szCs w:val="24"/>
    </w:rPr>
  </w:style>
  <w:style w:type="character" w:customStyle="1" w:styleId="010">
    <w:name w:val="_Текст0_Список 1 уровня Знак Знак"/>
    <w:link w:val="01"/>
    <w:locked/>
    <w:rsid w:val="008C4693"/>
    <w:rPr>
      <w:rFonts w:ascii="Arial" w:eastAsia="Times New Roman" w:hAnsi="Arial"/>
      <w:sz w:val="24"/>
      <w:szCs w:val="24"/>
    </w:rPr>
  </w:style>
  <w:style w:type="paragraph" w:customStyle="1" w:styleId="01">
    <w:name w:val="_Текст0_Список 1 уровня Знак"/>
    <w:link w:val="010"/>
    <w:rsid w:val="008C4693"/>
    <w:pPr>
      <w:numPr>
        <w:numId w:val="19"/>
      </w:numPr>
      <w:spacing w:after="120"/>
      <w:jc w:val="both"/>
    </w:pPr>
    <w:rPr>
      <w:rFonts w:ascii="Arial" w:eastAsia="Times New Roman" w:hAnsi="Arial"/>
      <w:sz w:val="24"/>
      <w:szCs w:val="24"/>
    </w:rPr>
  </w:style>
  <w:style w:type="character" w:customStyle="1" w:styleId="afffffff5">
    <w:name w:val="_Табл_Заголовок Знак"/>
    <w:link w:val="afffffff6"/>
    <w:locked/>
    <w:rsid w:val="008C4693"/>
    <w:rPr>
      <w:rFonts w:ascii="Arial" w:eastAsia="Times New Roman" w:hAnsi="Arial"/>
      <w:sz w:val="24"/>
      <w:szCs w:val="24"/>
    </w:rPr>
  </w:style>
  <w:style w:type="paragraph" w:customStyle="1" w:styleId="afffffff6">
    <w:name w:val="_Табл_Заголовок"/>
    <w:link w:val="afffffff5"/>
    <w:rsid w:val="008C4693"/>
    <w:pPr>
      <w:spacing w:after="120"/>
      <w:jc w:val="center"/>
    </w:pPr>
    <w:rPr>
      <w:rFonts w:ascii="Arial" w:eastAsia="Times New Roman" w:hAnsi="Arial"/>
      <w:sz w:val="24"/>
      <w:szCs w:val="24"/>
    </w:rPr>
  </w:style>
  <w:style w:type="character" w:customStyle="1" w:styleId="03">
    <w:name w:val="_Табл_Текст0 внутри Знак"/>
    <w:link w:val="04"/>
    <w:locked/>
    <w:rsid w:val="008C4693"/>
    <w:rPr>
      <w:rFonts w:ascii="Arial" w:eastAsia="Times New Roman" w:hAnsi="Arial"/>
      <w:sz w:val="24"/>
      <w:szCs w:val="24"/>
    </w:rPr>
  </w:style>
  <w:style w:type="paragraph" w:customStyle="1" w:styleId="04">
    <w:name w:val="_Табл_Текст0 внутри"/>
    <w:link w:val="03"/>
    <w:rsid w:val="008C4693"/>
    <w:pPr>
      <w:spacing w:after="120"/>
      <w:jc w:val="both"/>
    </w:pPr>
    <w:rPr>
      <w:rFonts w:ascii="Arial" w:eastAsia="Times New Roman" w:hAnsi="Arial"/>
      <w:sz w:val="24"/>
      <w:szCs w:val="24"/>
    </w:rPr>
  </w:style>
  <w:style w:type="paragraph" w:customStyle="1" w:styleId="afffffff7">
    <w:name w:val="_Табл_После"/>
    <w:next w:val="00"/>
    <w:rsid w:val="008C4693"/>
    <w:pPr>
      <w:spacing w:after="120"/>
    </w:pPr>
    <w:rPr>
      <w:rFonts w:ascii="Arial" w:eastAsia="Times New Roman" w:hAnsi="Arial"/>
      <w:bCs/>
      <w:sz w:val="24"/>
      <w:lang w:eastAsia="en-US"/>
    </w:rPr>
  </w:style>
  <w:style w:type="paragraph" w:customStyle="1" w:styleId="02">
    <w:name w:val="_Текст0_Список 2 уровня"/>
    <w:rsid w:val="008C4693"/>
    <w:pPr>
      <w:numPr>
        <w:numId w:val="20"/>
      </w:numPr>
      <w:spacing w:after="120"/>
      <w:jc w:val="both"/>
    </w:pPr>
    <w:rPr>
      <w:rFonts w:ascii="Arial" w:eastAsia="Times New Roman" w:hAnsi="Arial"/>
      <w:sz w:val="24"/>
      <w:szCs w:val="24"/>
    </w:rPr>
  </w:style>
  <w:style w:type="character" w:customStyle="1" w:styleId="1ff0">
    <w:name w:val="_Текст1 Знак"/>
    <w:link w:val="1ff1"/>
    <w:locked/>
    <w:rsid w:val="008C4693"/>
    <w:rPr>
      <w:rFonts w:ascii="Arial" w:eastAsia="Times New Roman" w:hAnsi="Arial"/>
      <w:spacing w:val="-2"/>
      <w:sz w:val="24"/>
      <w:szCs w:val="24"/>
    </w:rPr>
  </w:style>
  <w:style w:type="paragraph" w:customStyle="1" w:styleId="1ff1">
    <w:name w:val="_Текст1"/>
    <w:basedOn w:val="00"/>
    <w:link w:val="1ff0"/>
    <w:rsid w:val="008C4693"/>
    <w:pPr>
      <w:tabs>
        <w:tab w:val="left" w:pos="340"/>
      </w:tabs>
      <w:ind w:left="340" w:firstLine="0"/>
    </w:pPr>
    <w:rPr>
      <w:spacing w:val="-2"/>
    </w:rPr>
  </w:style>
  <w:style w:type="paragraph" w:customStyle="1" w:styleId="afffffff8">
    <w:name w:val="_Обычный_перед_списком"/>
    <w:basedOn w:val="a7"/>
    <w:next w:val="a7"/>
    <w:rsid w:val="008C4693"/>
    <w:pPr>
      <w:keepNext/>
      <w:spacing w:before="40" w:after="0" w:line="240" w:lineRule="auto"/>
      <w:ind w:firstLine="709"/>
      <w:jc w:val="both"/>
    </w:pPr>
    <w:rPr>
      <w:rFonts w:ascii="Times New Roman" w:eastAsia="Times New Roman" w:hAnsi="Times New Roman"/>
      <w:sz w:val="24"/>
    </w:rPr>
  </w:style>
  <w:style w:type="paragraph" w:customStyle="1" w:styleId="05">
    <w:name w:val="_Текст0"/>
    <w:rsid w:val="008C4693"/>
    <w:pPr>
      <w:spacing w:after="120"/>
      <w:ind w:firstLine="709"/>
      <w:jc w:val="both"/>
    </w:pPr>
    <w:rPr>
      <w:rFonts w:ascii="Arial" w:eastAsia="Times New Roman" w:hAnsi="Arial"/>
      <w:sz w:val="24"/>
      <w:szCs w:val="24"/>
    </w:rPr>
  </w:style>
  <w:style w:type="character" w:customStyle="1" w:styleId="1ff2">
    <w:name w:val="Абзац 1 Знак"/>
    <w:link w:val="1"/>
    <w:locked/>
    <w:rsid w:val="008C4693"/>
    <w:rPr>
      <w:rFonts w:ascii="Times New Roman" w:hAnsi="Times New Roman"/>
      <w:sz w:val="24"/>
      <w:szCs w:val="24"/>
    </w:rPr>
  </w:style>
  <w:style w:type="paragraph" w:customStyle="1" w:styleId="1">
    <w:name w:val="Абзац 1"/>
    <w:basedOn w:val="a7"/>
    <w:link w:val="1ff2"/>
    <w:rsid w:val="008C4693"/>
    <w:pPr>
      <w:numPr>
        <w:ilvl w:val="1"/>
        <w:numId w:val="21"/>
      </w:numPr>
      <w:snapToGrid w:val="0"/>
      <w:spacing w:after="0" w:line="360" w:lineRule="auto"/>
      <w:jc w:val="both"/>
    </w:pPr>
    <w:rPr>
      <w:rFonts w:ascii="Times New Roman" w:hAnsi="Times New Roman"/>
      <w:sz w:val="24"/>
      <w:szCs w:val="24"/>
      <w:lang w:eastAsia="ru-RU"/>
    </w:rPr>
  </w:style>
  <w:style w:type="paragraph" w:customStyle="1" w:styleId="-4">
    <w:name w:val="Таблица - заголовки столбцов"/>
    <w:basedOn w:val="a7"/>
    <w:rsid w:val="008C4693"/>
    <w:pPr>
      <w:widowControl w:val="0"/>
      <w:spacing w:after="0" w:line="240" w:lineRule="auto"/>
      <w:jc w:val="center"/>
    </w:pPr>
    <w:rPr>
      <w:rFonts w:ascii="Times New Roman" w:eastAsia="Times New Roman" w:hAnsi="Times New Roman"/>
      <w:sz w:val="24"/>
      <w:szCs w:val="20"/>
      <w:lang w:eastAsia="ru-RU"/>
    </w:rPr>
  </w:style>
  <w:style w:type="paragraph" w:customStyle="1" w:styleId="Style9">
    <w:name w:val="Style9"/>
    <w:basedOn w:val="a7"/>
    <w:uiPriority w:val="99"/>
    <w:rsid w:val="008C4693"/>
    <w:pPr>
      <w:spacing w:after="0" w:line="274" w:lineRule="exact"/>
    </w:pPr>
    <w:rPr>
      <w:rFonts w:ascii="Times New Roman" w:eastAsia="Times New Roman" w:hAnsi="Times New Roman"/>
      <w:sz w:val="20"/>
      <w:szCs w:val="20"/>
      <w:lang w:eastAsia="ru-RU"/>
    </w:rPr>
  </w:style>
  <w:style w:type="paragraph" w:customStyle="1" w:styleId="2ff3">
    <w:name w:val="Основной текст2"/>
    <w:basedOn w:val="a7"/>
    <w:uiPriority w:val="99"/>
    <w:rsid w:val="008C4693"/>
    <w:pPr>
      <w:widowControl w:val="0"/>
      <w:shd w:val="clear" w:color="auto" w:fill="FFFFFF"/>
      <w:spacing w:after="0" w:line="206" w:lineRule="exact"/>
    </w:pPr>
    <w:rPr>
      <w:rFonts w:ascii="Times New Roman" w:eastAsia="Times New Roman" w:hAnsi="Times New Roman"/>
      <w:b/>
      <w:bCs/>
      <w:color w:val="000000"/>
      <w:spacing w:val="-1"/>
      <w:sz w:val="16"/>
      <w:szCs w:val="16"/>
      <w:lang w:eastAsia="ru-RU" w:bidi="ru-RU"/>
    </w:rPr>
  </w:style>
  <w:style w:type="character" w:customStyle="1" w:styleId="tztxt">
    <w:name w:val="tz_txt Знак"/>
    <w:link w:val="tztxt0"/>
    <w:locked/>
    <w:rsid w:val="008C4693"/>
    <w:rPr>
      <w:rFonts w:ascii="Times New Roman" w:eastAsia="Times New Roman" w:hAnsi="Times New Roman"/>
      <w:sz w:val="24"/>
      <w:szCs w:val="24"/>
    </w:rPr>
  </w:style>
  <w:style w:type="paragraph" w:customStyle="1" w:styleId="tztxt0">
    <w:name w:val="tz_txt"/>
    <w:basedOn w:val="a7"/>
    <w:link w:val="tztxt"/>
    <w:rsid w:val="008C4693"/>
    <w:pPr>
      <w:spacing w:after="120" w:line="240" w:lineRule="auto"/>
      <w:ind w:firstLine="709"/>
      <w:jc w:val="both"/>
    </w:pPr>
    <w:rPr>
      <w:rFonts w:ascii="Times New Roman" w:eastAsia="Times New Roman" w:hAnsi="Times New Roman"/>
      <w:sz w:val="24"/>
      <w:szCs w:val="24"/>
      <w:lang w:eastAsia="ru-RU"/>
    </w:rPr>
  </w:style>
  <w:style w:type="character" w:customStyle="1" w:styleId="2ff4">
    <w:name w:val="Заголовок 2 со списком Знак"/>
    <w:link w:val="21"/>
    <w:locked/>
    <w:rsid w:val="008C4693"/>
    <w:rPr>
      <w:rFonts w:ascii="Times New Roman" w:eastAsia="Times New Roman" w:hAnsi="Times New Roman"/>
      <w:bCs/>
      <w:sz w:val="24"/>
      <w:szCs w:val="24"/>
    </w:rPr>
  </w:style>
  <w:style w:type="paragraph" w:customStyle="1" w:styleId="21">
    <w:name w:val="Заголовок 2 со списком"/>
    <w:basedOn w:val="20"/>
    <w:next w:val="a7"/>
    <w:link w:val="2ff4"/>
    <w:rsid w:val="008C4693"/>
    <w:pPr>
      <w:keepNext/>
      <w:numPr>
        <w:ilvl w:val="0"/>
        <w:numId w:val="22"/>
      </w:numPr>
      <w:spacing w:before="0" w:beforeAutospacing="0" w:after="0" w:afterAutospacing="0" w:line="360" w:lineRule="auto"/>
      <w:jc w:val="center"/>
    </w:pPr>
    <w:rPr>
      <w:rFonts w:ascii="Times New Roman" w:hAnsi="Times New Roman" w:cs="Times New Roman"/>
      <w:b w:val="0"/>
      <w:sz w:val="24"/>
      <w:szCs w:val="24"/>
    </w:rPr>
  </w:style>
  <w:style w:type="character" w:customStyle="1" w:styleId="3f6">
    <w:name w:val="Заголовок 3 со списком Знак"/>
    <w:link w:val="32"/>
    <w:locked/>
    <w:rsid w:val="008C4693"/>
    <w:rPr>
      <w:rFonts w:ascii="Arial" w:eastAsia="Times New Roman" w:hAnsi="Arial"/>
      <w:b/>
      <w:sz w:val="24"/>
    </w:rPr>
  </w:style>
  <w:style w:type="paragraph" w:customStyle="1" w:styleId="32">
    <w:name w:val="Заголовок 3 со списком"/>
    <w:basedOn w:val="31"/>
    <w:link w:val="3f6"/>
    <w:rsid w:val="008C4693"/>
    <w:pPr>
      <w:keepNext/>
      <w:numPr>
        <w:ilvl w:val="1"/>
        <w:numId w:val="22"/>
      </w:numPr>
      <w:spacing w:before="240" w:beforeAutospacing="0" w:after="60" w:afterAutospacing="0"/>
      <w:jc w:val="both"/>
    </w:pPr>
    <w:rPr>
      <w:rFonts w:cs="Times New Roman"/>
      <w:bCs w:val="0"/>
      <w:sz w:val="24"/>
      <w:szCs w:val="20"/>
    </w:rPr>
  </w:style>
  <w:style w:type="character" w:customStyle="1" w:styleId="afffffff9">
    <w:name w:val="ТЛ_Заказчик Знак"/>
    <w:link w:val="afffffffa"/>
    <w:locked/>
    <w:rsid w:val="008C4693"/>
    <w:rPr>
      <w:rFonts w:ascii="Times New Roman" w:eastAsia="Times New Roman" w:hAnsi="Times New Roman"/>
      <w:sz w:val="28"/>
      <w:szCs w:val="28"/>
    </w:rPr>
  </w:style>
  <w:style w:type="paragraph" w:customStyle="1" w:styleId="afffffffa">
    <w:name w:val="ТЛ_Заказчик"/>
    <w:basedOn w:val="a7"/>
    <w:link w:val="afffffff9"/>
    <w:qFormat/>
    <w:rsid w:val="008C4693"/>
    <w:pPr>
      <w:spacing w:after="0" w:line="240" w:lineRule="auto"/>
      <w:jc w:val="center"/>
    </w:pPr>
    <w:rPr>
      <w:rFonts w:ascii="Times New Roman" w:eastAsia="Times New Roman" w:hAnsi="Times New Roman"/>
      <w:sz w:val="28"/>
      <w:szCs w:val="28"/>
      <w:lang w:eastAsia="ru-RU"/>
    </w:rPr>
  </w:style>
  <w:style w:type="character" w:customStyle="1" w:styleId="afffffffb">
    <w:name w:val="ТЛ_Утверждаю Знак"/>
    <w:link w:val="afffffffc"/>
    <w:locked/>
    <w:rsid w:val="008C4693"/>
    <w:rPr>
      <w:rFonts w:ascii="Times New Roman" w:eastAsia="Times New Roman" w:hAnsi="Times New Roman"/>
      <w:sz w:val="28"/>
      <w:szCs w:val="28"/>
    </w:rPr>
  </w:style>
  <w:style w:type="paragraph" w:customStyle="1" w:styleId="afffffffc">
    <w:name w:val="ТЛ_Утверждаю"/>
    <w:basedOn w:val="a7"/>
    <w:link w:val="afffffffb"/>
    <w:qFormat/>
    <w:rsid w:val="008C4693"/>
    <w:pPr>
      <w:spacing w:after="0" w:line="240" w:lineRule="auto"/>
      <w:ind w:left="4860"/>
      <w:jc w:val="center"/>
    </w:pPr>
    <w:rPr>
      <w:rFonts w:ascii="Times New Roman" w:eastAsia="Times New Roman" w:hAnsi="Times New Roman"/>
      <w:sz w:val="28"/>
      <w:szCs w:val="28"/>
      <w:lang w:eastAsia="ru-RU"/>
    </w:rPr>
  </w:style>
  <w:style w:type="character" w:customStyle="1" w:styleId="afffffffd">
    <w:name w:val="ТЛ_Название Знак"/>
    <w:link w:val="afffffffe"/>
    <w:locked/>
    <w:rsid w:val="008C4693"/>
    <w:rPr>
      <w:rFonts w:ascii="Times New Roman" w:eastAsia="Times New Roman" w:hAnsi="Times New Roman"/>
      <w:b/>
      <w:sz w:val="28"/>
      <w:szCs w:val="28"/>
    </w:rPr>
  </w:style>
  <w:style w:type="paragraph" w:customStyle="1" w:styleId="afffffffe">
    <w:name w:val="ТЛ_Название"/>
    <w:basedOn w:val="a7"/>
    <w:link w:val="afffffffd"/>
    <w:qFormat/>
    <w:rsid w:val="008C4693"/>
    <w:pPr>
      <w:spacing w:after="0" w:line="240" w:lineRule="auto"/>
      <w:jc w:val="center"/>
    </w:pPr>
    <w:rPr>
      <w:rFonts w:ascii="Times New Roman" w:eastAsia="Times New Roman" w:hAnsi="Times New Roman"/>
      <w:b/>
      <w:sz w:val="28"/>
      <w:szCs w:val="28"/>
      <w:lang w:eastAsia="ru-RU"/>
    </w:rPr>
  </w:style>
  <w:style w:type="character" w:customStyle="1" w:styleId="affffffff">
    <w:name w:val="ТЛ_Город и Дата Знак"/>
    <w:link w:val="affffffff0"/>
    <w:locked/>
    <w:rsid w:val="008C4693"/>
    <w:rPr>
      <w:rFonts w:ascii="Times New Roman" w:eastAsia="Times New Roman" w:hAnsi="Times New Roman"/>
      <w:sz w:val="28"/>
      <w:szCs w:val="28"/>
    </w:rPr>
  </w:style>
  <w:style w:type="paragraph" w:customStyle="1" w:styleId="affffffff0">
    <w:name w:val="ТЛ_Город и Дата"/>
    <w:basedOn w:val="a7"/>
    <w:link w:val="affffffff"/>
    <w:qFormat/>
    <w:rsid w:val="008C4693"/>
    <w:pPr>
      <w:spacing w:after="0" w:line="240" w:lineRule="auto"/>
      <w:jc w:val="center"/>
    </w:pPr>
    <w:rPr>
      <w:rFonts w:ascii="Times New Roman" w:eastAsia="Times New Roman" w:hAnsi="Times New Roman"/>
      <w:sz w:val="28"/>
      <w:szCs w:val="28"/>
      <w:lang w:eastAsia="ru-RU"/>
    </w:rPr>
  </w:style>
  <w:style w:type="character" w:customStyle="1" w:styleId="affffffff1">
    <w:name w:val="АД_Наименование Разделов Знак"/>
    <w:link w:val="affffffff2"/>
    <w:locked/>
    <w:rsid w:val="008C4693"/>
    <w:rPr>
      <w:rFonts w:ascii="Times New Roman" w:eastAsia="Times New Roman" w:hAnsi="Times New Roman"/>
      <w:b/>
      <w:kern w:val="28"/>
      <w:sz w:val="28"/>
    </w:rPr>
  </w:style>
  <w:style w:type="paragraph" w:customStyle="1" w:styleId="affffffff2">
    <w:name w:val="АД_Наименование Разделов"/>
    <w:basedOn w:val="13"/>
    <w:link w:val="affffffff1"/>
    <w:qFormat/>
    <w:rsid w:val="008C4693"/>
    <w:pPr>
      <w:keepNext/>
      <w:spacing w:before="240" w:beforeAutospacing="0" w:after="60" w:afterAutospacing="0"/>
      <w:jc w:val="center"/>
    </w:pPr>
    <w:rPr>
      <w:rFonts w:ascii="Times New Roman" w:hAnsi="Times New Roman" w:cs="Times New Roman"/>
      <w:bCs w:val="0"/>
      <w:kern w:val="28"/>
      <w:sz w:val="28"/>
    </w:rPr>
  </w:style>
  <w:style w:type="character" w:customStyle="1" w:styleId="affffffff3">
    <w:name w:val="АД_Глава Знак"/>
    <w:link w:val="affffffff4"/>
    <w:locked/>
    <w:rsid w:val="008C4693"/>
    <w:rPr>
      <w:rFonts w:ascii="Times New Roman" w:eastAsia="Times New Roman" w:hAnsi="Times New Roman"/>
      <w:b/>
      <w:bCs/>
      <w:sz w:val="24"/>
      <w:szCs w:val="24"/>
    </w:rPr>
  </w:style>
  <w:style w:type="paragraph" w:customStyle="1" w:styleId="affffffff4">
    <w:name w:val="АД_Наименование главы с нумерацией"/>
    <w:basedOn w:val="21"/>
    <w:link w:val="affffffff3"/>
    <w:qFormat/>
    <w:rsid w:val="008C4693"/>
    <w:rPr>
      <w:b/>
    </w:rPr>
  </w:style>
  <w:style w:type="character" w:customStyle="1" w:styleId="affffffff5">
    <w:name w:val="АД_Наименование главы без нумерации Знак"/>
    <w:link w:val="affffffff6"/>
    <w:locked/>
    <w:rsid w:val="008C4693"/>
    <w:rPr>
      <w:rFonts w:ascii="Times New Roman" w:eastAsia="Times New Roman" w:hAnsi="Times New Roman"/>
      <w:b/>
      <w:bCs/>
      <w:sz w:val="24"/>
      <w:szCs w:val="24"/>
    </w:rPr>
  </w:style>
  <w:style w:type="paragraph" w:customStyle="1" w:styleId="affffffff6">
    <w:name w:val="АД_Наименование главы без нумерации"/>
    <w:basedOn w:val="20"/>
    <w:link w:val="affffffff5"/>
    <w:qFormat/>
    <w:rsid w:val="008C4693"/>
    <w:pPr>
      <w:keepNext/>
      <w:spacing w:before="0" w:beforeAutospacing="0" w:after="0" w:afterAutospacing="0"/>
      <w:jc w:val="center"/>
    </w:pPr>
    <w:rPr>
      <w:rFonts w:ascii="Times New Roman" w:hAnsi="Times New Roman" w:cs="Times New Roman"/>
      <w:sz w:val="24"/>
      <w:szCs w:val="24"/>
    </w:rPr>
  </w:style>
  <w:style w:type="character" w:customStyle="1" w:styleId="affffffff7">
    <w:name w:val="АД_Нумерованный пункт Знак"/>
    <w:link w:val="affffffff8"/>
    <w:locked/>
    <w:rsid w:val="008C4693"/>
    <w:rPr>
      <w:rFonts w:ascii="Arial" w:eastAsia="Times New Roman" w:hAnsi="Arial"/>
      <w:b/>
      <w:sz w:val="24"/>
    </w:rPr>
  </w:style>
  <w:style w:type="paragraph" w:customStyle="1" w:styleId="affffffff8">
    <w:name w:val="АД_Нумерованный пункт"/>
    <w:basedOn w:val="32"/>
    <w:link w:val="affffffff7"/>
    <w:qFormat/>
    <w:rsid w:val="008C4693"/>
    <w:pPr>
      <w:tabs>
        <w:tab w:val="num" w:pos="720"/>
      </w:tabs>
      <w:ind w:left="720" w:hanging="720"/>
    </w:pPr>
  </w:style>
  <w:style w:type="character" w:customStyle="1" w:styleId="affffffff9">
    <w:name w:val="АД_Нумерованный подпункт Знак"/>
    <w:link w:val="a4"/>
    <w:locked/>
    <w:rsid w:val="008C4693"/>
    <w:rPr>
      <w:rFonts w:ascii="Times New Roman" w:eastAsia="Times New Roman" w:hAnsi="Times New Roman"/>
      <w:sz w:val="24"/>
      <w:szCs w:val="24"/>
    </w:rPr>
  </w:style>
  <w:style w:type="paragraph" w:customStyle="1" w:styleId="a4">
    <w:name w:val="АД_Нумерованный подпункт"/>
    <w:basedOn w:val="a7"/>
    <w:link w:val="affffffff9"/>
    <w:qFormat/>
    <w:rsid w:val="008C4693"/>
    <w:pPr>
      <w:numPr>
        <w:ilvl w:val="2"/>
        <w:numId w:val="22"/>
      </w:numPr>
      <w:tabs>
        <w:tab w:val="left" w:pos="720"/>
      </w:tabs>
      <w:spacing w:after="0" w:line="240" w:lineRule="auto"/>
      <w:ind w:left="720" w:hanging="720"/>
      <w:jc w:val="both"/>
    </w:pPr>
    <w:rPr>
      <w:rFonts w:ascii="Times New Roman" w:eastAsia="Times New Roman" w:hAnsi="Times New Roman"/>
      <w:sz w:val="24"/>
      <w:szCs w:val="24"/>
      <w:lang w:eastAsia="ru-RU"/>
    </w:rPr>
  </w:style>
  <w:style w:type="paragraph" w:customStyle="1" w:styleId="affffffffa">
    <w:name w:val="АД_Заголовки таблиц"/>
    <w:basedOn w:val="a7"/>
    <w:qFormat/>
    <w:rsid w:val="008C4693"/>
    <w:pPr>
      <w:spacing w:after="0" w:line="240" w:lineRule="auto"/>
      <w:jc w:val="center"/>
    </w:pPr>
    <w:rPr>
      <w:rFonts w:ascii="Times New Roman" w:eastAsia="Times New Roman" w:hAnsi="Times New Roman"/>
      <w:b/>
      <w:bCs/>
      <w:sz w:val="24"/>
      <w:szCs w:val="24"/>
      <w:lang w:eastAsia="ru-RU"/>
    </w:rPr>
  </w:style>
  <w:style w:type="character" w:customStyle="1" w:styleId="affffffffb">
    <w:name w:val="АД_Основной текст по центру полужирный Знак"/>
    <w:link w:val="affffffffc"/>
    <w:locked/>
    <w:rsid w:val="008C4693"/>
    <w:rPr>
      <w:rFonts w:ascii="Times New Roman" w:eastAsia="Times New Roman" w:hAnsi="Times New Roman"/>
      <w:b/>
      <w:sz w:val="24"/>
      <w:szCs w:val="24"/>
    </w:rPr>
  </w:style>
  <w:style w:type="paragraph" w:customStyle="1" w:styleId="affffffffc">
    <w:name w:val="АД_Основной текст по центру полужирный"/>
    <w:basedOn w:val="a7"/>
    <w:link w:val="affffffffb"/>
    <w:qFormat/>
    <w:rsid w:val="008C4693"/>
    <w:pPr>
      <w:spacing w:after="0" w:line="240" w:lineRule="auto"/>
      <w:ind w:firstLine="567"/>
      <w:jc w:val="center"/>
    </w:pPr>
    <w:rPr>
      <w:rFonts w:ascii="Times New Roman" w:eastAsia="Times New Roman" w:hAnsi="Times New Roman"/>
      <w:b/>
      <w:sz w:val="24"/>
      <w:szCs w:val="24"/>
      <w:lang w:eastAsia="ru-RU"/>
    </w:rPr>
  </w:style>
  <w:style w:type="character" w:customStyle="1" w:styleId="3f7">
    <w:name w:val="АД_Текст отступ 3 Знак"/>
    <w:aliases w:val="25 Знак"/>
    <w:link w:val="3f8"/>
    <w:locked/>
    <w:rsid w:val="008C4693"/>
    <w:rPr>
      <w:rFonts w:ascii="Times New Roman" w:eastAsia="Times New Roman" w:hAnsi="Times New Roman"/>
      <w:sz w:val="24"/>
      <w:szCs w:val="24"/>
    </w:rPr>
  </w:style>
  <w:style w:type="paragraph" w:customStyle="1" w:styleId="3f8">
    <w:name w:val="АД_Текст отступ 3"/>
    <w:aliases w:val="25"/>
    <w:basedOn w:val="a7"/>
    <w:link w:val="3f7"/>
    <w:qFormat/>
    <w:rsid w:val="008C4693"/>
    <w:pPr>
      <w:spacing w:after="0" w:line="240" w:lineRule="auto"/>
      <w:ind w:left="1418"/>
      <w:jc w:val="both"/>
    </w:pPr>
    <w:rPr>
      <w:rFonts w:ascii="Times New Roman" w:eastAsia="Times New Roman" w:hAnsi="Times New Roman"/>
      <w:sz w:val="24"/>
      <w:szCs w:val="24"/>
      <w:lang w:eastAsia="ru-RU"/>
    </w:rPr>
  </w:style>
  <w:style w:type="character" w:customStyle="1" w:styleId="4b">
    <w:name w:val="АД_Нумерованный подпункт 4 уровня Знак"/>
    <w:link w:val="43"/>
    <w:locked/>
    <w:rsid w:val="008C4693"/>
    <w:rPr>
      <w:rFonts w:ascii="Times New Roman" w:eastAsia="Times New Roman" w:hAnsi="Times New Roman"/>
      <w:sz w:val="24"/>
      <w:szCs w:val="24"/>
    </w:rPr>
  </w:style>
  <w:style w:type="paragraph" w:customStyle="1" w:styleId="43">
    <w:name w:val="АД_Нумерованный подпункт 4 уровня"/>
    <w:basedOn w:val="a4"/>
    <w:link w:val="4b"/>
    <w:qFormat/>
    <w:rsid w:val="008C4693"/>
    <w:pPr>
      <w:numPr>
        <w:ilvl w:val="3"/>
      </w:numPr>
      <w:tabs>
        <w:tab w:val="clear" w:pos="720"/>
        <w:tab w:val="num" w:pos="643"/>
        <w:tab w:val="num" w:pos="926"/>
        <w:tab w:val="num" w:pos="993"/>
      </w:tabs>
      <w:ind w:left="993" w:hanging="993"/>
    </w:pPr>
  </w:style>
  <w:style w:type="paragraph" w:customStyle="1" w:styleId="a3">
    <w:name w:val="АД_Список абв"/>
    <w:basedOn w:val="a7"/>
    <w:rsid w:val="008C4693"/>
    <w:pPr>
      <w:numPr>
        <w:numId w:val="23"/>
      </w:numPr>
      <w:spacing w:after="0" w:line="240" w:lineRule="auto"/>
      <w:jc w:val="both"/>
    </w:pPr>
    <w:rPr>
      <w:rFonts w:ascii="Times New Roman" w:eastAsia="Times New Roman" w:hAnsi="Times New Roman"/>
      <w:sz w:val="24"/>
      <w:szCs w:val="24"/>
      <w:lang w:eastAsia="ru-RU"/>
    </w:rPr>
  </w:style>
  <w:style w:type="paragraph" w:customStyle="1" w:styleId="WW-3">
    <w:name w:val="WW-Основной текст с отступом 3"/>
    <w:basedOn w:val="a7"/>
    <w:rsid w:val="008C4693"/>
    <w:pPr>
      <w:suppressAutoHyphens/>
      <w:spacing w:after="0" w:line="240" w:lineRule="auto"/>
      <w:ind w:left="-540"/>
      <w:jc w:val="both"/>
    </w:pPr>
    <w:rPr>
      <w:rFonts w:ascii="Arial" w:eastAsia="Times New Roman" w:hAnsi="Arial" w:cs="Arial"/>
      <w:sz w:val="17"/>
      <w:szCs w:val="24"/>
      <w:lang w:eastAsia="ar-SA"/>
    </w:rPr>
  </w:style>
  <w:style w:type="paragraph" w:customStyle="1" w:styleId="a6">
    <w:name w:val="Список нум."/>
    <w:basedOn w:val="a7"/>
    <w:rsid w:val="008C4693"/>
    <w:pPr>
      <w:keepNext/>
      <w:numPr>
        <w:numId w:val="24"/>
      </w:numPr>
      <w:tabs>
        <w:tab w:val="left" w:pos="1701"/>
      </w:tabs>
      <w:spacing w:before="120" w:after="120" w:line="360" w:lineRule="auto"/>
    </w:pPr>
    <w:rPr>
      <w:rFonts w:ascii="Arial" w:eastAsia="Times New Roman" w:hAnsi="Arial"/>
      <w:sz w:val="24"/>
      <w:szCs w:val="20"/>
      <w:lang w:eastAsia="ru-RU"/>
    </w:rPr>
  </w:style>
  <w:style w:type="paragraph" w:customStyle="1" w:styleId="1VI">
    <w:name w:val="Заголовок 1 (раздел VI)"/>
    <w:basedOn w:val="13"/>
    <w:rsid w:val="008C4693"/>
    <w:pPr>
      <w:keepNext/>
      <w:keepLines/>
      <w:widowControl w:val="0"/>
      <w:tabs>
        <w:tab w:val="num" w:pos="643"/>
      </w:tabs>
      <w:suppressAutoHyphens/>
      <w:spacing w:before="240" w:beforeAutospacing="0" w:after="60" w:afterAutospacing="0"/>
      <w:ind w:left="643" w:right="567" w:firstLine="709"/>
      <w:jc w:val="center"/>
    </w:pPr>
    <w:rPr>
      <w:kern w:val="32"/>
      <w:sz w:val="28"/>
      <w:szCs w:val="32"/>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7"/>
    <w:uiPriority w:val="99"/>
    <w:rsid w:val="008C4693"/>
    <w:pPr>
      <w:spacing w:before="100" w:beforeAutospacing="1" w:after="100" w:afterAutospacing="1" w:line="240" w:lineRule="auto"/>
    </w:pPr>
    <w:rPr>
      <w:rFonts w:ascii="Tahoma" w:eastAsia="Times New Roman" w:hAnsi="Tahoma"/>
      <w:sz w:val="20"/>
      <w:szCs w:val="20"/>
      <w:lang w:val="en-US"/>
    </w:rPr>
  </w:style>
  <w:style w:type="paragraph" w:customStyle="1" w:styleId="CharChar">
    <w:name w:val="Char Char"/>
    <w:basedOn w:val="a7"/>
    <w:rsid w:val="008C4693"/>
    <w:pPr>
      <w:spacing w:before="100" w:beforeAutospacing="1" w:after="100" w:afterAutospacing="1" w:line="240" w:lineRule="auto"/>
    </w:pPr>
    <w:rPr>
      <w:rFonts w:ascii="Tahoma" w:eastAsia="Times New Roman" w:hAnsi="Tahoma"/>
      <w:sz w:val="20"/>
      <w:szCs w:val="20"/>
      <w:lang w:val="en-US"/>
    </w:rPr>
  </w:style>
  <w:style w:type="paragraph" w:customStyle="1" w:styleId="100">
    <w:name w:val="Обычный + 10 пт"/>
    <w:basedOn w:val="a7"/>
    <w:rsid w:val="008C4693"/>
    <w:pPr>
      <w:spacing w:after="0" w:line="240" w:lineRule="auto"/>
      <w:jc w:val="both"/>
    </w:pPr>
    <w:rPr>
      <w:rFonts w:ascii="Times New Roman" w:eastAsia="Times New Roman" w:hAnsi="Times New Roman"/>
      <w:sz w:val="20"/>
      <w:szCs w:val="20"/>
      <w:lang w:eastAsia="ru-RU"/>
    </w:rPr>
  </w:style>
  <w:style w:type="paragraph" w:customStyle="1" w:styleId="1ff3">
    <w:name w:val="Текст1"/>
    <w:basedOn w:val="a7"/>
    <w:rsid w:val="008C4693"/>
    <w:pPr>
      <w:suppressAutoHyphens/>
      <w:spacing w:after="0" w:line="240" w:lineRule="auto"/>
      <w:ind w:left="-142"/>
      <w:jc w:val="center"/>
    </w:pPr>
    <w:rPr>
      <w:rFonts w:ascii="Times New Roman" w:eastAsia="Times New Roman" w:hAnsi="Times New Roman"/>
      <w:sz w:val="20"/>
      <w:szCs w:val="20"/>
      <w:lang w:eastAsia="ar-SA"/>
    </w:rPr>
  </w:style>
  <w:style w:type="paragraph" w:customStyle="1" w:styleId="List4">
    <w:name w:val="List_4"/>
    <w:basedOn w:val="a7"/>
    <w:rsid w:val="008C4693"/>
    <w:pPr>
      <w:widowControl w:val="0"/>
      <w:numPr>
        <w:numId w:val="25"/>
      </w:numPr>
      <w:spacing w:after="120" w:line="300" w:lineRule="auto"/>
      <w:jc w:val="both"/>
    </w:pPr>
    <w:rPr>
      <w:rFonts w:ascii="Times New Roman" w:eastAsia="Times New Roman" w:hAnsi="Times New Roman" w:cs="Arial"/>
      <w:sz w:val="24"/>
      <w:szCs w:val="24"/>
      <w:lang w:eastAsia="ru-RU"/>
    </w:rPr>
  </w:style>
  <w:style w:type="paragraph" w:customStyle="1" w:styleId="tztabl">
    <w:name w:val="tz_tabl"/>
    <w:basedOn w:val="tztxt0"/>
    <w:rsid w:val="008C4693"/>
    <w:pPr>
      <w:spacing w:after="0"/>
      <w:ind w:firstLine="0"/>
    </w:pPr>
    <w:rPr>
      <w:rFonts w:eastAsia="MS Mincho"/>
    </w:rPr>
  </w:style>
  <w:style w:type="paragraph" w:customStyle="1" w:styleId="tztablhead">
    <w:name w:val="tz_tabl_head"/>
    <w:basedOn w:val="tztabl"/>
    <w:rsid w:val="008C4693"/>
    <w:pPr>
      <w:spacing w:before="60" w:after="60"/>
      <w:jc w:val="center"/>
    </w:pPr>
    <w:rPr>
      <w:b/>
      <w:bCs/>
    </w:rPr>
  </w:style>
  <w:style w:type="character" w:customStyle="1" w:styleId="tzlist10">
    <w:name w:val="tz_list_1 Знак"/>
    <w:link w:val="tzlist1"/>
    <w:locked/>
    <w:rsid w:val="008C4693"/>
    <w:rPr>
      <w:rFonts w:ascii="Times New Roman" w:eastAsia="Times New Roman" w:hAnsi="Times New Roman"/>
      <w:sz w:val="24"/>
      <w:szCs w:val="24"/>
    </w:rPr>
  </w:style>
  <w:style w:type="paragraph" w:customStyle="1" w:styleId="tzlist1">
    <w:name w:val="tz_list_1"/>
    <w:basedOn w:val="tztxt0"/>
    <w:link w:val="tzlist10"/>
    <w:rsid w:val="008C4693"/>
    <w:pPr>
      <w:numPr>
        <w:numId w:val="26"/>
      </w:numPr>
    </w:pPr>
  </w:style>
  <w:style w:type="character" w:customStyle="1" w:styleId="tzlist20">
    <w:name w:val="tz_list_2 Знак"/>
    <w:link w:val="tzlist2"/>
    <w:locked/>
    <w:rsid w:val="008C4693"/>
    <w:rPr>
      <w:rFonts w:ascii="Times New Roman" w:eastAsia="Times New Roman" w:hAnsi="Times New Roman"/>
      <w:i/>
      <w:sz w:val="24"/>
      <w:szCs w:val="24"/>
    </w:rPr>
  </w:style>
  <w:style w:type="paragraph" w:customStyle="1" w:styleId="tzlist2">
    <w:name w:val="tz_list_2"/>
    <w:basedOn w:val="tzlist1"/>
    <w:link w:val="tzlist20"/>
    <w:rsid w:val="008C4693"/>
    <w:pPr>
      <w:numPr>
        <w:numId w:val="27"/>
      </w:numPr>
    </w:pPr>
    <w:rPr>
      <w:i/>
    </w:rPr>
  </w:style>
  <w:style w:type="paragraph" w:customStyle="1" w:styleId="tzlist5">
    <w:name w:val="tz_list_5"/>
    <w:basedOn w:val="tztxt0"/>
    <w:rsid w:val="008C4693"/>
    <w:pPr>
      <w:numPr>
        <w:numId w:val="28"/>
      </w:numPr>
      <w:tabs>
        <w:tab w:val="clear" w:pos="0"/>
        <w:tab w:val="num" w:pos="360"/>
      </w:tabs>
      <w:ind w:left="720" w:firstLine="709"/>
    </w:pPr>
  </w:style>
  <w:style w:type="paragraph" w:customStyle="1" w:styleId="affffffffd">
    <w:name w:val="Текст обычный"/>
    <w:rsid w:val="008C4693"/>
    <w:pPr>
      <w:spacing w:before="60"/>
      <w:ind w:firstLine="284"/>
      <w:jc w:val="both"/>
    </w:pPr>
    <w:rPr>
      <w:rFonts w:ascii="Arial" w:eastAsia="Times New Roman" w:hAnsi="Arial" w:cs="Arial"/>
      <w:color w:val="000000"/>
    </w:rPr>
  </w:style>
  <w:style w:type="paragraph" w:customStyle="1" w:styleId="affffffffe">
    <w:name w:val="Требование"/>
    <w:basedOn w:val="a7"/>
    <w:uiPriority w:val="99"/>
    <w:semiHidden/>
    <w:rsid w:val="008C4693"/>
    <w:pPr>
      <w:tabs>
        <w:tab w:val="num" w:pos="1209"/>
      </w:tabs>
      <w:spacing w:after="0" w:line="240" w:lineRule="auto"/>
      <w:ind w:left="1209" w:hanging="360"/>
      <w:jc w:val="both"/>
    </w:pPr>
    <w:rPr>
      <w:rFonts w:ascii="Times New Roman" w:eastAsia="Times New Roman" w:hAnsi="Times New Roman"/>
      <w:sz w:val="24"/>
      <w:szCs w:val="24"/>
      <w:lang w:eastAsia="ru-RU"/>
    </w:rPr>
  </w:style>
  <w:style w:type="paragraph" w:customStyle="1" w:styleId="NormalTable">
    <w:name w:val="NormalTable"/>
    <w:basedOn w:val="a7"/>
    <w:uiPriority w:val="99"/>
    <w:semiHidden/>
    <w:rsid w:val="008C4693"/>
    <w:pPr>
      <w:spacing w:before="60" w:after="120" w:line="240" w:lineRule="auto"/>
      <w:ind w:firstLine="851"/>
      <w:jc w:val="both"/>
    </w:pPr>
    <w:rPr>
      <w:rFonts w:ascii="Times New Roman" w:hAnsi="Times New Roman"/>
      <w:sz w:val="24"/>
      <w:lang w:val="en-GB" w:eastAsia="ru-RU"/>
    </w:rPr>
  </w:style>
  <w:style w:type="character" w:customStyle="1" w:styleId="tzhead10">
    <w:name w:val="tz_head_1 Знак"/>
    <w:link w:val="tzhead1"/>
    <w:locked/>
    <w:rsid w:val="008C4693"/>
    <w:rPr>
      <w:rFonts w:ascii="Times New Roman" w:eastAsia="Times New Roman" w:hAnsi="Times New Roman"/>
      <w:b/>
      <w:bCs/>
      <w:caps/>
      <w:kern w:val="32"/>
      <w:sz w:val="24"/>
      <w:szCs w:val="28"/>
    </w:rPr>
  </w:style>
  <w:style w:type="paragraph" w:customStyle="1" w:styleId="tzhead1">
    <w:name w:val="tz_head_1"/>
    <w:basedOn w:val="a7"/>
    <w:link w:val="tzhead10"/>
    <w:rsid w:val="008C4693"/>
    <w:pPr>
      <w:keepNext/>
      <w:numPr>
        <w:numId w:val="29"/>
      </w:numPr>
      <w:spacing w:before="480" w:after="240" w:line="240" w:lineRule="auto"/>
      <w:outlineLvl w:val="0"/>
    </w:pPr>
    <w:rPr>
      <w:rFonts w:ascii="Times New Roman" w:eastAsia="Times New Roman" w:hAnsi="Times New Roman"/>
      <w:b/>
      <w:bCs/>
      <w:caps/>
      <w:kern w:val="32"/>
      <w:sz w:val="24"/>
      <w:szCs w:val="28"/>
      <w:lang w:eastAsia="ru-RU"/>
    </w:rPr>
  </w:style>
  <w:style w:type="paragraph" w:customStyle="1" w:styleId="tzhead2">
    <w:name w:val="tz_head_2"/>
    <w:basedOn w:val="a7"/>
    <w:rsid w:val="008C4693"/>
    <w:pPr>
      <w:keepNext/>
      <w:keepLines/>
      <w:numPr>
        <w:ilvl w:val="1"/>
        <w:numId w:val="29"/>
      </w:numPr>
      <w:autoSpaceDE w:val="0"/>
      <w:autoSpaceDN w:val="0"/>
      <w:spacing w:before="240" w:after="120" w:line="240" w:lineRule="auto"/>
      <w:outlineLvl w:val="1"/>
    </w:pPr>
    <w:rPr>
      <w:rFonts w:ascii="Times New Roman" w:eastAsia="Times New Roman" w:hAnsi="Times New Roman"/>
      <w:b/>
      <w:bCs/>
      <w:sz w:val="26"/>
      <w:szCs w:val="26"/>
      <w:lang w:eastAsia="ru-RU"/>
    </w:rPr>
  </w:style>
  <w:style w:type="paragraph" w:customStyle="1" w:styleId="tzhead3">
    <w:name w:val="tz_head_3"/>
    <w:basedOn w:val="a7"/>
    <w:rsid w:val="008C4693"/>
    <w:pPr>
      <w:keepNext/>
      <w:keepLines/>
      <w:numPr>
        <w:ilvl w:val="2"/>
        <w:numId w:val="29"/>
      </w:numPr>
      <w:tabs>
        <w:tab w:val="clear" w:pos="-567"/>
        <w:tab w:val="num" w:pos="1418"/>
      </w:tabs>
      <w:autoSpaceDE w:val="0"/>
      <w:autoSpaceDN w:val="0"/>
      <w:spacing w:before="240" w:after="120" w:line="240" w:lineRule="auto"/>
      <w:ind w:left="1418"/>
      <w:outlineLvl w:val="2"/>
    </w:pPr>
    <w:rPr>
      <w:rFonts w:ascii="Times New Roman" w:eastAsia="Times New Roman" w:hAnsi="Times New Roman"/>
      <w:b/>
      <w:bCs/>
      <w:i/>
      <w:iCs/>
      <w:sz w:val="26"/>
      <w:szCs w:val="26"/>
      <w:lang w:eastAsia="ru-RU"/>
    </w:rPr>
  </w:style>
  <w:style w:type="paragraph" w:customStyle="1" w:styleId="tzhead4">
    <w:name w:val="tz_head_4"/>
    <w:basedOn w:val="tzhead3"/>
    <w:rsid w:val="008C4693"/>
    <w:pPr>
      <w:numPr>
        <w:ilvl w:val="3"/>
      </w:numPr>
      <w:tabs>
        <w:tab w:val="num" w:pos="720"/>
      </w:tabs>
      <w:outlineLvl w:val="3"/>
    </w:pPr>
    <w:rPr>
      <w:bCs w:val="0"/>
      <w:iCs w:val="0"/>
      <w:sz w:val="24"/>
    </w:rPr>
  </w:style>
  <w:style w:type="character" w:customStyle="1" w:styleId="tzheadmiddle">
    <w:name w:val="tz_head_middle Знак"/>
    <w:link w:val="tzheadmiddle0"/>
    <w:locked/>
    <w:rsid w:val="008C4693"/>
    <w:rPr>
      <w:rFonts w:ascii="Times New Roman" w:eastAsia="Times New Roman" w:hAnsi="Times New Roman"/>
      <w:b/>
      <w:bCs/>
      <w:caps/>
      <w:noProof/>
      <w:kern w:val="32"/>
      <w:sz w:val="24"/>
      <w:szCs w:val="28"/>
    </w:rPr>
  </w:style>
  <w:style w:type="paragraph" w:customStyle="1" w:styleId="tzheadmiddle0">
    <w:name w:val="tz_head_middle"/>
    <w:basedOn w:val="tzhead1"/>
    <w:link w:val="tzheadmiddle"/>
    <w:rsid w:val="008C4693"/>
    <w:pPr>
      <w:numPr>
        <w:numId w:val="0"/>
      </w:numPr>
      <w:ind w:left="11"/>
      <w:jc w:val="center"/>
      <w:outlineLvl w:val="9"/>
    </w:pPr>
    <w:rPr>
      <w:noProof/>
    </w:rPr>
  </w:style>
  <w:style w:type="character" w:customStyle="1" w:styleId="tzheadmiddle1">
    <w:name w:val="tz_head_middle_1 Знак"/>
    <w:link w:val="tzheadmiddle10"/>
    <w:locked/>
    <w:rsid w:val="008C4693"/>
    <w:rPr>
      <w:rFonts w:ascii="Times New Roman" w:eastAsia="Times New Roman" w:hAnsi="Times New Roman"/>
      <w:b/>
      <w:bCs/>
      <w:caps/>
      <w:noProof/>
      <w:kern w:val="32"/>
      <w:sz w:val="24"/>
      <w:szCs w:val="24"/>
    </w:rPr>
  </w:style>
  <w:style w:type="paragraph" w:customStyle="1" w:styleId="tzheadmiddle10">
    <w:name w:val="tz_head_middle_1"/>
    <w:basedOn w:val="tzheadmiddle0"/>
    <w:link w:val="tzheadmiddle1"/>
    <w:rsid w:val="008C4693"/>
    <w:pPr>
      <w:ind w:left="0"/>
    </w:pPr>
    <w:rPr>
      <w:szCs w:val="24"/>
    </w:rPr>
  </w:style>
  <w:style w:type="paragraph" w:customStyle="1" w:styleId="tzheadmiddle2">
    <w:name w:val="tz_head_middle_2"/>
    <w:basedOn w:val="a7"/>
    <w:rsid w:val="008C4693"/>
    <w:pPr>
      <w:spacing w:after="0" w:line="240" w:lineRule="auto"/>
      <w:jc w:val="center"/>
    </w:pPr>
    <w:rPr>
      <w:rFonts w:ascii="Times New Roman" w:eastAsia="Times New Roman" w:hAnsi="Times New Roman"/>
      <w:sz w:val="24"/>
      <w:szCs w:val="24"/>
      <w:lang w:eastAsia="ru-RU"/>
    </w:rPr>
  </w:style>
  <w:style w:type="paragraph" w:customStyle="1" w:styleId="tztablmiddle">
    <w:name w:val="tz_tabl_middle"/>
    <w:basedOn w:val="a7"/>
    <w:rsid w:val="008C4693"/>
    <w:pPr>
      <w:spacing w:after="0" w:line="240" w:lineRule="auto"/>
      <w:jc w:val="center"/>
    </w:pPr>
    <w:rPr>
      <w:rFonts w:ascii="Times New Roman" w:eastAsia="Times New Roman" w:hAnsi="Times New Roman"/>
      <w:sz w:val="18"/>
      <w:szCs w:val="18"/>
      <w:lang w:eastAsia="ru-RU"/>
    </w:rPr>
  </w:style>
  <w:style w:type="paragraph" w:customStyle="1" w:styleId="tztablleft">
    <w:name w:val="tz_tabl_left"/>
    <w:basedOn w:val="tztablmiddle"/>
    <w:rsid w:val="008C4693"/>
    <w:pPr>
      <w:spacing w:before="60" w:after="60"/>
      <w:jc w:val="both"/>
    </w:pPr>
    <w:rPr>
      <w:sz w:val="24"/>
      <w:szCs w:val="24"/>
    </w:rPr>
  </w:style>
  <w:style w:type="paragraph" w:customStyle="1" w:styleId="tztablmiddleB">
    <w:name w:val="tz_tabl_middle_B"/>
    <w:basedOn w:val="a7"/>
    <w:rsid w:val="008C4693"/>
    <w:pPr>
      <w:keepNext/>
      <w:keepLines/>
      <w:spacing w:before="60" w:after="60" w:line="240" w:lineRule="auto"/>
      <w:jc w:val="center"/>
    </w:pPr>
    <w:rPr>
      <w:rFonts w:ascii="Times New Roman" w:eastAsia="Times New Roman" w:hAnsi="Times New Roman"/>
      <w:b/>
      <w:bCs/>
      <w:sz w:val="24"/>
      <w:szCs w:val="24"/>
      <w:lang w:eastAsia="ru-RU"/>
    </w:rPr>
  </w:style>
  <w:style w:type="paragraph" w:customStyle="1" w:styleId="tzlist3">
    <w:name w:val="tz_list_3"/>
    <w:basedOn w:val="tztxt0"/>
    <w:rsid w:val="008C4693"/>
    <w:pPr>
      <w:tabs>
        <w:tab w:val="num" w:pos="360"/>
        <w:tab w:val="num" w:pos="643"/>
        <w:tab w:val="num" w:pos="926"/>
        <w:tab w:val="num" w:pos="2109"/>
      </w:tabs>
      <w:ind w:left="2109" w:hanging="285"/>
    </w:pPr>
  </w:style>
  <w:style w:type="paragraph" w:customStyle="1" w:styleId="tztabllist1">
    <w:name w:val="tz_tabl_list_1"/>
    <w:basedOn w:val="tzlist1"/>
    <w:rsid w:val="008C4693"/>
    <w:pPr>
      <w:numPr>
        <w:numId w:val="0"/>
      </w:numPr>
      <w:tabs>
        <w:tab w:val="num" w:pos="366"/>
        <w:tab w:val="num" w:pos="1209"/>
        <w:tab w:val="num" w:pos="1492"/>
      </w:tabs>
      <w:spacing w:after="60"/>
      <w:ind w:left="363" w:hanging="284"/>
    </w:pPr>
  </w:style>
  <w:style w:type="paragraph" w:customStyle="1" w:styleId="tztablleftB">
    <w:name w:val="tz_tabl_left_B"/>
    <w:basedOn w:val="tztablleft"/>
    <w:rsid w:val="008C4693"/>
    <w:rPr>
      <w:b/>
      <w:bCs/>
    </w:rPr>
  </w:style>
  <w:style w:type="paragraph" w:customStyle="1" w:styleId="Style2">
    <w:name w:val="Style2"/>
    <w:basedOn w:val="a7"/>
    <w:rsid w:val="008C469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7"/>
    <w:rsid w:val="008C4693"/>
    <w:pPr>
      <w:widowControl w:val="0"/>
      <w:autoSpaceDE w:val="0"/>
      <w:autoSpaceDN w:val="0"/>
      <w:adjustRightInd w:val="0"/>
      <w:spacing w:after="0" w:line="276" w:lineRule="exact"/>
      <w:ind w:firstLine="720"/>
      <w:jc w:val="both"/>
    </w:pPr>
    <w:rPr>
      <w:rFonts w:ascii="Times New Roman" w:eastAsia="Times New Roman" w:hAnsi="Times New Roman"/>
      <w:sz w:val="24"/>
      <w:szCs w:val="24"/>
      <w:lang w:eastAsia="ru-RU"/>
    </w:rPr>
  </w:style>
  <w:style w:type="paragraph" w:customStyle="1" w:styleId="Style11">
    <w:name w:val="Style11"/>
    <w:basedOn w:val="a7"/>
    <w:rsid w:val="008C4693"/>
    <w:pPr>
      <w:widowControl w:val="0"/>
      <w:autoSpaceDE w:val="0"/>
      <w:autoSpaceDN w:val="0"/>
      <w:adjustRightInd w:val="0"/>
      <w:spacing w:after="0" w:line="278" w:lineRule="exact"/>
      <w:jc w:val="both"/>
    </w:pPr>
    <w:rPr>
      <w:rFonts w:ascii="Times New Roman" w:eastAsia="Times New Roman" w:hAnsi="Times New Roman"/>
      <w:sz w:val="24"/>
      <w:szCs w:val="24"/>
      <w:lang w:eastAsia="ru-RU"/>
    </w:rPr>
  </w:style>
  <w:style w:type="paragraph" w:customStyle="1" w:styleId="Style12">
    <w:name w:val="Style12"/>
    <w:basedOn w:val="a7"/>
    <w:rsid w:val="008C469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8C4693"/>
    <w:pPr>
      <w:widowControl w:val="0"/>
      <w:autoSpaceDE w:val="0"/>
      <w:autoSpaceDN w:val="0"/>
      <w:adjustRightInd w:val="0"/>
      <w:spacing w:after="0" w:line="275" w:lineRule="exact"/>
      <w:ind w:firstLine="749"/>
      <w:jc w:val="both"/>
    </w:pPr>
    <w:rPr>
      <w:rFonts w:ascii="Times New Roman" w:eastAsia="Times New Roman" w:hAnsi="Times New Roman"/>
      <w:sz w:val="24"/>
      <w:szCs w:val="24"/>
      <w:lang w:eastAsia="ru-RU"/>
    </w:rPr>
  </w:style>
  <w:style w:type="paragraph" w:customStyle="1" w:styleId="Style14">
    <w:name w:val="Style14"/>
    <w:basedOn w:val="a7"/>
    <w:rsid w:val="008C4693"/>
    <w:pPr>
      <w:widowControl w:val="0"/>
      <w:autoSpaceDE w:val="0"/>
      <w:autoSpaceDN w:val="0"/>
      <w:adjustRightInd w:val="0"/>
      <w:spacing w:after="0" w:line="276" w:lineRule="exact"/>
      <w:ind w:firstLine="509"/>
      <w:jc w:val="both"/>
    </w:pPr>
    <w:rPr>
      <w:rFonts w:ascii="Times New Roman" w:eastAsia="Times New Roman" w:hAnsi="Times New Roman"/>
      <w:sz w:val="24"/>
      <w:szCs w:val="24"/>
      <w:lang w:eastAsia="ru-RU"/>
    </w:rPr>
  </w:style>
  <w:style w:type="paragraph" w:customStyle="1" w:styleId="Style15">
    <w:name w:val="Style15"/>
    <w:basedOn w:val="a7"/>
    <w:rsid w:val="008C4693"/>
    <w:pPr>
      <w:widowControl w:val="0"/>
      <w:autoSpaceDE w:val="0"/>
      <w:autoSpaceDN w:val="0"/>
      <w:adjustRightInd w:val="0"/>
      <w:spacing w:after="0" w:line="276" w:lineRule="exact"/>
      <w:ind w:firstLine="720"/>
      <w:jc w:val="both"/>
    </w:pPr>
    <w:rPr>
      <w:rFonts w:ascii="Times New Roman" w:eastAsia="Times New Roman" w:hAnsi="Times New Roman"/>
      <w:sz w:val="24"/>
      <w:szCs w:val="24"/>
      <w:lang w:eastAsia="ru-RU"/>
    </w:rPr>
  </w:style>
  <w:style w:type="paragraph" w:customStyle="1" w:styleId="Style16">
    <w:name w:val="Style16"/>
    <w:basedOn w:val="a7"/>
    <w:rsid w:val="008C4693"/>
    <w:pPr>
      <w:widowControl w:val="0"/>
      <w:autoSpaceDE w:val="0"/>
      <w:autoSpaceDN w:val="0"/>
      <w:adjustRightInd w:val="0"/>
      <w:spacing w:after="0" w:line="403" w:lineRule="exact"/>
      <w:ind w:hanging="346"/>
    </w:pPr>
    <w:rPr>
      <w:rFonts w:ascii="Times New Roman" w:eastAsia="Times New Roman" w:hAnsi="Times New Roman"/>
      <w:sz w:val="24"/>
      <w:szCs w:val="24"/>
      <w:lang w:eastAsia="ru-RU"/>
    </w:rPr>
  </w:style>
  <w:style w:type="character" w:customStyle="1" w:styleId="Textmain">
    <w:name w:val="Text_main Знак"/>
    <w:link w:val="Textmain0"/>
    <w:locked/>
    <w:rsid w:val="008C4693"/>
    <w:rPr>
      <w:rFonts w:ascii="Times New Roman" w:eastAsia="Times New Roman" w:hAnsi="Times New Roman"/>
      <w:sz w:val="24"/>
      <w:szCs w:val="24"/>
    </w:rPr>
  </w:style>
  <w:style w:type="paragraph" w:customStyle="1" w:styleId="Textmain0">
    <w:name w:val="Text_main"/>
    <w:link w:val="Textmain"/>
    <w:rsid w:val="008C4693"/>
    <w:pPr>
      <w:spacing w:after="120" w:line="300" w:lineRule="auto"/>
      <w:ind w:firstLine="709"/>
      <w:jc w:val="both"/>
    </w:pPr>
    <w:rPr>
      <w:rFonts w:ascii="Times New Roman" w:eastAsia="Times New Roman" w:hAnsi="Times New Roman"/>
      <w:sz w:val="24"/>
      <w:szCs w:val="24"/>
    </w:rPr>
  </w:style>
  <w:style w:type="paragraph" w:customStyle="1" w:styleId="PZspisok">
    <w:name w:val="PZ_spisok"/>
    <w:basedOn w:val="a7"/>
    <w:rsid w:val="008C4693"/>
    <w:pPr>
      <w:widowControl w:val="0"/>
      <w:tabs>
        <w:tab w:val="num" w:pos="567"/>
        <w:tab w:val="num" w:pos="709"/>
      </w:tabs>
      <w:spacing w:after="0" w:line="240" w:lineRule="auto"/>
      <w:ind w:left="709" w:hanging="425"/>
    </w:pPr>
    <w:rPr>
      <w:rFonts w:ascii="Times New Roman" w:eastAsia="Times New Roman" w:hAnsi="Times New Roman"/>
      <w:sz w:val="24"/>
      <w:szCs w:val="24"/>
      <w:lang w:eastAsia="ru-RU"/>
    </w:rPr>
  </w:style>
  <w:style w:type="paragraph" w:customStyle="1" w:styleId="3f9">
    <w:name w:val="Заг.3"/>
    <w:basedOn w:val="a7"/>
    <w:rsid w:val="008C4693"/>
    <w:pPr>
      <w:keepNext/>
      <w:tabs>
        <w:tab w:val="num" w:pos="360"/>
        <w:tab w:val="num" w:pos="1724"/>
      </w:tabs>
      <w:spacing w:before="120" w:after="0" w:line="240" w:lineRule="auto"/>
      <w:ind w:left="1724" w:hanging="360"/>
      <w:jc w:val="both"/>
      <w:outlineLvl w:val="2"/>
    </w:pPr>
    <w:rPr>
      <w:rFonts w:ascii="Arial" w:eastAsia="Times New Roman" w:hAnsi="Arial" w:cs="Arial"/>
      <w:b/>
      <w:bCs/>
      <w:color w:val="000000"/>
      <w:sz w:val="20"/>
      <w:szCs w:val="20"/>
      <w:lang w:eastAsia="ru-RU"/>
    </w:rPr>
  </w:style>
  <w:style w:type="paragraph" w:customStyle="1" w:styleId="tzspisok2">
    <w:name w:val="tz_spisok_2"/>
    <w:basedOn w:val="a7"/>
    <w:rsid w:val="008C4693"/>
    <w:pPr>
      <w:numPr>
        <w:numId w:val="30"/>
      </w:numPr>
      <w:spacing w:after="120" w:line="240" w:lineRule="auto"/>
      <w:jc w:val="both"/>
    </w:pPr>
    <w:rPr>
      <w:rFonts w:ascii="Times New Roman" w:eastAsia="Times New Roman" w:hAnsi="Times New Roman"/>
      <w:sz w:val="24"/>
      <w:szCs w:val="24"/>
      <w:lang w:eastAsia="ru-RU"/>
    </w:rPr>
  </w:style>
  <w:style w:type="paragraph" w:customStyle="1" w:styleId="tzlisttabl1">
    <w:name w:val="tz_list_tabl_1"/>
    <w:basedOn w:val="tzlist1"/>
    <w:rsid w:val="008C4693"/>
    <w:pPr>
      <w:keepNext/>
      <w:numPr>
        <w:numId w:val="0"/>
      </w:numPr>
      <w:tabs>
        <w:tab w:val="num" w:pos="1209"/>
      </w:tabs>
      <w:ind w:left="1209" w:hanging="357"/>
    </w:pPr>
  </w:style>
  <w:style w:type="paragraph" w:customStyle="1" w:styleId="DocumentName">
    <w:name w:val="Document Name"/>
    <w:next w:val="a7"/>
    <w:uiPriority w:val="99"/>
    <w:rsid w:val="008C4693"/>
    <w:pPr>
      <w:keepLines/>
      <w:spacing w:before="120" w:after="120" w:line="288" w:lineRule="auto"/>
      <w:jc w:val="center"/>
    </w:pPr>
    <w:rPr>
      <w:rFonts w:ascii="Times New Roman" w:eastAsia="Times New Roman" w:hAnsi="Times New Roman"/>
      <w:b/>
      <w:bCs/>
      <w:caps/>
      <w:sz w:val="36"/>
      <w:szCs w:val="36"/>
      <w:lang w:eastAsia="en-US"/>
    </w:rPr>
  </w:style>
  <w:style w:type="paragraph" w:customStyle="1" w:styleId="TableText1">
    <w:name w:val="Table_Text"/>
    <w:rsid w:val="008C4693"/>
    <w:pPr>
      <w:spacing w:before="40" w:after="40" w:line="288" w:lineRule="auto"/>
    </w:pPr>
    <w:rPr>
      <w:rFonts w:ascii="Times New Roman" w:hAnsi="Times New Roman"/>
      <w:color w:val="000000"/>
      <w:sz w:val="22"/>
      <w:szCs w:val="22"/>
      <w:lang w:eastAsia="en-US"/>
    </w:rPr>
  </w:style>
  <w:style w:type="paragraph" w:customStyle="1" w:styleId="afffffffff">
    <w:name w:val="Пункт"/>
    <w:basedOn w:val="a7"/>
    <w:rsid w:val="008C4693"/>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119">
    <w:name w:val="Абзац списка11"/>
    <w:uiPriority w:val="99"/>
    <w:rsid w:val="008C4693"/>
    <w:pPr>
      <w:widowControl w:val="0"/>
      <w:suppressAutoHyphens/>
      <w:spacing w:after="200" w:line="276" w:lineRule="auto"/>
      <w:ind w:left="720"/>
    </w:pPr>
    <w:rPr>
      <w:rFonts w:cs="font307"/>
      <w:kern w:val="2"/>
      <w:sz w:val="22"/>
      <w:szCs w:val="22"/>
      <w:lang w:eastAsia="ar-SA"/>
    </w:rPr>
  </w:style>
  <w:style w:type="paragraph" w:customStyle="1" w:styleId="CharChar1">
    <w:name w:val="Char Char1"/>
    <w:basedOn w:val="a7"/>
    <w:uiPriority w:val="99"/>
    <w:rsid w:val="008C4693"/>
    <w:pPr>
      <w:spacing w:before="100" w:beforeAutospacing="1" w:after="100" w:afterAutospacing="1" w:line="240" w:lineRule="auto"/>
    </w:pPr>
    <w:rPr>
      <w:rFonts w:ascii="Tahoma" w:eastAsia="Times New Roman" w:hAnsi="Tahoma"/>
      <w:sz w:val="20"/>
      <w:szCs w:val="20"/>
      <w:lang w:val="en-US"/>
    </w:rPr>
  </w:style>
  <w:style w:type="paragraph" w:customStyle="1" w:styleId="1ff4">
    <w:name w:val="Заголовок1"/>
    <w:basedOn w:val="a7"/>
    <w:next w:val="a7"/>
    <w:uiPriority w:val="10"/>
    <w:rsid w:val="008C4693"/>
    <w:pPr>
      <w:keepNext/>
      <w:suppressAutoHyphens/>
      <w:spacing w:before="240" w:after="120" w:line="240" w:lineRule="auto"/>
    </w:pPr>
    <w:rPr>
      <w:rFonts w:ascii="Arial" w:hAnsi="Arial" w:cs="Tahoma"/>
      <w:sz w:val="28"/>
      <w:szCs w:val="28"/>
      <w:lang w:eastAsia="ar-SA"/>
    </w:rPr>
  </w:style>
  <w:style w:type="paragraph" w:customStyle="1" w:styleId="1ff5">
    <w:name w:val="Название1"/>
    <w:basedOn w:val="a7"/>
    <w:uiPriority w:val="99"/>
    <w:rsid w:val="008C4693"/>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ff6">
    <w:name w:val="Указатель1"/>
    <w:basedOn w:val="a7"/>
    <w:uiPriority w:val="99"/>
    <w:rsid w:val="008C4693"/>
    <w:pPr>
      <w:suppressLineNumbers/>
      <w:suppressAutoHyphens/>
      <w:spacing w:after="0" w:line="240" w:lineRule="auto"/>
    </w:pPr>
    <w:rPr>
      <w:rFonts w:ascii="Arial" w:eastAsia="Times New Roman" w:hAnsi="Arial" w:cs="Tahoma"/>
      <w:sz w:val="24"/>
      <w:szCs w:val="24"/>
      <w:lang w:eastAsia="ar-SA"/>
    </w:rPr>
  </w:style>
  <w:style w:type="paragraph" w:customStyle="1" w:styleId="afffffffff0">
    <w:name w:val="Содержимое таблицы"/>
    <w:basedOn w:val="a7"/>
    <w:uiPriority w:val="99"/>
    <w:rsid w:val="008C4693"/>
    <w:pPr>
      <w:suppressLineNumbers/>
      <w:suppressAutoHyphens/>
      <w:spacing w:after="0" w:line="240" w:lineRule="auto"/>
    </w:pPr>
    <w:rPr>
      <w:rFonts w:ascii="Times New Roman" w:eastAsia="Times New Roman" w:hAnsi="Times New Roman"/>
      <w:sz w:val="24"/>
      <w:szCs w:val="24"/>
      <w:lang w:eastAsia="ar-SA"/>
    </w:rPr>
  </w:style>
  <w:style w:type="paragraph" w:customStyle="1" w:styleId="afffffffff1">
    <w:name w:val="Заголовок таблицы"/>
    <w:basedOn w:val="afffffffff0"/>
    <w:uiPriority w:val="99"/>
    <w:rsid w:val="008C4693"/>
    <w:pPr>
      <w:jc w:val="center"/>
    </w:pPr>
    <w:rPr>
      <w:b/>
      <w:bCs/>
    </w:rPr>
  </w:style>
  <w:style w:type="paragraph" w:customStyle="1" w:styleId="11">
    <w:name w:val="Маркер1"/>
    <w:basedOn w:val="a7"/>
    <w:uiPriority w:val="99"/>
    <w:rsid w:val="008C4693"/>
    <w:pPr>
      <w:numPr>
        <w:numId w:val="31"/>
      </w:numPr>
      <w:tabs>
        <w:tab w:val="num" w:pos="1144"/>
      </w:tabs>
      <w:spacing w:before="60" w:after="60" w:line="240" w:lineRule="auto"/>
      <w:ind w:left="1163" w:hanging="318"/>
      <w:jc w:val="both"/>
    </w:pPr>
    <w:rPr>
      <w:rFonts w:ascii="Times New Roman" w:eastAsia="Times New Roman" w:hAnsi="Times New Roman"/>
      <w:sz w:val="28"/>
      <w:szCs w:val="28"/>
      <w:lang w:eastAsia="ru-RU"/>
    </w:rPr>
  </w:style>
  <w:style w:type="paragraph" w:customStyle="1" w:styleId="afffffffff2">
    <w:name w:val="Центровка"/>
    <w:basedOn w:val="a7"/>
    <w:rsid w:val="008C4693"/>
    <w:pPr>
      <w:spacing w:before="60" w:after="60" w:line="240" w:lineRule="auto"/>
      <w:jc w:val="center"/>
    </w:pPr>
    <w:rPr>
      <w:rFonts w:ascii="Times New Roman" w:eastAsia="Times New Roman" w:hAnsi="Times New Roman"/>
      <w:sz w:val="28"/>
      <w:szCs w:val="28"/>
      <w:lang w:eastAsia="ru-RU"/>
    </w:rPr>
  </w:style>
  <w:style w:type="paragraph" w:customStyle="1" w:styleId="notanormal">
    <w:name w:val="nota_normal"/>
    <w:basedOn w:val="a7"/>
    <w:uiPriority w:val="99"/>
    <w:rsid w:val="008C4693"/>
    <w:pPr>
      <w:suppressAutoHyphens/>
      <w:ind w:firstLine="709"/>
      <w:jc w:val="both"/>
    </w:pPr>
    <w:rPr>
      <w:rFonts w:ascii="Verdana" w:eastAsia="Times New Roman" w:hAnsi="Verdana" w:cs="Arial"/>
      <w:lang w:eastAsia="ar-SA"/>
    </w:rPr>
  </w:style>
  <w:style w:type="paragraph" w:styleId="afffc">
    <w:name w:val="Plain Text"/>
    <w:basedOn w:val="a7"/>
    <w:link w:val="afffb"/>
    <w:unhideWhenUsed/>
    <w:rsid w:val="008C4693"/>
    <w:pPr>
      <w:spacing w:after="0" w:line="240" w:lineRule="auto"/>
    </w:pPr>
    <w:rPr>
      <w:rFonts w:ascii="Courier New" w:eastAsia="Times New Roman" w:hAnsi="Courier New"/>
      <w:sz w:val="20"/>
      <w:szCs w:val="20"/>
      <w:lang w:eastAsia="ru-RU"/>
    </w:rPr>
  </w:style>
  <w:style w:type="character" w:customStyle="1" w:styleId="1ff7">
    <w:name w:val="Текст Знак1"/>
    <w:rsid w:val="008C4693"/>
    <w:rPr>
      <w:rFonts w:ascii="Courier New" w:hAnsi="Courier New" w:cs="Courier New"/>
      <w:lang w:eastAsia="en-US"/>
    </w:rPr>
  </w:style>
  <w:style w:type="paragraph" w:customStyle="1" w:styleId="afffffffff3">
    <w:name w:val="Текст таблицы"/>
    <w:basedOn w:val="afffc"/>
    <w:uiPriority w:val="99"/>
    <w:rsid w:val="008C4693"/>
    <w:pPr>
      <w:autoSpaceDE w:val="0"/>
      <w:autoSpaceDN w:val="0"/>
      <w:jc w:val="both"/>
    </w:pPr>
    <w:rPr>
      <w:rFonts w:ascii="Times New Roman" w:hAnsi="Times New Roman"/>
      <w:bCs/>
      <w:sz w:val="24"/>
    </w:rPr>
  </w:style>
  <w:style w:type="paragraph" w:customStyle="1" w:styleId="Textbody">
    <w:name w:val="Text body"/>
    <w:basedOn w:val="a7"/>
    <w:rsid w:val="008C4693"/>
    <w:pPr>
      <w:widowControl w:val="0"/>
      <w:suppressAutoHyphens/>
      <w:autoSpaceDN w:val="0"/>
      <w:spacing w:after="120" w:line="240" w:lineRule="auto"/>
    </w:pPr>
    <w:rPr>
      <w:rFonts w:ascii="Arial" w:eastAsia="SimSun" w:hAnsi="Arial" w:cs="Mangal"/>
      <w:kern w:val="3"/>
      <w:sz w:val="24"/>
      <w:szCs w:val="24"/>
      <w:lang w:eastAsia="zh-CN" w:bidi="hi-IN"/>
    </w:rPr>
  </w:style>
  <w:style w:type="paragraph" w:customStyle="1" w:styleId="84">
    <w:name w:val="Основной текст8"/>
    <w:basedOn w:val="a7"/>
    <w:uiPriority w:val="99"/>
    <w:rsid w:val="008C4693"/>
    <w:pPr>
      <w:shd w:val="clear" w:color="auto" w:fill="FFFFFF"/>
      <w:spacing w:before="300" w:after="180" w:line="250" w:lineRule="exact"/>
    </w:pPr>
    <w:rPr>
      <w:rFonts w:ascii="Times New Roman" w:eastAsia="Times New Roman" w:hAnsi="Times New Roman"/>
      <w:color w:val="000000"/>
      <w:sz w:val="21"/>
      <w:szCs w:val="21"/>
      <w:lang w:eastAsia="ru-RU"/>
    </w:rPr>
  </w:style>
  <w:style w:type="paragraph" w:customStyle="1" w:styleId="formattext">
    <w:name w:val="formattext"/>
    <w:uiPriority w:val="99"/>
    <w:rsid w:val="008C4693"/>
    <w:pPr>
      <w:widowControl w:val="0"/>
      <w:autoSpaceDE w:val="0"/>
      <w:autoSpaceDN w:val="0"/>
      <w:adjustRightInd w:val="0"/>
    </w:pPr>
    <w:rPr>
      <w:rFonts w:ascii="Times New Roman" w:eastAsia="Times New Roman" w:hAnsi="Times New Roman"/>
      <w:sz w:val="18"/>
      <w:szCs w:val="18"/>
    </w:rPr>
  </w:style>
  <w:style w:type="character" w:styleId="afffffffff4">
    <w:name w:val="footnote reference"/>
    <w:uiPriority w:val="99"/>
    <w:unhideWhenUsed/>
    <w:rsid w:val="008C4693"/>
    <w:rPr>
      <w:vertAlign w:val="superscript"/>
    </w:rPr>
  </w:style>
  <w:style w:type="character" w:styleId="afffffffff5">
    <w:name w:val="page number"/>
    <w:unhideWhenUsed/>
    <w:rsid w:val="008C4693"/>
    <w:rPr>
      <w:rFonts w:ascii="Times New Roman" w:hAnsi="Times New Roman" w:cs="Times New Roman" w:hint="default"/>
    </w:rPr>
  </w:style>
  <w:style w:type="character" w:styleId="afffffffff6">
    <w:name w:val="endnote reference"/>
    <w:unhideWhenUsed/>
    <w:rsid w:val="008C4693"/>
    <w:rPr>
      <w:vertAlign w:val="superscript"/>
    </w:rPr>
  </w:style>
  <w:style w:type="character" w:styleId="afffffffff7">
    <w:name w:val="Placeholder Text"/>
    <w:uiPriority w:val="99"/>
    <w:semiHidden/>
    <w:rsid w:val="008C4693"/>
    <w:rPr>
      <w:color w:val="808080"/>
    </w:rPr>
  </w:style>
  <w:style w:type="character" w:styleId="afffffffff8">
    <w:name w:val="Subtle Emphasis"/>
    <w:uiPriority w:val="19"/>
    <w:qFormat/>
    <w:rsid w:val="008C4693"/>
    <w:rPr>
      <w:i/>
      <w:iCs/>
      <w:color w:val="808080"/>
    </w:rPr>
  </w:style>
  <w:style w:type="character" w:styleId="afffffffff9">
    <w:name w:val="Intense Emphasis"/>
    <w:uiPriority w:val="21"/>
    <w:qFormat/>
    <w:rsid w:val="008C4693"/>
    <w:rPr>
      <w:b/>
      <w:bCs/>
      <w:i/>
      <w:iCs/>
      <w:color w:val="auto"/>
      <w:u w:val="single"/>
    </w:rPr>
  </w:style>
  <w:style w:type="character" w:styleId="afffffffffa">
    <w:name w:val="Subtle Reference"/>
    <w:uiPriority w:val="31"/>
    <w:qFormat/>
    <w:rsid w:val="008C4693"/>
    <w:rPr>
      <w:smallCaps/>
    </w:rPr>
  </w:style>
  <w:style w:type="character" w:styleId="afffffffffb">
    <w:name w:val="Intense Reference"/>
    <w:uiPriority w:val="32"/>
    <w:qFormat/>
    <w:rsid w:val="008C4693"/>
    <w:rPr>
      <w:b/>
      <w:bCs/>
      <w:smallCaps/>
      <w:color w:val="auto"/>
    </w:rPr>
  </w:style>
  <w:style w:type="character" w:styleId="afffffffffc">
    <w:name w:val="Book Title"/>
    <w:uiPriority w:val="33"/>
    <w:qFormat/>
    <w:rsid w:val="008C4693"/>
    <w:rPr>
      <w:b/>
      <w:bCs/>
      <w:smallCaps/>
      <w:spacing w:val="5"/>
    </w:rPr>
  </w:style>
  <w:style w:type="character" w:customStyle="1" w:styleId="710">
    <w:name w:val="Заголовок 7 Знак1"/>
    <w:semiHidden/>
    <w:rsid w:val="008C4693"/>
    <w:rPr>
      <w:rFonts w:ascii="Calibri Light" w:eastAsia="Times New Roman" w:hAnsi="Calibri Light" w:cs="Times New Roman"/>
      <w:i/>
      <w:iCs/>
      <w:color w:val="1F4D78"/>
      <w:sz w:val="22"/>
      <w:szCs w:val="22"/>
    </w:rPr>
  </w:style>
  <w:style w:type="character" w:customStyle="1" w:styleId="810">
    <w:name w:val="Заголовок 8 Знак1"/>
    <w:semiHidden/>
    <w:rsid w:val="008C4693"/>
    <w:rPr>
      <w:rFonts w:ascii="Calibri Light" w:eastAsia="Times New Roman" w:hAnsi="Calibri Light" w:cs="Times New Roman"/>
      <w:color w:val="272727"/>
      <w:sz w:val="21"/>
      <w:szCs w:val="21"/>
    </w:rPr>
  </w:style>
  <w:style w:type="character" w:customStyle="1" w:styleId="910">
    <w:name w:val="Заголовок 9 Знак1"/>
    <w:semiHidden/>
    <w:rsid w:val="008C4693"/>
    <w:rPr>
      <w:rFonts w:ascii="Calibri Light" w:eastAsia="Times New Roman" w:hAnsi="Calibri Light" w:cs="Times New Roman"/>
      <w:i/>
      <w:iCs/>
      <w:color w:val="272727"/>
      <w:sz w:val="21"/>
      <w:szCs w:val="21"/>
    </w:rPr>
  </w:style>
  <w:style w:type="character" w:customStyle="1" w:styleId="1ff8">
    <w:name w:val="Нижний колонтитул Знак1"/>
    <w:aliases w:val="Знак Знак Знак2"/>
    <w:uiPriority w:val="99"/>
    <w:rsid w:val="008C4693"/>
    <w:rPr>
      <w:rFonts w:ascii="Calibri" w:eastAsia="Calibri" w:hAnsi="Calibri" w:cs="Times New Roman"/>
      <w:sz w:val="22"/>
      <w:szCs w:val="22"/>
      <w:lang w:eastAsia="en-US"/>
    </w:rPr>
  </w:style>
  <w:style w:type="paragraph" w:styleId="afffa">
    <w:name w:val="Document Map"/>
    <w:basedOn w:val="a7"/>
    <w:link w:val="afff9"/>
    <w:unhideWhenUsed/>
    <w:rsid w:val="008C4693"/>
    <w:pPr>
      <w:spacing w:after="0" w:line="240" w:lineRule="auto"/>
    </w:pPr>
    <w:rPr>
      <w:rFonts w:ascii="Tahoma" w:eastAsia="Times New Roman" w:hAnsi="Tahoma"/>
      <w:sz w:val="20"/>
      <w:szCs w:val="20"/>
      <w:lang w:eastAsia="ru-RU"/>
    </w:rPr>
  </w:style>
  <w:style w:type="character" w:customStyle="1" w:styleId="1ff9">
    <w:name w:val="Схема документа Знак1"/>
    <w:semiHidden/>
    <w:rsid w:val="008C4693"/>
    <w:rPr>
      <w:rFonts w:ascii="Segoe UI" w:hAnsi="Segoe UI" w:cs="Segoe UI"/>
      <w:sz w:val="16"/>
      <w:szCs w:val="16"/>
      <w:lang w:eastAsia="en-US"/>
    </w:rPr>
  </w:style>
  <w:style w:type="character" w:customStyle="1" w:styleId="afffffffffd">
    <w:name w:val="Название Знак"/>
    <w:rsid w:val="008C4693"/>
    <w:rPr>
      <w:rFonts w:ascii="Times New Roman" w:eastAsia="Times New Roman" w:hAnsi="Times New Roman" w:cs="Times New Roman" w:hint="default"/>
      <w:b/>
      <w:bCs w:val="0"/>
      <w:sz w:val="26"/>
      <w:szCs w:val="20"/>
      <w:lang w:eastAsia="ru-RU"/>
    </w:rPr>
  </w:style>
  <w:style w:type="paragraph" w:styleId="afff4">
    <w:name w:val="Date"/>
    <w:basedOn w:val="a7"/>
    <w:next w:val="a7"/>
    <w:link w:val="afff3"/>
    <w:unhideWhenUsed/>
    <w:rsid w:val="008C4693"/>
    <w:pPr>
      <w:spacing w:after="160" w:line="256" w:lineRule="auto"/>
    </w:pPr>
    <w:rPr>
      <w:rFonts w:ascii="Times New Roman" w:eastAsia="Times New Roman" w:hAnsi="Times New Roman"/>
      <w:sz w:val="24"/>
      <w:szCs w:val="24"/>
      <w:lang w:eastAsia="ru-RU"/>
    </w:rPr>
  </w:style>
  <w:style w:type="character" w:customStyle="1" w:styleId="1ffa">
    <w:name w:val="Дата Знак1"/>
    <w:semiHidden/>
    <w:rsid w:val="008C4693"/>
    <w:rPr>
      <w:sz w:val="22"/>
      <w:szCs w:val="22"/>
      <w:lang w:eastAsia="en-US"/>
    </w:rPr>
  </w:style>
  <w:style w:type="paragraph" w:styleId="afff8">
    <w:name w:val="Note Heading"/>
    <w:basedOn w:val="a7"/>
    <w:next w:val="a7"/>
    <w:link w:val="afff7"/>
    <w:unhideWhenUsed/>
    <w:rsid w:val="008C4693"/>
    <w:pPr>
      <w:spacing w:after="0" w:line="240" w:lineRule="auto"/>
    </w:pPr>
    <w:rPr>
      <w:rFonts w:ascii="Times New Roman" w:eastAsia="Times New Roman" w:hAnsi="Times New Roman"/>
      <w:sz w:val="24"/>
      <w:szCs w:val="24"/>
      <w:lang w:eastAsia="ru-RU"/>
    </w:rPr>
  </w:style>
  <w:style w:type="character" w:customStyle="1" w:styleId="1ffb">
    <w:name w:val="Заголовок записки Знак1"/>
    <w:semiHidden/>
    <w:rsid w:val="008C4693"/>
    <w:rPr>
      <w:sz w:val="22"/>
      <w:szCs w:val="22"/>
      <w:lang w:eastAsia="en-US"/>
    </w:rPr>
  </w:style>
  <w:style w:type="paragraph" w:styleId="afff6">
    <w:name w:val="Body Text First Indent"/>
    <w:basedOn w:val="afc"/>
    <w:link w:val="afff5"/>
    <w:unhideWhenUsed/>
    <w:rsid w:val="008C4693"/>
    <w:pPr>
      <w:spacing w:after="160" w:line="256" w:lineRule="auto"/>
      <w:ind w:firstLine="360"/>
      <w:jc w:val="left"/>
    </w:pPr>
    <w:rPr>
      <w:rFonts w:ascii="Calibri" w:eastAsia="Calibri" w:hAnsi="Calibri"/>
      <w:sz w:val="20"/>
      <w:szCs w:val="20"/>
    </w:rPr>
  </w:style>
  <w:style w:type="character" w:customStyle="1" w:styleId="1ffc">
    <w:name w:val="Красная строка Знак1"/>
    <w:semiHidden/>
    <w:rsid w:val="008C4693"/>
    <w:rPr>
      <w:rFonts w:ascii="Times New Roman" w:eastAsia="Times New Roman" w:hAnsi="Times New Roman"/>
      <w:sz w:val="22"/>
      <w:szCs w:val="22"/>
      <w:lang w:eastAsia="en-US"/>
    </w:rPr>
  </w:style>
  <w:style w:type="character" w:customStyle="1" w:styleId="2ff5">
    <w:name w:val="Основной текст Знак2"/>
    <w:aliases w:val="Знак Знак2"/>
    <w:locked/>
    <w:rsid w:val="008C4693"/>
    <w:rPr>
      <w:sz w:val="24"/>
      <w:szCs w:val="24"/>
      <w:lang w:val="ru-RU" w:eastAsia="ru-RU" w:bidi="ar-SA"/>
    </w:rPr>
  </w:style>
  <w:style w:type="paragraph" w:styleId="28">
    <w:name w:val="Body Text First Indent 2"/>
    <w:basedOn w:val="affc"/>
    <w:link w:val="27"/>
    <w:unhideWhenUsed/>
    <w:rsid w:val="008C4693"/>
    <w:pPr>
      <w:spacing w:after="160" w:line="256" w:lineRule="auto"/>
      <w:ind w:left="360" w:firstLine="360"/>
      <w:jc w:val="left"/>
    </w:pPr>
    <w:rPr>
      <w:rFonts w:ascii="Calibri" w:eastAsia="Calibri" w:hAnsi="Calibri"/>
      <w:sz w:val="20"/>
      <w:szCs w:val="20"/>
    </w:rPr>
  </w:style>
  <w:style w:type="character" w:customStyle="1" w:styleId="21a">
    <w:name w:val="Красная строка 2 Знак1"/>
    <w:basedOn w:val="19"/>
    <w:semiHidden/>
    <w:rsid w:val="008C4693"/>
    <w:rPr>
      <w:sz w:val="22"/>
      <w:szCs w:val="22"/>
      <w:lang w:eastAsia="en-US"/>
    </w:rPr>
  </w:style>
  <w:style w:type="paragraph" w:styleId="37">
    <w:name w:val="Body Text 3"/>
    <w:basedOn w:val="a7"/>
    <w:link w:val="36"/>
    <w:unhideWhenUsed/>
    <w:rsid w:val="008C4693"/>
    <w:pPr>
      <w:spacing w:after="120" w:line="256" w:lineRule="auto"/>
    </w:pPr>
    <w:rPr>
      <w:rFonts w:ascii="Times New Roman" w:eastAsia="Times New Roman" w:hAnsi="Times New Roman"/>
      <w:sz w:val="16"/>
      <w:szCs w:val="16"/>
      <w:lang w:eastAsia="ru-RU"/>
    </w:rPr>
  </w:style>
  <w:style w:type="character" w:customStyle="1" w:styleId="314">
    <w:name w:val="Основной текст 3 Знак1"/>
    <w:semiHidden/>
    <w:rsid w:val="008C4693"/>
    <w:rPr>
      <w:sz w:val="16"/>
      <w:szCs w:val="16"/>
      <w:lang w:eastAsia="en-US"/>
    </w:rPr>
  </w:style>
  <w:style w:type="paragraph" w:styleId="39">
    <w:name w:val="Body Text Indent 3"/>
    <w:basedOn w:val="a7"/>
    <w:link w:val="38"/>
    <w:unhideWhenUsed/>
    <w:rsid w:val="008C4693"/>
    <w:pPr>
      <w:spacing w:after="120" w:line="256" w:lineRule="auto"/>
      <w:ind w:left="283"/>
    </w:pPr>
    <w:rPr>
      <w:rFonts w:ascii="Times New Roman" w:eastAsia="Times New Roman" w:hAnsi="Times New Roman"/>
      <w:sz w:val="16"/>
      <w:szCs w:val="16"/>
      <w:lang w:eastAsia="ru-RU"/>
    </w:rPr>
  </w:style>
  <w:style w:type="character" w:customStyle="1" w:styleId="315">
    <w:name w:val="Основной текст с отступом 3 Знак1"/>
    <w:semiHidden/>
    <w:rsid w:val="008C4693"/>
    <w:rPr>
      <w:sz w:val="16"/>
      <w:szCs w:val="16"/>
      <w:lang w:eastAsia="en-US"/>
    </w:rPr>
  </w:style>
  <w:style w:type="paragraph" w:styleId="afff0">
    <w:name w:val="Subtitle"/>
    <w:basedOn w:val="a7"/>
    <w:next w:val="a7"/>
    <w:link w:val="afff"/>
    <w:qFormat/>
    <w:rsid w:val="008C4693"/>
    <w:pPr>
      <w:numPr>
        <w:ilvl w:val="1"/>
      </w:numPr>
      <w:spacing w:after="160" w:line="256" w:lineRule="auto"/>
    </w:pPr>
    <w:rPr>
      <w:rFonts w:ascii="Arial" w:eastAsia="Times New Roman" w:hAnsi="Arial"/>
      <w:sz w:val="24"/>
      <w:szCs w:val="24"/>
      <w:lang w:eastAsia="ru-RU"/>
    </w:rPr>
  </w:style>
  <w:style w:type="character" w:customStyle="1" w:styleId="1ffd">
    <w:name w:val="Подзаголовок Знак1"/>
    <w:rsid w:val="008C4693"/>
    <w:rPr>
      <w:rFonts w:ascii="Calibri Light" w:eastAsia="Times New Roman" w:hAnsi="Calibri Light" w:cs="Times New Roman"/>
      <w:sz w:val="24"/>
      <w:szCs w:val="24"/>
      <w:lang w:eastAsia="en-US"/>
    </w:rPr>
  </w:style>
  <w:style w:type="paragraph" w:styleId="affa">
    <w:name w:val="Signature"/>
    <w:basedOn w:val="a7"/>
    <w:link w:val="aff9"/>
    <w:unhideWhenUsed/>
    <w:rsid w:val="008C4693"/>
    <w:pPr>
      <w:spacing w:after="0" w:line="240" w:lineRule="auto"/>
      <w:ind w:left="4252"/>
    </w:pPr>
    <w:rPr>
      <w:rFonts w:ascii="Times New Roman" w:eastAsia="Times New Roman" w:hAnsi="Times New Roman"/>
      <w:sz w:val="24"/>
      <w:szCs w:val="24"/>
      <w:lang w:eastAsia="ru-RU"/>
    </w:rPr>
  </w:style>
  <w:style w:type="character" w:customStyle="1" w:styleId="1ffe">
    <w:name w:val="Подпись Знак1"/>
    <w:semiHidden/>
    <w:rsid w:val="008C4693"/>
    <w:rPr>
      <w:sz w:val="22"/>
      <w:szCs w:val="22"/>
      <w:lang w:eastAsia="en-US"/>
    </w:rPr>
  </w:style>
  <w:style w:type="paragraph" w:styleId="afff2">
    <w:name w:val="Salutation"/>
    <w:basedOn w:val="a7"/>
    <w:next w:val="a7"/>
    <w:link w:val="afff1"/>
    <w:unhideWhenUsed/>
    <w:rsid w:val="008C4693"/>
    <w:pPr>
      <w:spacing w:after="160" w:line="256" w:lineRule="auto"/>
    </w:pPr>
    <w:rPr>
      <w:rFonts w:ascii="Times New Roman" w:eastAsia="Times New Roman" w:hAnsi="Times New Roman"/>
      <w:sz w:val="24"/>
      <w:szCs w:val="24"/>
      <w:lang w:eastAsia="ru-RU"/>
    </w:rPr>
  </w:style>
  <w:style w:type="character" w:customStyle="1" w:styleId="1fff">
    <w:name w:val="Приветствие Знак1"/>
    <w:semiHidden/>
    <w:rsid w:val="008C4693"/>
    <w:rPr>
      <w:sz w:val="22"/>
      <w:szCs w:val="22"/>
      <w:lang w:eastAsia="en-US"/>
    </w:rPr>
  </w:style>
  <w:style w:type="paragraph" w:styleId="aff8">
    <w:name w:val="Closing"/>
    <w:basedOn w:val="a7"/>
    <w:link w:val="aff7"/>
    <w:unhideWhenUsed/>
    <w:rsid w:val="008C4693"/>
    <w:pPr>
      <w:spacing w:after="0" w:line="240" w:lineRule="auto"/>
      <w:ind w:left="4252"/>
    </w:pPr>
    <w:rPr>
      <w:rFonts w:ascii="Times New Roman" w:eastAsia="Times New Roman" w:hAnsi="Times New Roman"/>
      <w:sz w:val="24"/>
      <w:szCs w:val="24"/>
      <w:lang w:eastAsia="ru-RU"/>
    </w:rPr>
  </w:style>
  <w:style w:type="character" w:customStyle="1" w:styleId="1fff0">
    <w:name w:val="Прощание Знак1"/>
    <w:semiHidden/>
    <w:rsid w:val="008C4693"/>
    <w:rPr>
      <w:sz w:val="22"/>
      <w:szCs w:val="22"/>
      <w:lang w:eastAsia="en-US"/>
    </w:rPr>
  </w:style>
  <w:style w:type="paragraph" w:styleId="affe">
    <w:name w:val="Message Header"/>
    <w:basedOn w:val="a7"/>
    <w:link w:val="affd"/>
    <w:unhideWhenUsed/>
    <w:rsid w:val="008C469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sz w:val="24"/>
      <w:szCs w:val="24"/>
      <w:lang w:eastAsia="ru-RU"/>
    </w:rPr>
  </w:style>
  <w:style w:type="character" w:customStyle="1" w:styleId="1fff1">
    <w:name w:val="Шапка Знак1"/>
    <w:semiHidden/>
    <w:rsid w:val="008C4693"/>
    <w:rPr>
      <w:rFonts w:ascii="Calibri Light" w:eastAsia="Times New Roman" w:hAnsi="Calibri Light" w:cs="Times New Roman"/>
      <w:sz w:val="24"/>
      <w:szCs w:val="24"/>
      <w:shd w:val="pct20" w:color="auto" w:fill="auto"/>
      <w:lang w:eastAsia="en-US"/>
    </w:rPr>
  </w:style>
  <w:style w:type="paragraph" w:styleId="afffe">
    <w:name w:val="E-mail Signature"/>
    <w:basedOn w:val="a7"/>
    <w:link w:val="afffd"/>
    <w:unhideWhenUsed/>
    <w:rsid w:val="008C4693"/>
    <w:pPr>
      <w:spacing w:after="0" w:line="240" w:lineRule="auto"/>
    </w:pPr>
    <w:rPr>
      <w:rFonts w:ascii="Times New Roman" w:eastAsia="Times New Roman" w:hAnsi="Times New Roman"/>
      <w:sz w:val="24"/>
      <w:szCs w:val="24"/>
      <w:lang w:eastAsia="ru-RU"/>
    </w:rPr>
  </w:style>
  <w:style w:type="character" w:customStyle="1" w:styleId="1fff2">
    <w:name w:val="Электронная подпись Знак1"/>
    <w:semiHidden/>
    <w:rsid w:val="008C4693"/>
    <w:rPr>
      <w:sz w:val="22"/>
      <w:szCs w:val="22"/>
      <w:lang w:eastAsia="en-US"/>
    </w:rPr>
  </w:style>
  <w:style w:type="character" w:customStyle="1" w:styleId="1fff3">
    <w:name w:val="Текст выноски Знак1"/>
    <w:uiPriority w:val="99"/>
    <w:semiHidden/>
    <w:rsid w:val="008C4693"/>
    <w:rPr>
      <w:rFonts w:ascii="Segoe UI" w:eastAsia="Calibri" w:hAnsi="Segoe UI" w:cs="Segoe UI"/>
      <w:sz w:val="18"/>
      <w:szCs w:val="18"/>
      <w:lang w:eastAsia="en-US"/>
    </w:rPr>
  </w:style>
  <w:style w:type="character" w:customStyle="1" w:styleId="14pt2">
    <w:name w:val="Стиль 14 pt"/>
    <w:rsid w:val="008C4693"/>
    <w:rPr>
      <w:sz w:val="24"/>
    </w:rPr>
  </w:style>
  <w:style w:type="paragraph" w:styleId="aff3">
    <w:name w:val="endnote text"/>
    <w:basedOn w:val="a7"/>
    <w:link w:val="aff2"/>
    <w:unhideWhenUsed/>
    <w:rsid w:val="008C4693"/>
    <w:pPr>
      <w:spacing w:after="0" w:line="240" w:lineRule="auto"/>
    </w:pPr>
    <w:rPr>
      <w:rFonts w:ascii="Times New Roman" w:eastAsia="Times New Roman" w:hAnsi="Times New Roman"/>
      <w:sz w:val="20"/>
      <w:szCs w:val="20"/>
      <w:lang w:eastAsia="ru-RU"/>
    </w:rPr>
  </w:style>
  <w:style w:type="character" w:customStyle="1" w:styleId="1fff4">
    <w:name w:val="Текст концевой сноски Знак1"/>
    <w:semiHidden/>
    <w:rsid w:val="008C4693"/>
    <w:rPr>
      <w:lang w:eastAsia="en-US"/>
    </w:rPr>
  </w:style>
  <w:style w:type="character" w:customStyle="1" w:styleId="bodytext">
    <w:name w:val="body text Знак Знак"/>
    <w:rsid w:val="008C4693"/>
    <w:rPr>
      <w:sz w:val="24"/>
    </w:rPr>
  </w:style>
  <w:style w:type="character" w:customStyle="1" w:styleId="11a">
    <w:name w:val="1.1 подпункт Знак Знак Знак"/>
    <w:rsid w:val="008C4693"/>
    <w:rPr>
      <w:rFonts w:ascii="Times New Roman" w:eastAsia="Times New Roman" w:hAnsi="Times New Roman" w:cs="Arial" w:hint="default"/>
      <w:b/>
      <w:bCs/>
      <w:i/>
      <w:iCs w:val="0"/>
      <w:sz w:val="28"/>
      <w:szCs w:val="28"/>
      <w:lang w:eastAsia="ru-RU"/>
    </w:rPr>
  </w:style>
  <w:style w:type="character" w:customStyle="1" w:styleId="area4c">
    <w:name w:val="area4c"/>
    <w:rsid w:val="008C4693"/>
  </w:style>
  <w:style w:type="character" w:customStyle="1" w:styleId="bodycopy1">
    <w:name w:val="bodycopy1"/>
    <w:rsid w:val="008C4693"/>
    <w:rPr>
      <w:rFonts w:ascii="Futura Lt" w:hAnsi="Futura Lt" w:hint="default"/>
      <w:i w:val="0"/>
      <w:iCs w:val="0"/>
      <w:strike w:val="0"/>
      <w:dstrike w:val="0"/>
      <w:color w:val="000000"/>
      <w:sz w:val="19"/>
      <w:szCs w:val="19"/>
      <w:u w:val="none"/>
      <w:effect w:val="none"/>
    </w:rPr>
  </w:style>
  <w:style w:type="character" w:customStyle="1" w:styleId="bold">
    <w:name w:val="bold"/>
    <w:rsid w:val="008C4693"/>
  </w:style>
  <w:style w:type="character" w:customStyle="1" w:styleId="dfaq1">
    <w:name w:val="dfaq1"/>
    <w:rsid w:val="008C4693"/>
  </w:style>
  <w:style w:type="character" w:customStyle="1" w:styleId="FontStyle13">
    <w:name w:val="Font Style13"/>
    <w:rsid w:val="008C4693"/>
    <w:rPr>
      <w:rFonts w:ascii="Times New Roman" w:hAnsi="Times New Roman" w:cs="Times New Roman" w:hint="default"/>
      <w:sz w:val="26"/>
      <w:szCs w:val="26"/>
    </w:rPr>
  </w:style>
  <w:style w:type="character" w:customStyle="1" w:styleId="FontStyle27">
    <w:name w:val="Font Style27"/>
    <w:rsid w:val="008C4693"/>
    <w:rPr>
      <w:rFonts w:ascii="Times New Roman" w:hAnsi="Times New Roman" w:cs="Times New Roman" w:hint="default"/>
      <w:sz w:val="22"/>
      <w:szCs w:val="22"/>
    </w:rPr>
  </w:style>
  <w:style w:type="character" w:customStyle="1" w:styleId="apple-style-span">
    <w:name w:val="apple-style-span"/>
    <w:rsid w:val="008C4693"/>
    <w:rPr>
      <w:rFonts w:ascii="Times New Roman" w:hAnsi="Times New Roman" w:cs="Times New Roman" w:hint="default"/>
    </w:rPr>
  </w:style>
  <w:style w:type="character" w:customStyle="1" w:styleId="afffffffffe">
    <w:name w:val="Основной шрифт"/>
    <w:rsid w:val="008C4693"/>
  </w:style>
  <w:style w:type="character" w:customStyle="1" w:styleId="140">
    <w:name w:val="Стиль 14 пт полужирный подчеркивание все прописные"/>
    <w:rsid w:val="008C4693"/>
    <w:rPr>
      <w:b/>
      <w:bCs/>
      <w:caps/>
      <w:sz w:val="28"/>
      <w:szCs w:val="28"/>
      <w:u w:val="single"/>
    </w:rPr>
  </w:style>
  <w:style w:type="character" w:customStyle="1" w:styleId="141">
    <w:name w:val="Стиль 14 пт все прописные"/>
    <w:rsid w:val="008C4693"/>
    <w:rPr>
      <w:b/>
      <w:bCs w:val="0"/>
      <w:caps/>
      <w:sz w:val="28"/>
    </w:rPr>
  </w:style>
  <w:style w:type="character" w:customStyle="1" w:styleId="180">
    <w:name w:val="Знак Знак18"/>
    <w:rsid w:val="008C4693"/>
    <w:rPr>
      <w:rFonts w:ascii="Times New Roman" w:eastAsia="Times New Roman" w:hAnsi="Times New Roman" w:cs="Times New Roman" w:hint="default"/>
      <w:b/>
      <w:bCs w:val="0"/>
      <w:sz w:val="26"/>
      <w:szCs w:val="20"/>
      <w:lang w:eastAsia="ru-RU"/>
    </w:rPr>
  </w:style>
  <w:style w:type="character" w:customStyle="1" w:styleId="BodyText2Char">
    <w:name w:val="Body Text 2 Char"/>
    <w:locked/>
    <w:rsid w:val="008C4693"/>
    <w:rPr>
      <w:sz w:val="24"/>
      <w:lang w:val="ru-RU" w:eastAsia="ru-RU" w:bidi="ar-SA"/>
    </w:rPr>
  </w:style>
  <w:style w:type="character" w:customStyle="1" w:styleId="affffffffff">
    <w:name w:val="Реквизит"/>
    <w:rsid w:val="008C4693"/>
    <w:rPr>
      <w:sz w:val="28"/>
    </w:rPr>
  </w:style>
  <w:style w:type="character" w:customStyle="1" w:styleId="affffffffff0">
    <w:name w:val="Реквизит полужирный"/>
    <w:rsid w:val="008C4693"/>
    <w:rPr>
      <w:b/>
      <w:bCs/>
      <w:sz w:val="28"/>
    </w:rPr>
  </w:style>
  <w:style w:type="character" w:customStyle="1" w:styleId="1fff5">
    <w:name w:val="Тема примечания Знак1"/>
    <w:semiHidden/>
    <w:rsid w:val="008C4693"/>
    <w:rPr>
      <w:rFonts w:ascii="Calibri" w:eastAsia="Calibri" w:hAnsi="Calibri" w:cs="Times New Roman"/>
      <w:b/>
      <w:bCs/>
      <w:lang w:eastAsia="en-US"/>
    </w:rPr>
  </w:style>
  <w:style w:type="character" w:customStyle="1" w:styleId="57">
    <w:name w:val="Знак Знак5"/>
    <w:rsid w:val="008C4693"/>
    <w:rPr>
      <w:sz w:val="24"/>
      <w:szCs w:val="24"/>
    </w:rPr>
  </w:style>
  <w:style w:type="character" w:customStyle="1" w:styleId="1fff6">
    <w:name w:val="Гиперссылка1"/>
    <w:rsid w:val="008C4693"/>
    <w:rPr>
      <w:color w:val="0000FF"/>
      <w:u w:val="single"/>
    </w:rPr>
  </w:style>
  <w:style w:type="character" w:customStyle="1" w:styleId="3fa">
    <w:name w:val="Знак Знак3"/>
    <w:locked/>
    <w:rsid w:val="008C4693"/>
    <w:rPr>
      <w:rFonts w:ascii="Arial" w:hAnsi="Arial" w:cs="Arial" w:hint="default"/>
      <w:b/>
      <w:bCs w:val="0"/>
      <w:kern w:val="28"/>
      <w:sz w:val="32"/>
      <w:lang w:val="ru-RU" w:eastAsia="ru-RU" w:bidi="ar-SA"/>
    </w:rPr>
  </w:style>
  <w:style w:type="character" w:customStyle="1" w:styleId="FontStyle12">
    <w:name w:val="Font Style12"/>
    <w:rsid w:val="008C4693"/>
    <w:rPr>
      <w:rFonts w:ascii="Arial" w:hAnsi="Arial" w:cs="Arial" w:hint="default"/>
      <w:sz w:val="18"/>
      <w:szCs w:val="18"/>
    </w:rPr>
  </w:style>
  <w:style w:type="character" w:customStyle="1" w:styleId="postbody">
    <w:name w:val="postbody"/>
    <w:rsid w:val="008C4693"/>
  </w:style>
  <w:style w:type="character" w:customStyle="1" w:styleId="3fb">
    <w:name w:val="Стиль3 Знак Знак Знак"/>
    <w:rsid w:val="008C4693"/>
    <w:rPr>
      <w:sz w:val="24"/>
      <w:lang w:val="ru-RU" w:eastAsia="ru-RU" w:bidi="ar-SA"/>
    </w:rPr>
  </w:style>
  <w:style w:type="character" w:customStyle="1" w:styleId="75">
    <w:name w:val="Знак Знак7"/>
    <w:locked/>
    <w:rsid w:val="008C4693"/>
    <w:rPr>
      <w:sz w:val="24"/>
      <w:lang w:val="ru-RU" w:eastAsia="ru-RU" w:bidi="ar-SA"/>
    </w:rPr>
  </w:style>
  <w:style w:type="character" w:customStyle="1" w:styleId="apple-converted-space">
    <w:name w:val="apple-converted-space"/>
    <w:rsid w:val="008C4693"/>
  </w:style>
  <w:style w:type="character" w:customStyle="1" w:styleId="affffffffff1">
    <w:name w:val="Основной текст документа"/>
    <w:rsid w:val="008C4693"/>
    <w:rPr>
      <w:sz w:val="22"/>
    </w:rPr>
  </w:style>
  <w:style w:type="character" w:customStyle="1" w:styleId="apple-tab-span">
    <w:name w:val="apple-tab-span"/>
    <w:rsid w:val="008C4693"/>
  </w:style>
  <w:style w:type="character" w:customStyle="1" w:styleId="textramkaotstup1">
    <w:name w:val="text_ramka_otstup1"/>
    <w:rsid w:val="008C4693"/>
    <w:rPr>
      <w:rFonts w:ascii="Arial" w:hAnsi="Arial" w:cs="Arial" w:hint="default"/>
      <w:color w:val="666666"/>
      <w:sz w:val="18"/>
      <w:szCs w:val="18"/>
    </w:rPr>
  </w:style>
  <w:style w:type="character" w:customStyle="1" w:styleId="FontStyle47">
    <w:name w:val="Font Style47"/>
    <w:rsid w:val="008C4693"/>
    <w:rPr>
      <w:rFonts w:ascii="Times New Roman" w:hAnsi="Times New Roman" w:cs="Times New Roman" w:hint="default"/>
      <w:sz w:val="22"/>
      <w:szCs w:val="22"/>
    </w:rPr>
  </w:style>
  <w:style w:type="character" w:customStyle="1" w:styleId="FontStyle46">
    <w:name w:val="Font Style46"/>
    <w:rsid w:val="008C4693"/>
    <w:rPr>
      <w:rFonts w:ascii="Times New Roman" w:hAnsi="Times New Roman" w:cs="Times New Roman" w:hint="default"/>
      <w:b/>
      <w:bCs/>
      <w:sz w:val="22"/>
      <w:szCs w:val="22"/>
    </w:rPr>
  </w:style>
  <w:style w:type="character" w:customStyle="1" w:styleId="rvts8">
    <w:name w:val="rvts8"/>
    <w:rsid w:val="008C4693"/>
    <w:rPr>
      <w:rFonts w:ascii="Calibri" w:hAnsi="Calibri" w:cs="Calibri" w:hint="default"/>
      <w:u w:val="single"/>
    </w:rPr>
  </w:style>
  <w:style w:type="character" w:customStyle="1" w:styleId="fontstyle19">
    <w:name w:val="fontstyle19"/>
    <w:rsid w:val="008C4693"/>
  </w:style>
  <w:style w:type="character" w:customStyle="1" w:styleId="affffffffff2">
    <w:name w:val="Гипертекстовая ссылка"/>
    <w:rsid w:val="008C4693"/>
    <w:rPr>
      <w:color w:val="008000"/>
    </w:rPr>
  </w:style>
  <w:style w:type="character" w:customStyle="1" w:styleId="Heading1Char">
    <w:name w:val="Heading 1 Char"/>
    <w:locked/>
    <w:rsid w:val="008C4693"/>
    <w:rPr>
      <w:b/>
      <w:bCs w:val="0"/>
      <w:kern w:val="28"/>
      <w:sz w:val="36"/>
      <w:lang w:val="ru-RU" w:eastAsia="ru-RU"/>
    </w:rPr>
  </w:style>
  <w:style w:type="character" w:customStyle="1" w:styleId="PlainTextChar">
    <w:name w:val="Plain Text Char"/>
    <w:locked/>
    <w:rsid w:val="008C4693"/>
    <w:rPr>
      <w:rFonts w:ascii="Courier New" w:hAnsi="Courier New" w:cs="Courier New" w:hint="default"/>
    </w:rPr>
  </w:style>
  <w:style w:type="character" w:customStyle="1" w:styleId="PlainTextChar1">
    <w:name w:val="Plain Text Char1"/>
    <w:rsid w:val="008C4693"/>
    <w:rPr>
      <w:rFonts w:ascii="Courier New" w:hAnsi="Courier New" w:cs="Courier New" w:hint="default"/>
    </w:rPr>
  </w:style>
  <w:style w:type="character" w:customStyle="1" w:styleId="BodyTextIndent2Char">
    <w:name w:val="Body Text Indent 2 Char"/>
    <w:locked/>
    <w:rsid w:val="008C4693"/>
    <w:rPr>
      <w:rFonts w:ascii="Times New Roman" w:hAnsi="Times New Roman" w:cs="Times New Roman" w:hint="default"/>
      <w:sz w:val="24"/>
      <w:szCs w:val="24"/>
      <w:lang w:eastAsia="ru-RU"/>
    </w:rPr>
  </w:style>
  <w:style w:type="character" w:customStyle="1" w:styleId="mlarcolumnqqproduct2">
    <w:name w:val="mlar_column_qqproduct2"/>
    <w:rsid w:val="008C4693"/>
    <w:rPr>
      <w:sz w:val="17"/>
      <w:szCs w:val="17"/>
    </w:rPr>
  </w:style>
  <w:style w:type="paragraph" w:styleId="aff1">
    <w:name w:val="caption"/>
    <w:basedOn w:val="a7"/>
    <w:next w:val="a7"/>
    <w:link w:val="aff0"/>
    <w:unhideWhenUsed/>
    <w:qFormat/>
    <w:rsid w:val="008C4693"/>
    <w:pPr>
      <w:spacing w:line="240" w:lineRule="auto"/>
    </w:pPr>
    <w:rPr>
      <w:rFonts w:ascii="Times New Roman" w:eastAsia="Times New Roman" w:hAnsi="Times New Roman"/>
      <w:b/>
      <w:sz w:val="28"/>
      <w:szCs w:val="24"/>
      <w:lang w:eastAsia="ru-RU"/>
    </w:rPr>
  </w:style>
  <w:style w:type="character" w:customStyle="1" w:styleId="290">
    <w:name w:val="Основной текст (2)9"/>
    <w:rsid w:val="008C4693"/>
  </w:style>
  <w:style w:type="character" w:customStyle="1" w:styleId="2Arial">
    <w:name w:val="Основной текст (2) + Arial"/>
    <w:aliases w:val="5 pt2,Не полужирный1,Заголовок №1 + 10,Курсив,Интервал 1 pt"/>
    <w:uiPriority w:val="99"/>
    <w:rsid w:val="008C4693"/>
    <w:rPr>
      <w:rFonts w:ascii="Arial" w:hAnsi="Arial" w:cs="Arial" w:hint="default"/>
      <w:b/>
      <w:bCs/>
      <w:noProof/>
      <w:sz w:val="19"/>
      <w:szCs w:val="19"/>
      <w:shd w:val="clear" w:color="auto" w:fill="FFFFFF"/>
    </w:rPr>
  </w:style>
  <w:style w:type="character" w:customStyle="1" w:styleId="dfaq">
    <w:name w:val="dfaq"/>
    <w:rsid w:val="008C4693"/>
  </w:style>
  <w:style w:type="character" w:customStyle="1" w:styleId="1fff7">
    <w:name w:val="Заголовок №1"/>
    <w:uiPriority w:val="99"/>
    <w:rsid w:val="008C4693"/>
    <w:rPr>
      <w:rFonts w:ascii="Times New Roman" w:hAnsi="Times New Roman" w:cs="Times New Roman" w:hint="default"/>
      <w:spacing w:val="-2"/>
      <w:sz w:val="26"/>
      <w:szCs w:val="26"/>
      <w:u w:val="single"/>
      <w:shd w:val="clear" w:color="auto" w:fill="FFFFFF"/>
    </w:rPr>
  </w:style>
  <w:style w:type="character" w:customStyle="1" w:styleId="2ff6">
    <w:name w:val="Основной текст (2) + Курсив"/>
    <w:uiPriority w:val="99"/>
    <w:rsid w:val="008C4693"/>
    <w:rPr>
      <w:rFonts w:ascii="Times New Roman" w:hAnsi="Times New Roman" w:cs="Times New Roman" w:hint="default"/>
      <w:b/>
      <w:bCs/>
      <w:i/>
      <w:iCs/>
      <w:spacing w:val="-3"/>
      <w:sz w:val="22"/>
      <w:szCs w:val="22"/>
      <w:shd w:val="clear" w:color="auto" w:fill="FFFFFF"/>
    </w:rPr>
  </w:style>
  <w:style w:type="character" w:customStyle="1" w:styleId="affffffffff3">
    <w:name w:val="Основной текст + Полужирный"/>
    <w:uiPriority w:val="99"/>
    <w:rsid w:val="008C4693"/>
    <w:rPr>
      <w:rFonts w:ascii="Times New Roman" w:hAnsi="Times New Roman" w:cs="Times New Roman" w:hint="default"/>
      <w:b/>
      <w:bCs/>
      <w:spacing w:val="7"/>
      <w:sz w:val="18"/>
      <w:szCs w:val="18"/>
      <w:shd w:val="clear" w:color="auto" w:fill="FFFFFF"/>
    </w:rPr>
  </w:style>
  <w:style w:type="character" w:customStyle="1" w:styleId="58">
    <w:name w:val="Основной текст (5) + Полужирный"/>
    <w:uiPriority w:val="99"/>
    <w:rsid w:val="008C4693"/>
    <w:rPr>
      <w:rFonts w:ascii="Times New Roman" w:hAnsi="Times New Roman" w:cs="Times New Roman" w:hint="default"/>
      <w:b/>
      <w:bCs/>
      <w:spacing w:val="0"/>
      <w:sz w:val="26"/>
      <w:szCs w:val="26"/>
      <w:shd w:val="clear" w:color="auto" w:fill="FFFFFF"/>
    </w:rPr>
  </w:style>
  <w:style w:type="character" w:customStyle="1" w:styleId="FontStyle71">
    <w:name w:val="Font Style71"/>
    <w:rsid w:val="008C4693"/>
    <w:rPr>
      <w:rFonts w:ascii="Times New Roman" w:hAnsi="Times New Roman" w:cs="Times New Roman" w:hint="default"/>
      <w:sz w:val="20"/>
      <w:szCs w:val="20"/>
    </w:rPr>
  </w:style>
  <w:style w:type="character" w:customStyle="1" w:styleId="1fff8">
    <w:name w:val="Основной текст + Полужирный1"/>
    <w:rsid w:val="008C4693"/>
    <w:rPr>
      <w:sz w:val="28"/>
      <w:szCs w:val="28"/>
      <w:shd w:val="clear" w:color="auto" w:fill="FFFFFF"/>
      <w:lang w:val="ru-RU" w:eastAsia="ru-RU" w:bidi="ar-SA"/>
    </w:rPr>
  </w:style>
  <w:style w:type="character" w:customStyle="1" w:styleId="3fc">
    <w:name w:val="Основной текст (3) + Не полужирный"/>
    <w:rsid w:val="008C4693"/>
    <w:rPr>
      <w:rFonts w:ascii="Times New Roman" w:hAnsi="Times New Roman" w:cs="Times New Roman" w:hint="default"/>
      <w:b w:val="0"/>
      <w:bCs w:val="0"/>
      <w:spacing w:val="0"/>
      <w:sz w:val="22"/>
      <w:szCs w:val="22"/>
      <w:shd w:val="clear" w:color="auto" w:fill="FFFFFF"/>
    </w:rPr>
  </w:style>
  <w:style w:type="character" w:customStyle="1" w:styleId="b-addresslink-fragment1">
    <w:name w:val="b-address__link-fragment1"/>
    <w:rsid w:val="008C4693"/>
  </w:style>
  <w:style w:type="character" w:customStyle="1" w:styleId="b-infoitem1">
    <w:name w:val="b-info__item1"/>
    <w:rsid w:val="008C4693"/>
  </w:style>
  <w:style w:type="character" w:customStyle="1" w:styleId="b-serp-urlitem1">
    <w:name w:val="b-serp-url__item1"/>
    <w:rsid w:val="008C4693"/>
  </w:style>
  <w:style w:type="character" w:customStyle="1" w:styleId="213pt">
    <w:name w:val="Основной текст (2) + 13 pt"/>
    <w:rsid w:val="008C4693"/>
    <w:rPr>
      <w:b/>
      <w:bCs/>
      <w:sz w:val="26"/>
      <w:szCs w:val="26"/>
      <w:shd w:val="clear" w:color="auto" w:fill="FFFFFF"/>
    </w:rPr>
  </w:style>
  <w:style w:type="character" w:customStyle="1" w:styleId="js-phone-number">
    <w:name w:val="js-phone-number"/>
    <w:uiPriority w:val="99"/>
    <w:rsid w:val="008C4693"/>
  </w:style>
  <w:style w:type="character" w:customStyle="1" w:styleId="affffffffff4">
    <w:name w:val="Подпись к таблице_"/>
    <w:rsid w:val="008C4693"/>
    <w:rPr>
      <w:rFonts w:ascii="Calibri" w:eastAsia="Calibri" w:hAnsi="Calibri" w:cs="Calibri" w:hint="default"/>
      <w:b w:val="0"/>
      <w:bCs w:val="0"/>
      <w:i w:val="0"/>
      <w:iCs w:val="0"/>
      <w:smallCaps w:val="0"/>
      <w:strike w:val="0"/>
      <w:dstrike w:val="0"/>
      <w:sz w:val="21"/>
      <w:szCs w:val="21"/>
      <w:u w:val="none"/>
      <w:effect w:val="none"/>
    </w:rPr>
  </w:style>
  <w:style w:type="character" w:customStyle="1" w:styleId="affffffffff5">
    <w:name w:val="Подпись к таблице"/>
    <w:rsid w:val="008C4693"/>
    <w:rPr>
      <w:rFonts w:ascii="Calibri" w:eastAsia="Calibri" w:hAnsi="Calibri" w:cs="Calibri" w:hint="default"/>
      <w:b w:val="0"/>
      <w:bCs w:val="0"/>
      <w:i w:val="0"/>
      <w:iCs w:val="0"/>
      <w:smallCaps w:val="0"/>
      <w:color w:val="000000"/>
      <w:spacing w:val="0"/>
      <w:w w:val="100"/>
      <w:position w:val="0"/>
      <w:sz w:val="21"/>
      <w:szCs w:val="21"/>
      <w:u w:val="single"/>
      <w:lang w:val="ru-RU"/>
    </w:rPr>
  </w:style>
  <w:style w:type="character" w:customStyle="1" w:styleId="Calibri">
    <w:name w:val="Основной текст + Calibri"/>
    <w:aliases w:val="10,5 pt,8 pt"/>
    <w:rsid w:val="008C4693"/>
    <w:rPr>
      <w:rFonts w:ascii="Calibri" w:eastAsia="Calibri" w:hAnsi="Calibri" w:cs="Calibri" w:hint="default"/>
      <w:b w:val="0"/>
      <w:bCs w:val="0"/>
      <w:i w:val="0"/>
      <w:iCs w:val="0"/>
      <w:smallCaps w:val="0"/>
      <w:strike w:val="0"/>
      <w:dstrike w:val="0"/>
      <w:color w:val="000000"/>
      <w:spacing w:val="20"/>
      <w:w w:val="100"/>
      <w:position w:val="0"/>
      <w:sz w:val="16"/>
      <w:szCs w:val="16"/>
      <w:u w:val="none"/>
      <w:effect w:val="none"/>
      <w:shd w:val="clear" w:color="auto" w:fill="FFFFFF"/>
      <w:lang w:val="ru-RU"/>
    </w:rPr>
  </w:style>
  <w:style w:type="paragraph" w:styleId="2e">
    <w:name w:val="Quote"/>
    <w:basedOn w:val="a7"/>
    <w:next w:val="a7"/>
    <w:link w:val="2d"/>
    <w:uiPriority w:val="29"/>
    <w:qFormat/>
    <w:rsid w:val="008C4693"/>
    <w:pPr>
      <w:spacing w:before="200" w:after="160" w:line="256" w:lineRule="auto"/>
      <w:ind w:left="864" w:right="864"/>
      <w:jc w:val="center"/>
    </w:pPr>
    <w:rPr>
      <w:color w:val="5A5A5A"/>
      <w:sz w:val="20"/>
      <w:szCs w:val="20"/>
      <w:lang w:eastAsia="ru-RU"/>
    </w:rPr>
  </w:style>
  <w:style w:type="character" w:customStyle="1" w:styleId="21b">
    <w:name w:val="Цитата 2 Знак1"/>
    <w:uiPriority w:val="29"/>
    <w:rsid w:val="008C4693"/>
    <w:rPr>
      <w:i/>
      <w:iCs/>
      <w:color w:val="404040"/>
      <w:sz w:val="22"/>
      <w:szCs w:val="22"/>
      <w:lang w:eastAsia="en-US"/>
    </w:rPr>
  </w:style>
  <w:style w:type="paragraph" w:styleId="affff0">
    <w:name w:val="Intense Quote"/>
    <w:basedOn w:val="a7"/>
    <w:next w:val="a7"/>
    <w:link w:val="affff"/>
    <w:uiPriority w:val="30"/>
    <w:qFormat/>
    <w:rsid w:val="008C4693"/>
    <w:pPr>
      <w:pBdr>
        <w:top w:val="single" w:sz="4" w:space="10" w:color="5B9BD5"/>
        <w:bottom w:val="single" w:sz="4" w:space="10" w:color="5B9BD5"/>
      </w:pBdr>
      <w:spacing w:before="360" w:after="360" w:line="256" w:lineRule="auto"/>
      <w:ind w:left="864" w:right="864"/>
      <w:jc w:val="center"/>
    </w:pPr>
    <w:rPr>
      <w:rFonts w:ascii="Cambria" w:eastAsia="Times New Roman" w:hAnsi="Cambria"/>
      <w:i/>
      <w:iCs/>
      <w:sz w:val="20"/>
      <w:szCs w:val="20"/>
      <w:lang w:eastAsia="ru-RU"/>
    </w:rPr>
  </w:style>
  <w:style w:type="character" w:customStyle="1" w:styleId="1fff9">
    <w:name w:val="Выделенная цитата Знак1"/>
    <w:uiPriority w:val="30"/>
    <w:rsid w:val="008C4693"/>
    <w:rPr>
      <w:i/>
      <w:iCs/>
      <w:color w:val="5B9BD5"/>
      <w:sz w:val="22"/>
      <w:szCs w:val="22"/>
      <w:lang w:eastAsia="en-US"/>
    </w:rPr>
  </w:style>
  <w:style w:type="character" w:customStyle="1" w:styleId="1fffa">
    <w:name w:val="Слабое выделение1"/>
    <w:uiPriority w:val="19"/>
    <w:qFormat/>
    <w:rsid w:val="008C4693"/>
    <w:rPr>
      <w:i/>
      <w:iCs/>
      <w:color w:val="5A5A5A"/>
    </w:rPr>
  </w:style>
  <w:style w:type="character" w:customStyle="1" w:styleId="1fffb">
    <w:name w:val="Название книги1"/>
    <w:uiPriority w:val="33"/>
    <w:qFormat/>
    <w:rsid w:val="008C4693"/>
    <w:rPr>
      <w:rFonts w:ascii="Cambria" w:eastAsia="Times New Roman" w:hAnsi="Cambria" w:cs="Times New Roman" w:hint="default"/>
      <w:b/>
      <w:bCs/>
      <w:smallCaps/>
      <w:color w:val="auto"/>
      <w:u w:val="single"/>
    </w:rPr>
  </w:style>
  <w:style w:type="character" w:customStyle="1" w:styleId="c-text">
    <w:name w:val="c-text"/>
    <w:rsid w:val="008C4693"/>
  </w:style>
  <w:style w:type="character" w:customStyle="1" w:styleId="ff0">
    <w:name w:val="ff0"/>
    <w:rsid w:val="008C4693"/>
  </w:style>
  <w:style w:type="character" w:customStyle="1" w:styleId="cf1">
    <w:name w:val="cf1"/>
    <w:rsid w:val="008C4693"/>
  </w:style>
  <w:style w:type="character" w:customStyle="1" w:styleId="143">
    <w:name w:val="Стиль Основной текст с отступом + 14 пт Черный Знак"/>
    <w:uiPriority w:val="99"/>
    <w:rsid w:val="008C4693"/>
    <w:rPr>
      <w:b/>
      <w:bCs/>
      <w:color w:val="000000"/>
      <w:sz w:val="28"/>
      <w:szCs w:val="28"/>
      <w:lang w:val="ru-RU" w:eastAsia="ru-RU"/>
    </w:rPr>
  </w:style>
  <w:style w:type="character" w:customStyle="1" w:styleId="smalltext1">
    <w:name w:val="smalltext1"/>
    <w:uiPriority w:val="99"/>
    <w:rsid w:val="008C4693"/>
    <w:rPr>
      <w:rFonts w:ascii="Tahoma" w:hAnsi="Tahoma" w:cs="Tahoma" w:hint="default"/>
      <w:color w:val="auto"/>
      <w:sz w:val="11"/>
      <w:szCs w:val="11"/>
    </w:rPr>
  </w:style>
  <w:style w:type="character" w:customStyle="1" w:styleId="ListParagraph">
    <w:name w:val="List Paragraph Знак"/>
    <w:rsid w:val="008C4693"/>
    <w:rPr>
      <w:rFonts w:ascii="Times New Roman" w:eastAsia="Times New Roman" w:hAnsi="Times New Roman" w:cs="Times New Roman" w:hint="default"/>
      <w:sz w:val="28"/>
    </w:rPr>
  </w:style>
  <w:style w:type="character" w:customStyle="1" w:styleId="FootnoteTextChar">
    <w:name w:val="Footnote Text Char"/>
    <w:aliases w:val="Знак1 Char,Знак2 Char,Знак12 Знак Char"/>
    <w:uiPriority w:val="99"/>
    <w:rsid w:val="008C4693"/>
    <w:rPr>
      <w:rFonts w:ascii="Times New Roman" w:hAnsi="Times New Roman" w:cs="Times New Roman" w:hint="default"/>
      <w:sz w:val="20"/>
      <w:lang w:eastAsia="ru-RU"/>
    </w:rPr>
  </w:style>
  <w:style w:type="character" w:customStyle="1" w:styleId="affffffffff6">
    <w:name w:val="Основной текст + Не полужирный"/>
    <w:rsid w:val="008C4693"/>
    <w:rPr>
      <w:rFonts w:ascii="Times New Roman" w:eastAsia="Times New Roman" w:hAnsi="Times New Roman" w:cs="Times New Roman" w:hint="default"/>
      <w:b/>
      <w:bCs/>
      <w:i w:val="0"/>
      <w:iCs w:val="0"/>
      <w:smallCaps w:val="0"/>
      <w:strike w:val="0"/>
      <w:dstrike w:val="0"/>
      <w:snapToGrid w:val="0"/>
      <w:color w:val="000000"/>
      <w:spacing w:val="-1"/>
      <w:w w:val="100"/>
      <w:position w:val="0"/>
      <w:sz w:val="16"/>
      <w:szCs w:val="16"/>
      <w:u w:val="none"/>
      <w:effect w:val="none"/>
      <w:lang w:val="ru-RU" w:eastAsia="ru-RU" w:bidi="ru-RU"/>
    </w:rPr>
  </w:style>
  <w:style w:type="character" w:customStyle="1" w:styleId="iceouttxt5">
    <w:name w:val="iceouttxt5"/>
    <w:rsid w:val="008C4693"/>
    <w:rPr>
      <w:rFonts w:ascii="Arial" w:hAnsi="Arial" w:cs="Arial" w:hint="default"/>
      <w:color w:val="666666"/>
      <w:sz w:val="17"/>
      <w:szCs w:val="17"/>
    </w:rPr>
  </w:style>
  <w:style w:type="character" w:customStyle="1" w:styleId="HeaderChar">
    <w:name w:val="Header Char"/>
    <w:aliases w:val="Linie Char,sl_header Char"/>
    <w:uiPriority w:val="99"/>
    <w:semiHidden/>
    <w:locked/>
    <w:rsid w:val="008C4693"/>
    <w:rPr>
      <w:rFonts w:ascii="Times New Roman" w:hAnsi="Times New Roman" w:cs="Times New Roman" w:hint="default"/>
      <w:sz w:val="24"/>
      <w:lang w:eastAsia="en-US"/>
    </w:rPr>
  </w:style>
  <w:style w:type="paragraph" w:styleId="z-">
    <w:name w:val="HTML Top of Form"/>
    <w:basedOn w:val="a7"/>
    <w:next w:val="a7"/>
    <w:link w:val="z-0"/>
    <w:hidden/>
    <w:unhideWhenUsed/>
    <w:rsid w:val="008C4693"/>
    <w:pPr>
      <w:pBdr>
        <w:bottom w:val="single" w:sz="6" w:space="1" w:color="auto"/>
      </w:pBdr>
      <w:spacing w:after="0" w:line="256" w:lineRule="auto"/>
      <w:jc w:val="center"/>
    </w:pPr>
    <w:rPr>
      <w:rFonts w:ascii="Arial" w:hAnsi="Arial" w:cs="Arial"/>
      <w:vanish/>
      <w:sz w:val="16"/>
      <w:szCs w:val="16"/>
    </w:rPr>
  </w:style>
  <w:style w:type="character" w:customStyle="1" w:styleId="z-0">
    <w:name w:val="z-Начало формы Знак"/>
    <w:link w:val="z-"/>
    <w:rsid w:val="008C4693"/>
    <w:rPr>
      <w:rFonts w:ascii="Arial" w:hAnsi="Arial" w:cs="Arial"/>
      <w:vanish/>
      <w:sz w:val="16"/>
      <w:szCs w:val="16"/>
      <w:lang w:eastAsia="en-US"/>
    </w:rPr>
  </w:style>
  <w:style w:type="paragraph" w:styleId="z-1">
    <w:name w:val="HTML Bottom of Form"/>
    <w:basedOn w:val="a7"/>
    <w:next w:val="a7"/>
    <w:link w:val="z-2"/>
    <w:hidden/>
    <w:unhideWhenUsed/>
    <w:rsid w:val="008C4693"/>
    <w:pPr>
      <w:pBdr>
        <w:top w:val="single" w:sz="6" w:space="1" w:color="auto"/>
      </w:pBdr>
      <w:spacing w:after="0" w:line="256" w:lineRule="auto"/>
      <w:jc w:val="center"/>
    </w:pPr>
    <w:rPr>
      <w:rFonts w:ascii="Arial" w:hAnsi="Arial" w:cs="Arial"/>
      <w:vanish/>
      <w:sz w:val="16"/>
      <w:szCs w:val="16"/>
    </w:rPr>
  </w:style>
  <w:style w:type="character" w:customStyle="1" w:styleId="z-2">
    <w:name w:val="z-Конец формы Знак"/>
    <w:link w:val="z-1"/>
    <w:rsid w:val="008C4693"/>
    <w:rPr>
      <w:rFonts w:ascii="Arial" w:hAnsi="Arial" w:cs="Arial"/>
      <w:vanish/>
      <w:sz w:val="16"/>
      <w:szCs w:val="16"/>
      <w:lang w:eastAsia="en-US"/>
    </w:rPr>
  </w:style>
  <w:style w:type="character" w:customStyle="1" w:styleId="color003366">
    <w:name w:val="color003366"/>
    <w:rsid w:val="008C4693"/>
    <w:rPr>
      <w:rFonts w:ascii="Times New Roman" w:hAnsi="Times New Roman" w:cs="Times New Roman" w:hint="default"/>
    </w:rPr>
  </w:style>
  <w:style w:type="character" w:customStyle="1" w:styleId="themebody">
    <w:name w:val="themebody"/>
    <w:rsid w:val="008C4693"/>
    <w:rPr>
      <w:rFonts w:ascii="Times New Roman" w:hAnsi="Times New Roman" w:cs="Times New Roman" w:hint="default"/>
    </w:rPr>
  </w:style>
  <w:style w:type="character" w:customStyle="1" w:styleId="190">
    <w:name w:val="Знак Знак19"/>
    <w:rsid w:val="008C4693"/>
    <w:rPr>
      <w:b/>
      <w:bCs w:val="0"/>
      <w:kern w:val="28"/>
      <w:sz w:val="36"/>
    </w:rPr>
  </w:style>
  <w:style w:type="character" w:customStyle="1" w:styleId="FontStyle14">
    <w:name w:val="Font Style14"/>
    <w:uiPriority w:val="99"/>
    <w:rsid w:val="008C4693"/>
    <w:rPr>
      <w:rFonts w:ascii="Times New Roman" w:hAnsi="Times New Roman" w:cs="Times New Roman" w:hint="default"/>
      <w:sz w:val="22"/>
    </w:rPr>
  </w:style>
  <w:style w:type="character" w:customStyle="1" w:styleId="FontStyle18">
    <w:name w:val="Font Style18"/>
    <w:rsid w:val="008C4693"/>
    <w:rPr>
      <w:rFonts w:ascii="Times New Roman" w:hAnsi="Times New Roman" w:cs="Times New Roman" w:hint="default"/>
      <w:sz w:val="18"/>
    </w:rPr>
  </w:style>
  <w:style w:type="character" w:customStyle="1" w:styleId="FontStyle190">
    <w:name w:val="Font Style19"/>
    <w:rsid w:val="008C4693"/>
    <w:rPr>
      <w:rFonts w:ascii="Times New Roman" w:hAnsi="Times New Roman" w:cs="Times New Roman" w:hint="default"/>
      <w:b/>
      <w:bCs w:val="0"/>
      <w:sz w:val="22"/>
    </w:rPr>
  </w:style>
  <w:style w:type="character" w:customStyle="1" w:styleId="FontStyle20">
    <w:name w:val="Font Style20"/>
    <w:rsid w:val="008C4693"/>
    <w:rPr>
      <w:rFonts w:ascii="Times New Roman" w:hAnsi="Times New Roman" w:cs="Times New Roman" w:hint="default"/>
      <w:sz w:val="22"/>
    </w:rPr>
  </w:style>
  <w:style w:type="character" w:customStyle="1" w:styleId="FontStyle21">
    <w:name w:val="Font Style21"/>
    <w:rsid w:val="008C4693"/>
    <w:rPr>
      <w:rFonts w:ascii="Times New Roman" w:hAnsi="Times New Roman" w:cs="Times New Roman" w:hint="default"/>
      <w:i/>
      <w:iCs w:val="0"/>
      <w:sz w:val="22"/>
    </w:rPr>
  </w:style>
  <w:style w:type="character" w:customStyle="1" w:styleId="FontStyle22">
    <w:name w:val="Font Style22"/>
    <w:rsid w:val="008C4693"/>
    <w:rPr>
      <w:rFonts w:ascii="Times New Roman" w:hAnsi="Times New Roman" w:cs="Times New Roman" w:hint="default"/>
      <w:b/>
      <w:bCs w:val="0"/>
      <w:i/>
      <w:iCs w:val="0"/>
      <w:sz w:val="22"/>
    </w:rPr>
  </w:style>
  <w:style w:type="character" w:customStyle="1" w:styleId="64">
    <w:name w:val="Знак Знак6"/>
    <w:locked/>
    <w:rsid w:val="008C4693"/>
    <w:rPr>
      <w:rFonts w:ascii="Arial" w:hAnsi="Arial" w:cs="Arial" w:hint="default"/>
      <w:sz w:val="18"/>
      <w:lang w:val="ru-RU" w:eastAsia="ru-RU"/>
    </w:rPr>
  </w:style>
  <w:style w:type="character" w:customStyle="1" w:styleId="st1">
    <w:name w:val="st1"/>
    <w:rsid w:val="008C4693"/>
    <w:rPr>
      <w:rFonts w:ascii="Times New Roman" w:hAnsi="Times New Roman" w:cs="Times New Roman" w:hint="default"/>
    </w:rPr>
  </w:style>
  <w:style w:type="character" w:customStyle="1" w:styleId="f">
    <w:name w:val="f"/>
    <w:rsid w:val="008C4693"/>
  </w:style>
  <w:style w:type="character" w:customStyle="1" w:styleId="r">
    <w:name w:val="r"/>
    <w:rsid w:val="008C4693"/>
  </w:style>
  <w:style w:type="character" w:customStyle="1" w:styleId="Absatz-Standardschriftart">
    <w:name w:val="Absatz-Standardschriftart"/>
    <w:uiPriority w:val="99"/>
    <w:rsid w:val="008C4693"/>
  </w:style>
  <w:style w:type="character" w:customStyle="1" w:styleId="1fffc">
    <w:name w:val="Основной шрифт абзаца1"/>
    <w:uiPriority w:val="99"/>
    <w:rsid w:val="008C4693"/>
  </w:style>
  <w:style w:type="character" w:customStyle="1" w:styleId="10pt">
    <w:name w:val="Основной текст + 10 pt"/>
    <w:aliases w:val="Не курсив,Интервал 0 pt"/>
    <w:uiPriority w:val="99"/>
    <w:rsid w:val="008C4693"/>
    <w:rPr>
      <w:rFonts w:ascii="Times New Roman" w:hAnsi="Times New Roman" w:cs="Times New Roman" w:hint="default"/>
      <w:spacing w:val="-10"/>
      <w:sz w:val="20"/>
    </w:rPr>
  </w:style>
  <w:style w:type="character" w:customStyle="1" w:styleId="3fd">
    <w:name w:val="Заголовок 3 со списком Знак Знак"/>
    <w:uiPriority w:val="99"/>
    <w:rsid w:val="008C4693"/>
    <w:rPr>
      <w:rFonts w:ascii="Arial" w:hAnsi="Arial" w:cs="Arial" w:hint="default"/>
      <w:b/>
      <w:bCs w:val="0"/>
      <w:sz w:val="20"/>
      <w:lang w:eastAsia="ru-RU"/>
    </w:rPr>
  </w:style>
  <w:style w:type="character" w:customStyle="1" w:styleId="affffffffff7">
    <w:name w:val="АД_Основной текст Знак Знак"/>
    <w:uiPriority w:val="99"/>
    <w:rsid w:val="008C4693"/>
    <w:rPr>
      <w:rFonts w:ascii="Times New Roman" w:hAnsi="Times New Roman" w:cs="Times New Roman" w:hint="default"/>
      <w:sz w:val="24"/>
      <w:lang w:eastAsia="ru-RU"/>
    </w:rPr>
  </w:style>
  <w:style w:type="character" w:customStyle="1" w:styleId="3fe">
    <w:name w:val="АД_Текст отступ 3 Знак Знак"/>
    <w:aliases w:val="25 Знак Знак"/>
    <w:uiPriority w:val="99"/>
    <w:rsid w:val="008C4693"/>
    <w:rPr>
      <w:rFonts w:ascii="Times New Roman" w:hAnsi="Times New Roman" w:cs="Times New Roman" w:hint="default"/>
      <w:sz w:val="24"/>
      <w:lang w:eastAsia="ru-RU"/>
    </w:rPr>
  </w:style>
  <w:style w:type="character" w:customStyle="1" w:styleId="pagetext">
    <w:name w:val="page_text"/>
    <w:uiPriority w:val="99"/>
    <w:rsid w:val="008C4693"/>
  </w:style>
  <w:style w:type="character" w:customStyle="1" w:styleId="CenturyGothic">
    <w:name w:val="Основной текст + Century Gothic"/>
    <w:aliases w:val="9 pt,Полужирный"/>
    <w:uiPriority w:val="99"/>
    <w:rsid w:val="008C4693"/>
    <w:rPr>
      <w:rFonts w:ascii="Century Gothic" w:eastAsia="Times New Roman" w:hAnsi="Century Gothic" w:cs="Century Gothic" w:hint="default"/>
      <w:b/>
      <w:bCs/>
      <w:snapToGrid w:val="0"/>
      <w:sz w:val="18"/>
      <w:szCs w:val="18"/>
      <w:shd w:val="clear" w:color="auto" w:fill="FFFFFF"/>
    </w:rPr>
  </w:style>
  <w:style w:type="character" w:customStyle="1" w:styleId="3ff">
    <w:name w:val="Основной текст3"/>
    <w:uiPriority w:val="99"/>
    <w:rsid w:val="008C4693"/>
    <w:rPr>
      <w:rFonts w:ascii="Times New Roman" w:eastAsia="Times New Roman" w:hAnsi="Times New Roman" w:cs="Times New Roman" w:hint="default"/>
      <w:snapToGrid w:val="0"/>
      <w:sz w:val="21"/>
      <w:szCs w:val="21"/>
      <w:shd w:val="clear" w:color="auto" w:fill="FFFFFF"/>
    </w:rPr>
  </w:style>
  <w:style w:type="character" w:customStyle="1" w:styleId="4c">
    <w:name w:val="Основной текст4"/>
    <w:uiPriority w:val="99"/>
    <w:rsid w:val="008C4693"/>
    <w:rPr>
      <w:rFonts w:ascii="Times New Roman" w:eastAsia="Times New Roman" w:hAnsi="Times New Roman" w:cs="Times New Roman" w:hint="default"/>
      <w:snapToGrid w:val="0"/>
      <w:sz w:val="21"/>
      <w:szCs w:val="21"/>
      <w:shd w:val="clear" w:color="auto" w:fill="FFFFFF"/>
    </w:rPr>
  </w:style>
  <w:style w:type="character" w:customStyle="1" w:styleId="59">
    <w:name w:val="Основной текст5"/>
    <w:uiPriority w:val="99"/>
    <w:rsid w:val="008C4693"/>
    <w:rPr>
      <w:rFonts w:ascii="Times New Roman" w:eastAsia="Times New Roman" w:hAnsi="Times New Roman" w:cs="Times New Roman" w:hint="default"/>
      <w:snapToGrid w:val="0"/>
      <w:sz w:val="21"/>
      <w:szCs w:val="21"/>
      <w:shd w:val="clear" w:color="auto" w:fill="FFFFFF"/>
    </w:rPr>
  </w:style>
  <w:style w:type="character" w:customStyle="1" w:styleId="65">
    <w:name w:val="Основной текст6"/>
    <w:uiPriority w:val="99"/>
    <w:rsid w:val="008C4693"/>
    <w:rPr>
      <w:rFonts w:ascii="Times New Roman" w:eastAsia="Times New Roman" w:hAnsi="Times New Roman" w:cs="Times New Roman" w:hint="default"/>
      <w:snapToGrid w:val="0"/>
      <w:sz w:val="21"/>
      <w:szCs w:val="21"/>
      <w:shd w:val="clear" w:color="auto" w:fill="FFFFFF"/>
    </w:rPr>
  </w:style>
  <w:style w:type="character" w:customStyle="1" w:styleId="76">
    <w:name w:val="Основной текст7"/>
    <w:uiPriority w:val="99"/>
    <w:rsid w:val="008C4693"/>
    <w:rPr>
      <w:rFonts w:ascii="Times New Roman" w:eastAsia="Times New Roman" w:hAnsi="Times New Roman" w:cs="Times New Roman" w:hint="default"/>
      <w:snapToGrid w:val="0"/>
      <w:sz w:val="21"/>
      <w:szCs w:val="21"/>
      <w:shd w:val="clear" w:color="auto" w:fill="FFFFFF"/>
    </w:rPr>
  </w:style>
  <w:style w:type="character" w:customStyle="1" w:styleId="style17">
    <w:name w:val="style1"/>
    <w:rsid w:val="008C4693"/>
  </w:style>
  <w:style w:type="character" w:customStyle="1" w:styleId="articleseparator">
    <w:name w:val="article_separator"/>
    <w:rsid w:val="008C4693"/>
    <w:rPr>
      <w:vanish/>
      <w:webHidden w:val="0"/>
      <w:specVanish/>
    </w:rPr>
  </w:style>
  <w:style w:type="character" w:customStyle="1" w:styleId="wmi-callto">
    <w:name w:val="wmi-callto"/>
    <w:rsid w:val="008C4693"/>
  </w:style>
  <w:style w:type="character" w:customStyle="1" w:styleId="2TimesNewRoman">
    <w:name w:val="Основной текст (2) + Times New Roman"/>
    <w:aliases w:val="11 pt"/>
    <w:rsid w:val="008C4693"/>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affffffffff8">
    <w:name w:val="Заголовок Знак"/>
    <w:uiPriority w:val="10"/>
    <w:rsid w:val="008C4693"/>
    <w:rPr>
      <w:rFonts w:ascii="Calibri Light" w:eastAsia="Times New Roman" w:hAnsi="Calibri Light" w:cs="Times New Roman" w:hint="default"/>
      <w:spacing w:val="-10"/>
      <w:kern w:val="28"/>
      <w:sz w:val="56"/>
      <w:szCs w:val="56"/>
    </w:rPr>
  </w:style>
  <w:style w:type="paragraph" w:styleId="aff6">
    <w:name w:val="Title"/>
    <w:basedOn w:val="a7"/>
    <w:next w:val="a7"/>
    <w:link w:val="17"/>
    <w:qFormat/>
    <w:rsid w:val="008C4693"/>
    <w:pPr>
      <w:spacing w:after="0" w:line="240" w:lineRule="auto"/>
      <w:contextualSpacing/>
    </w:pPr>
    <w:rPr>
      <w:rFonts w:ascii="Calibri Light" w:eastAsia="Times New Roman" w:hAnsi="Calibri Light"/>
      <w:spacing w:val="-10"/>
      <w:kern w:val="28"/>
      <w:sz w:val="56"/>
      <w:szCs w:val="56"/>
      <w:lang w:eastAsia="ru-RU"/>
    </w:rPr>
  </w:style>
  <w:style w:type="character" w:customStyle="1" w:styleId="2ff7">
    <w:name w:val="Название Знак2"/>
    <w:uiPriority w:val="10"/>
    <w:rsid w:val="008C4693"/>
    <w:rPr>
      <w:rFonts w:ascii="Calibri Light" w:eastAsia="Times New Roman" w:hAnsi="Calibri Light" w:cs="Times New Roman"/>
      <w:b/>
      <w:bCs/>
      <w:kern w:val="28"/>
      <w:sz w:val="32"/>
      <w:szCs w:val="32"/>
      <w:lang w:eastAsia="en-US"/>
    </w:rPr>
  </w:style>
  <w:style w:type="table" w:styleId="1fffd">
    <w:name w:val="Table Simple 1"/>
    <w:basedOn w:val="a9"/>
    <w:semiHidden/>
    <w:unhideWhenUsed/>
    <w:rsid w:val="008C4693"/>
    <w:rPr>
      <w:rFonts w:ascii="Times New Roman" w:eastAsia="Times New Roman" w:hAnsi="Times New Roman"/>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8">
    <w:name w:val="Table Simple 2"/>
    <w:basedOn w:val="a9"/>
    <w:semiHidden/>
    <w:unhideWhenUsed/>
    <w:rsid w:val="008C4693"/>
    <w:rPr>
      <w:rFonts w:ascii="Times New Roman" w:eastAsia="Times New Roman" w:hAnsi="Times New Roman"/>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0">
    <w:name w:val="Table Simple 3"/>
    <w:basedOn w:val="a9"/>
    <w:semiHidden/>
    <w:unhideWhenUsed/>
    <w:rsid w:val="008C4693"/>
    <w:rPr>
      <w:rFonts w:ascii="Times New Roman" w:eastAsia="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fffe">
    <w:name w:val="Table Classic 1"/>
    <w:basedOn w:val="a9"/>
    <w:semiHidden/>
    <w:unhideWhenUsed/>
    <w:rsid w:val="008C4693"/>
    <w:rPr>
      <w:rFonts w:ascii="Times New Roman" w:eastAsia="Times New Roman" w:hAnsi="Times New Roman"/>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Classic 2"/>
    <w:basedOn w:val="a9"/>
    <w:semiHidden/>
    <w:unhideWhenUsed/>
    <w:rsid w:val="008C4693"/>
    <w:rPr>
      <w:rFonts w:ascii="Times New Roman" w:eastAsia="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1">
    <w:name w:val="Table Classic 3"/>
    <w:basedOn w:val="a9"/>
    <w:semiHidden/>
    <w:unhideWhenUsed/>
    <w:rsid w:val="008C4693"/>
    <w:rPr>
      <w:rFonts w:ascii="Times New Roman" w:eastAsia="Times New Roman" w:hAnsi="Times New Roman"/>
      <w:color w:val="00008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d">
    <w:name w:val="Table Classic 4"/>
    <w:basedOn w:val="a9"/>
    <w:semiHidden/>
    <w:unhideWhenUsed/>
    <w:rsid w:val="008C4693"/>
    <w:rPr>
      <w:rFonts w:ascii="Times New Roman" w:eastAsia="Times New Roman" w:hAnsi="Times New Roman"/>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
    <w:name w:val="Table Colorful 1"/>
    <w:basedOn w:val="a9"/>
    <w:semiHidden/>
    <w:unhideWhenUsed/>
    <w:rsid w:val="008C4693"/>
    <w:rPr>
      <w:rFonts w:ascii="Times New Roman" w:eastAsia="Times New Roman" w:hAnsi="Times New Roman"/>
      <w:color w:val="FFFFFF"/>
      <w:lang w:eastAsia="en-US"/>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a">
    <w:name w:val="Table Colorful 2"/>
    <w:basedOn w:val="a9"/>
    <w:semiHidden/>
    <w:unhideWhenUsed/>
    <w:rsid w:val="008C4693"/>
    <w:rPr>
      <w:rFonts w:ascii="Times New Roman" w:eastAsia="Times New Roman" w:hAnsi="Times New Roman"/>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2">
    <w:name w:val="Table Colorful 3"/>
    <w:basedOn w:val="a9"/>
    <w:semiHidden/>
    <w:unhideWhenUsed/>
    <w:rsid w:val="008C4693"/>
    <w:rPr>
      <w:rFonts w:ascii="Times New Roman" w:eastAsia="Times New Roman" w:hAnsi="Times New Roman"/>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0">
    <w:name w:val="Table Columns 1"/>
    <w:basedOn w:val="a9"/>
    <w:semiHidden/>
    <w:unhideWhenUsed/>
    <w:rsid w:val="008C4693"/>
    <w:rPr>
      <w:rFonts w:ascii="Times New Roman" w:eastAsia="Times New Roman" w:hAnsi="Times New Roman"/>
      <w:b/>
      <w:bCs/>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b">
    <w:name w:val="Table Columns 2"/>
    <w:basedOn w:val="a9"/>
    <w:semiHidden/>
    <w:unhideWhenUsed/>
    <w:rsid w:val="008C4693"/>
    <w:rPr>
      <w:rFonts w:ascii="Times New Roman" w:eastAsia="Times New Roman" w:hAnsi="Times New Roman"/>
      <w:b/>
      <w:bCs/>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3">
    <w:name w:val="Table Columns 3"/>
    <w:basedOn w:val="a9"/>
    <w:semiHidden/>
    <w:unhideWhenUsed/>
    <w:rsid w:val="008C4693"/>
    <w:rPr>
      <w:rFonts w:ascii="Times New Roman" w:eastAsia="Times New Roman" w:hAnsi="Times New Roman"/>
      <w:b/>
      <w:bCs/>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9"/>
    <w:semiHidden/>
    <w:unhideWhenUsed/>
    <w:rsid w:val="008C4693"/>
    <w:rPr>
      <w:rFonts w:ascii="Times New Roman" w:eastAsia="Times New Roman" w:hAnsi="Times New Roman"/>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9"/>
    <w:semiHidden/>
    <w:unhideWhenUsed/>
    <w:rsid w:val="008C4693"/>
    <w:rPr>
      <w:rFonts w:ascii="Times New Roman" w:eastAsia="Times New Roman" w:hAnsi="Times New Roman"/>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fff1">
    <w:name w:val="Table Grid 1"/>
    <w:basedOn w:val="a9"/>
    <w:semiHidden/>
    <w:unhideWhenUsed/>
    <w:rsid w:val="008C4693"/>
    <w:rPr>
      <w:rFonts w:ascii="Times New Roman" w:eastAsia="Times New Roman" w:hAnsi="Times New Roman"/>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c">
    <w:name w:val="Table Grid 2"/>
    <w:basedOn w:val="a9"/>
    <w:semiHidden/>
    <w:unhideWhenUsed/>
    <w:rsid w:val="008C4693"/>
    <w:rPr>
      <w:rFonts w:ascii="Times New Roman" w:eastAsia="Times New Roman" w:hAnsi="Times New Roman"/>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4">
    <w:name w:val="Table Grid 3"/>
    <w:basedOn w:val="a9"/>
    <w:semiHidden/>
    <w:unhideWhenUsed/>
    <w:rsid w:val="008C4693"/>
    <w:rPr>
      <w:rFonts w:ascii="Times New Roman" w:eastAsia="Times New Roman" w:hAnsi="Times New Roman"/>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
    <w:name w:val="Table Grid 4"/>
    <w:basedOn w:val="a9"/>
    <w:semiHidden/>
    <w:unhideWhenUsed/>
    <w:rsid w:val="008C4693"/>
    <w:rPr>
      <w:rFonts w:ascii="Times New Roman" w:eastAsia="Times New Roman" w:hAnsi="Times New Roman"/>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b">
    <w:name w:val="Table Grid 5"/>
    <w:basedOn w:val="a9"/>
    <w:semiHidden/>
    <w:unhideWhenUsed/>
    <w:rsid w:val="008C4693"/>
    <w:rPr>
      <w:rFonts w:ascii="Times New Roman" w:eastAsia="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6">
    <w:name w:val="Table Grid 6"/>
    <w:basedOn w:val="a9"/>
    <w:semiHidden/>
    <w:unhideWhenUsed/>
    <w:rsid w:val="008C4693"/>
    <w:rPr>
      <w:rFonts w:ascii="Times New Roman" w:eastAsia="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7">
    <w:name w:val="Table Grid 7"/>
    <w:basedOn w:val="a9"/>
    <w:semiHidden/>
    <w:unhideWhenUsed/>
    <w:rsid w:val="008C4693"/>
    <w:rPr>
      <w:rFonts w:ascii="Times New Roman" w:eastAsia="Times New Roman" w:hAnsi="Times New Roman"/>
      <w:b/>
      <w:bCs/>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5">
    <w:name w:val="Table Grid 8"/>
    <w:basedOn w:val="a9"/>
    <w:semiHidden/>
    <w:unhideWhenUsed/>
    <w:rsid w:val="008C4693"/>
    <w:rPr>
      <w:rFonts w:ascii="Times New Roman" w:eastAsia="Times New Roman" w:hAnsi="Times New Roman"/>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0">
    <w:name w:val="Table List 1"/>
    <w:basedOn w:val="a9"/>
    <w:semiHidden/>
    <w:unhideWhenUsed/>
    <w:rsid w:val="008C4693"/>
    <w:rPr>
      <w:rFonts w:ascii="Times New Roman" w:eastAsia="Times New Roman" w:hAnsi="Times New Roman"/>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semiHidden/>
    <w:unhideWhenUsed/>
    <w:rsid w:val="008C4693"/>
    <w:rPr>
      <w:rFonts w:ascii="Times New Roman" w:eastAsia="Times New Roman" w:hAnsi="Times New Roman"/>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semiHidden/>
    <w:unhideWhenUsed/>
    <w:rsid w:val="008C4693"/>
    <w:rPr>
      <w:rFonts w:ascii="Times New Roman" w:eastAsia="Times New Roman" w:hAnsi="Times New Roman"/>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9"/>
    <w:semiHidden/>
    <w:unhideWhenUsed/>
    <w:rsid w:val="008C4693"/>
    <w:rPr>
      <w:rFonts w:ascii="Times New Roman" w:eastAsia="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semiHidden/>
    <w:unhideWhenUsed/>
    <w:rsid w:val="008C4693"/>
    <w:rPr>
      <w:rFonts w:ascii="Times New Roman" w:eastAsia="Times New Roman" w:hAnsi="Times New Roman"/>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semiHidden/>
    <w:unhideWhenUsed/>
    <w:rsid w:val="008C4693"/>
    <w:rPr>
      <w:rFonts w:ascii="Times New Roman" w:eastAsia="Times New Roman" w:hAnsi="Times New Roman"/>
      <w:lang w:eastAsia="en-US"/>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semiHidden/>
    <w:unhideWhenUsed/>
    <w:rsid w:val="008C4693"/>
    <w:rPr>
      <w:rFonts w:ascii="Times New Roman" w:eastAsia="Times New Roman" w:hAnsi="Times New Roman"/>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semiHidden/>
    <w:unhideWhenUsed/>
    <w:rsid w:val="008C4693"/>
    <w:rPr>
      <w:rFonts w:ascii="Times New Roman" w:eastAsia="Times New Roman" w:hAnsi="Times New Roman"/>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fff2">
    <w:name w:val="Table 3D effects 1"/>
    <w:basedOn w:val="a9"/>
    <w:semiHidden/>
    <w:unhideWhenUsed/>
    <w:rsid w:val="008C4693"/>
    <w:rPr>
      <w:rFonts w:ascii="Times New Roman" w:eastAsia="Times New Roman" w:hAnsi="Times New Roman"/>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d">
    <w:name w:val="Table 3D effects 2"/>
    <w:basedOn w:val="a9"/>
    <w:semiHidden/>
    <w:unhideWhenUsed/>
    <w:rsid w:val="008C4693"/>
    <w:rPr>
      <w:rFonts w:ascii="Times New Roman" w:eastAsia="Times New Roman" w:hAnsi="Times New Roman"/>
      <w:lang w:eastAsia="en-US"/>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5">
    <w:name w:val="Table 3D effects 3"/>
    <w:basedOn w:val="a9"/>
    <w:semiHidden/>
    <w:unhideWhenUsed/>
    <w:rsid w:val="008C4693"/>
    <w:rPr>
      <w:rFonts w:ascii="Times New Roman" w:eastAsia="Times New Roman" w:hAnsi="Times New Roman"/>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9">
    <w:name w:val="Table Contemporary"/>
    <w:basedOn w:val="a9"/>
    <w:semiHidden/>
    <w:unhideWhenUsed/>
    <w:rsid w:val="008C4693"/>
    <w:rPr>
      <w:rFonts w:ascii="Times New Roman" w:eastAsia="Times New Roman" w:hAnsi="Times New Roman"/>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a">
    <w:name w:val="Table Elegant"/>
    <w:basedOn w:val="a9"/>
    <w:semiHidden/>
    <w:unhideWhenUsed/>
    <w:rsid w:val="008C4693"/>
    <w:rPr>
      <w:rFonts w:ascii="Times New Roman" w:eastAsia="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fffb">
    <w:name w:val="Table Professional"/>
    <w:basedOn w:val="a9"/>
    <w:semiHidden/>
    <w:unhideWhenUsed/>
    <w:rsid w:val="008C4693"/>
    <w:rPr>
      <w:rFonts w:ascii="Times New Roman" w:eastAsia="Times New Roman" w:hAnsi="Times New Roman"/>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fff3">
    <w:name w:val="Table Subtle 1"/>
    <w:basedOn w:val="a9"/>
    <w:semiHidden/>
    <w:unhideWhenUsed/>
    <w:rsid w:val="008C4693"/>
    <w:rPr>
      <w:rFonts w:ascii="Times New Roman" w:eastAsia="Times New Roman" w:hAnsi="Times New Roman"/>
      <w:lang w:eastAsia="en-US"/>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e">
    <w:name w:val="Table Subtle 2"/>
    <w:basedOn w:val="a9"/>
    <w:semiHidden/>
    <w:unhideWhenUsed/>
    <w:rsid w:val="008C4693"/>
    <w:rPr>
      <w:rFonts w:ascii="Times New Roman" w:eastAsia="Times New Roman" w:hAnsi="Times New Roman"/>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9"/>
    <w:semiHidden/>
    <w:unhideWhenUsed/>
    <w:rsid w:val="008C4693"/>
    <w:rPr>
      <w:rFonts w:ascii="Times New Roman" w:eastAsia="Times New Roman" w:hAnsi="Times New Roman"/>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1">
    <w:name w:val="Table Web 2"/>
    <w:basedOn w:val="a9"/>
    <w:semiHidden/>
    <w:unhideWhenUsed/>
    <w:rsid w:val="008C4693"/>
    <w:rPr>
      <w:rFonts w:ascii="Times New Roman" w:eastAsia="Times New Roman" w:hAnsi="Times New Roman"/>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1">
    <w:name w:val="Table Web 3"/>
    <w:basedOn w:val="a9"/>
    <w:semiHidden/>
    <w:unhideWhenUsed/>
    <w:rsid w:val="008C4693"/>
    <w:rPr>
      <w:rFonts w:ascii="Times New Roman" w:eastAsia="Times New Roman" w:hAnsi="Times New Roman"/>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ffffc">
    <w:name w:val="Table Theme"/>
    <w:basedOn w:val="a9"/>
    <w:semiHidden/>
    <w:unhideWhenUsed/>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4">
    <w:name w:val="Сетка таблицы1"/>
    <w:basedOn w:val="a9"/>
    <w:uiPriority w:val="9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Сетка таблицы2"/>
    <w:basedOn w:val="a9"/>
    <w:uiPriority w:val="9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6">
    <w:name w:val="Сетка таблицы3"/>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Сетка таблицы11"/>
    <w:basedOn w:val="a9"/>
    <w:uiPriority w:val="59"/>
    <w:rsid w:val="008C4693"/>
    <w:pPr>
      <w:spacing w:after="60"/>
      <w:jc w:val="both"/>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0">
    <w:name w:val="Сетка таблицы4"/>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c">
    <w:name w:val="Сетка таблицы5"/>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Сетка таблицы7"/>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етка таблицы14"/>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Сетка таблицы3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толбцы таблицы 51"/>
    <w:basedOn w:val="a9"/>
    <w:semiHidden/>
    <w:rsid w:val="008C4693"/>
    <w:pPr>
      <w:spacing w:after="60"/>
      <w:jc w:val="both"/>
    </w:pPr>
    <w:rPr>
      <w:rFonts w:ascii="Times New Roman" w:eastAsia="Times New Roman" w:hAnsi="Times New Roman"/>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0">
    <w:name w:val="Сетка таблицы110"/>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толбцы таблицы 52"/>
    <w:basedOn w:val="a9"/>
    <w:semiHidden/>
    <w:rsid w:val="008C4693"/>
    <w:pPr>
      <w:spacing w:after="60"/>
      <w:jc w:val="both"/>
    </w:pPr>
    <w:rPr>
      <w:rFonts w:ascii="Times New Roman" w:eastAsia="Times New Roman" w:hAnsi="Times New Roman"/>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Сетка таблицы11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0">
    <w:name w:val="Сетка таблицы19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Веб-таблица 11"/>
    <w:basedOn w:val="a9"/>
    <w:uiPriority w:val="99"/>
    <w:rsid w:val="008C4693"/>
    <w:rPr>
      <w:rFonts w:ascii="Times New Roman" w:eastAsia="Times New Roman" w:hAnsi="Times New Roman"/>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9"/>
    <w:uiPriority w:val="99"/>
    <w:rsid w:val="008C4693"/>
    <w:rPr>
      <w:rFonts w:ascii="Times New Roman" w:eastAsia="Times New Roman" w:hAnsi="Times New Roman"/>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0">
    <w:name w:val="Веб-таблица 31"/>
    <w:basedOn w:val="a9"/>
    <w:uiPriority w:val="99"/>
    <w:rsid w:val="008C4693"/>
    <w:rPr>
      <w:rFonts w:ascii="Times New Roman" w:eastAsia="Times New Roman" w:hAnsi="Times New Roman"/>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5">
    <w:name w:val="Изысканная таблица1"/>
    <w:basedOn w:val="a9"/>
    <w:uiPriority w:val="99"/>
    <w:rsid w:val="008C4693"/>
    <w:rPr>
      <w:rFonts w:ascii="Times New Roman" w:eastAsia="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9"/>
    <w:uiPriority w:val="99"/>
    <w:rsid w:val="008C4693"/>
    <w:rPr>
      <w:rFonts w:ascii="Times New Roman" w:eastAsia="Times New Roman" w:hAnsi="Times New Roman"/>
      <w:lang w:eastAsia="en-US"/>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Изящная таблица 21"/>
    <w:basedOn w:val="a9"/>
    <w:uiPriority w:val="99"/>
    <w:rsid w:val="008C4693"/>
    <w:rPr>
      <w:rFonts w:ascii="Times New Roman" w:eastAsia="Times New Roman" w:hAnsi="Times New Roman"/>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d">
    <w:name w:val="Классическая таблица 11"/>
    <w:basedOn w:val="a9"/>
    <w:uiPriority w:val="99"/>
    <w:rsid w:val="008C4693"/>
    <w:rPr>
      <w:rFonts w:ascii="Times New Roman" w:eastAsia="Times New Roman" w:hAnsi="Times New Roman"/>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Классическая таблица 21"/>
    <w:basedOn w:val="a9"/>
    <w:uiPriority w:val="99"/>
    <w:rsid w:val="008C4693"/>
    <w:rPr>
      <w:rFonts w:ascii="Times New Roman" w:eastAsia="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
    <w:name w:val="Классическая таблица 31"/>
    <w:basedOn w:val="a9"/>
    <w:uiPriority w:val="99"/>
    <w:rsid w:val="008C4693"/>
    <w:rPr>
      <w:rFonts w:ascii="Times New Roman" w:eastAsia="Times New Roman" w:hAnsi="Times New Roman"/>
      <w:color w:val="00008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3">
    <w:name w:val="Классическая таблица 41"/>
    <w:basedOn w:val="a9"/>
    <w:uiPriority w:val="99"/>
    <w:rsid w:val="008C4693"/>
    <w:rPr>
      <w:rFonts w:ascii="Times New Roman" w:eastAsia="Times New Roman" w:hAnsi="Times New Roman"/>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e">
    <w:name w:val="Объемная таблица 11"/>
    <w:basedOn w:val="a9"/>
    <w:uiPriority w:val="99"/>
    <w:rsid w:val="008C4693"/>
    <w:rPr>
      <w:rFonts w:ascii="Times New Roman" w:eastAsia="Times New Roman" w:hAnsi="Times New Roman"/>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
    <w:name w:val="Объемная таблица 21"/>
    <w:basedOn w:val="a9"/>
    <w:uiPriority w:val="99"/>
    <w:rsid w:val="008C4693"/>
    <w:rPr>
      <w:rFonts w:ascii="Times New Roman" w:eastAsia="Times New Roman" w:hAnsi="Times New Roman"/>
      <w:lang w:eastAsia="en-US"/>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Объемная таблица 31"/>
    <w:basedOn w:val="a9"/>
    <w:uiPriority w:val="99"/>
    <w:rsid w:val="008C4693"/>
    <w:rPr>
      <w:rFonts w:ascii="Times New Roman" w:eastAsia="Times New Roman" w:hAnsi="Times New Roman"/>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9"/>
    <w:uiPriority w:val="99"/>
    <w:rsid w:val="008C4693"/>
    <w:rPr>
      <w:rFonts w:ascii="Times New Roman" w:eastAsia="Times New Roman" w:hAnsi="Times New Roman"/>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0">
    <w:name w:val="Простая таблица 21"/>
    <w:basedOn w:val="a9"/>
    <w:uiPriority w:val="99"/>
    <w:rsid w:val="008C4693"/>
    <w:rPr>
      <w:rFonts w:ascii="Times New Roman" w:eastAsia="Times New Roman" w:hAnsi="Times New Roman"/>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9">
    <w:name w:val="Простая таблица 31"/>
    <w:basedOn w:val="a9"/>
    <w:uiPriority w:val="99"/>
    <w:rsid w:val="008C4693"/>
    <w:rPr>
      <w:rFonts w:ascii="Times New Roman" w:eastAsia="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0">
    <w:name w:val="Сетка таблицы 11"/>
    <w:basedOn w:val="a9"/>
    <w:uiPriority w:val="99"/>
    <w:rsid w:val="008C4693"/>
    <w:rPr>
      <w:rFonts w:ascii="Times New Roman" w:eastAsia="Times New Roman" w:hAnsi="Times New Roman"/>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1">
    <w:name w:val="Сетка таблицы 21"/>
    <w:basedOn w:val="a9"/>
    <w:uiPriority w:val="99"/>
    <w:rsid w:val="008C4693"/>
    <w:rPr>
      <w:rFonts w:ascii="Times New Roman" w:eastAsia="Times New Roman" w:hAnsi="Times New Roman"/>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Сетка таблицы 31"/>
    <w:basedOn w:val="a9"/>
    <w:uiPriority w:val="99"/>
    <w:rsid w:val="008C4693"/>
    <w:rPr>
      <w:rFonts w:ascii="Times New Roman" w:eastAsia="Times New Roman" w:hAnsi="Times New Roman"/>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4">
    <w:name w:val="Сетка таблицы 41"/>
    <w:basedOn w:val="a9"/>
    <w:uiPriority w:val="99"/>
    <w:rsid w:val="008C4693"/>
    <w:rPr>
      <w:rFonts w:ascii="Times New Roman" w:eastAsia="Times New Roman" w:hAnsi="Times New Roman"/>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3">
    <w:name w:val="Сетка таблицы 51"/>
    <w:basedOn w:val="a9"/>
    <w:uiPriority w:val="99"/>
    <w:rsid w:val="008C4693"/>
    <w:rPr>
      <w:rFonts w:ascii="Times New Roman" w:eastAsia="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
    <w:name w:val="Сетка таблицы 61"/>
    <w:basedOn w:val="a9"/>
    <w:uiPriority w:val="99"/>
    <w:rsid w:val="008C4693"/>
    <w:rPr>
      <w:rFonts w:ascii="Times New Roman" w:eastAsia="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Сетка таблицы 71"/>
    <w:basedOn w:val="a9"/>
    <w:uiPriority w:val="99"/>
    <w:rsid w:val="008C4693"/>
    <w:rPr>
      <w:rFonts w:ascii="Times New Roman" w:eastAsia="Times New Roman" w:hAnsi="Times New Roman"/>
      <w:b/>
      <w:bCs/>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
    <w:name w:val="Сетка таблицы 81"/>
    <w:basedOn w:val="a9"/>
    <w:uiPriority w:val="99"/>
    <w:rsid w:val="008C4693"/>
    <w:rPr>
      <w:rFonts w:ascii="Times New Roman" w:eastAsia="Times New Roman" w:hAnsi="Times New Roman"/>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6">
    <w:name w:val="Современная таблица1"/>
    <w:basedOn w:val="a9"/>
    <w:uiPriority w:val="99"/>
    <w:rsid w:val="008C4693"/>
    <w:rPr>
      <w:rFonts w:ascii="Times New Roman" w:eastAsia="Times New Roman" w:hAnsi="Times New Roman"/>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7">
    <w:name w:val="Стандартная таблица1"/>
    <w:basedOn w:val="a9"/>
    <w:uiPriority w:val="99"/>
    <w:rsid w:val="008C4693"/>
    <w:rPr>
      <w:rFonts w:ascii="Times New Roman" w:eastAsia="Times New Roman" w:hAnsi="Times New Roman"/>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1">
    <w:name w:val="Столбцы таблицы 11"/>
    <w:basedOn w:val="a9"/>
    <w:uiPriority w:val="99"/>
    <w:rsid w:val="008C4693"/>
    <w:rPr>
      <w:rFonts w:ascii="Times New Roman" w:eastAsia="Times New Roman" w:hAnsi="Times New Roman"/>
      <w:b/>
      <w:bCs/>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2">
    <w:name w:val="Столбцы таблицы 21"/>
    <w:basedOn w:val="a9"/>
    <w:uiPriority w:val="99"/>
    <w:rsid w:val="008C4693"/>
    <w:rPr>
      <w:rFonts w:ascii="Times New Roman" w:eastAsia="Times New Roman" w:hAnsi="Times New Roman"/>
      <w:b/>
      <w:bCs/>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Столбцы таблицы 31"/>
    <w:basedOn w:val="a9"/>
    <w:uiPriority w:val="99"/>
    <w:rsid w:val="008C4693"/>
    <w:rPr>
      <w:rFonts w:ascii="Times New Roman" w:eastAsia="Times New Roman" w:hAnsi="Times New Roman"/>
      <w:b/>
      <w:bCs/>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
    <w:name w:val="Столбцы таблицы 41"/>
    <w:basedOn w:val="a9"/>
    <w:uiPriority w:val="99"/>
    <w:rsid w:val="008C4693"/>
    <w:rPr>
      <w:rFonts w:ascii="Times New Roman" w:eastAsia="Times New Roman" w:hAnsi="Times New Roman"/>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0">
    <w:name w:val="Столбцы таблицы 53"/>
    <w:basedOn w:val="a9"/>
    <w:uiPriority w:val="99"/>
    <w:rsid w:val="008C4693"/>
    <w:rPr>
      <w:rFonts w:ascii="Times New Roman" w:eastAsia="Times New Roman" w:hAnsi="Times New Roman"/>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9"/>
    <w:uiPriority w:val="99"/>
    <w:rsid w:val="008C4693"/>
    <w:rPr>
      <w:rFonts w:ascii="Times New Roman" w:eastAsia="Times New Roman" w:hAnsi="Times New Roman"/>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9"/>
    <w:uiPriority w:val="99"/>
    <w:rsid w:val="008C4693"/>
    <w:rPr>
      <w:rFonts w:ascii="Times New Roman" w:eastAsia="Times New Roman" w:hAnsi="Times New Roman"/>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Таблица-список 31"/>
    <w:basedOn w:val="a9"/>
    <w:uiPriority w:val="99"/>
    <w:rsid w:val="008C4693"/>
    <w:rPr>
      <w:rFonts w:ascii="Times New Roman" w:eastAsia="Times New Roman" w:hAnsi="Times New Roman"/>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9"/>
    <w:uiPriority w:val="99"/>
    <w:rsid w:val="008C4693"/>
    <w:rPr>
      <w:rFonts w:ascii="Times New Roman" w:eastAsia="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9"/>
    <w:uiPriority w:val="99"/>
    <w:rsid w:val="008C4693"/>
    <w:rPr>
      <w:rFonts w:ascii="Times New Roman" w:eastAsia="Times New Roman" w:hAnsi="Times New Roman"/>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9"/>
    <w:uiPriority w:val="99"/>
    <w:rsid w:val="008C4693"/>
    <w:rPr>
      <w:rFonts w:ascii="Times New Roman" w:eastAsia="Times New Roman" w:hAnsi="Times New Roman"/>
      <w:lang w:eastAsia="en-US"/>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9"/>
    <w:uiPriority w:val="99"/>
    <w:rsid w:val="008C4693"/>
    <w:rPr>
      <w:rFonts w:ascii="Times New Roman" w:eastAsia="Times New Roman" w:hAnsi="Times New Roman"/>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9"/>
    <w:uiPriority w:val="99"/>
    <w:rsid w:val="008C4693"/>
    <w:rPr>
      <w:rFonts w:ascii="Times New Roman" w:eastAsia="Times New Roman" w:hAnsi="Times New Roman"/>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8">
    <w:name w:val="Тема таблицы1"/>
    <w:basedOn w:val="a9"/>
    <w:uiPriority w:val="9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2">
    <w:name w:val="Цветная таблица 11"/>
    <w:basedOn w:val="a9"/>
    <w:uiPriority w:val="99"/>
    <w:rsid w:val="008C4693"/>
    <w:rPr>
      <w:rFonts w:ascii="Times New Roman" w:eastAsia="Times New Roman" w:hAnsi="Times New Roman"/>
      <w:color w:val="FFFFFF"/>
      <w:lang w:eastAsia="en-US"/>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3">
    <w:name w:val="Цветная таблица 21"/>
    <w:basedOn w:val="a9"/>
    <w:uiPriority w:val="99"/>
    <w:rsid w:val="008C4693"/>
    <w:rPr>
      <w:rFonts w:ascii="Times New Roman" w:eastAsia="Times New Roman" w:hAnsi="Times New Roman"/>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c">
    <w:name w:val="Цветная таблица 31"/>
    <w:basedOn w:val="a9"/>
    <w:uiPriority w:val="99"/>
    <w:rsid w:val="008C4693"/>
    <w:rPr>
      <w:rFonts w:ascii="Times New Roman" w:eastAsia="Times New Roman" w:hAnsi="Times New Roman"/>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40">
    <w:name w:val="Сетка таблицы114"/>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9"/>
    <w:uiPriority w:val="59"/>
    <w:rsid w:val="008C4693"/>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3"/>
    <w:basedOn w:val="a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9"/>
    <w:semiHidden/>
    <w:rsid w:val="008C4693"/>
    <w:rPr>
      <w:rFonts w:ascii="Times New Roman" w:hAnsi="Times New Roman"/>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
    <w:name w:val="Веб-таблица 22"/>
    <w:basedOn w:val="a9"/>
    <w:semiHidden/>
    <w:rsid w:val="008C4693"/>
    <w:rPr>
      <w:rFonts w:ascii="Times New Roman" w:hAnsi="Times New Roman"/>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
    <w:name w:val="Веб-таблица 32"/>
    <w:basedOn w:val="a9"/>
    <w:semiHidden/>
    <w:rsid w:val="008C4693"/>
    <w:rPr>
      <w:rFonts w:ascii="Times New Roman" w:hAnsi="Times New Roman"/>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fff0">
    <w:name w:val="Изысканная таблица2"/>
    <w:basedOn w:val="a9"/>
    <w:semiHidden/>
    <w:rsid w:val="008C4693"/>
    <w:rPr>
      <w:rFonts w:ascii="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23">
    <w:name w:val="Изящная таблица 12"/>
    <w:basedOn w:val="a9"/>
    <w:semiHidden/>
    <w:rsid w:val="008C4693"/>
    <w:rPr>
      <w:rFonts w:ascii="Times New Roman" w:hAnsi="Times New Roman"/>
      <w:lang w:eastAsia="en-US"/>
    </w:rPr>
    <w:tblPr>
      <w:tblStyleRowBandSize w:val="1"/>
      <w:tblInd w:w="0" w:type="nil"/>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4">
    <w:name w:val="Изящная таблица 22"/>
    <w:basedOn w:val="a9"/>
    <w:semiHidden/>
    <w:rsid w:val="008C4693"/>
    <w:rPr>
      <w:rFonts w:ascii="Times New Roman" w:hAnsi="Times New Roman"/>
      <w:lang w:eastAsia="en-US"/>
    </w:rPr>
    <w:tblPr>
      <w:tblInd w:w="0" w:type="nil"/>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4">
    <w:name w:val="Классическая таблица 12"/>
    <w:basedOn w:val="a9"/>
    <w:semiHidden/>
    <w:rsid w:val="008C4693"/>
    <w:rPr>
      <w:rFonts w:ascii="Times New Roman" w:hAnsi="Times New Roman"/>
      <w:lang w:eastAsia="en-US"/>
    </w:rPr>
    <w:tblPr>
      <w:tblInd w:w="0" w:type="nil"/>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5">
    <w:name w:val="Классическая таблица 22"/>
    <w:basedOn w:val="a9"/>
    <w:semiHidden/>
    <w:rsid w:val="008C4693"/>
    <w:rPr>
      <w:rFonts w:ascii="Times New Roman" w:hAnsi="Times New Roman"/>
      <w:lang w:eastAsia="en-US"/>
    </w:rPr>
    <w:tblPr>
      <w:tblInd w:w="0" w:type="nil"/>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322">
    <w:name w:val="Классическая таблица 32"/>
    <w:basedOn w:val="a9"/>
    <w:semiHidden/>
    <w:rsid w:val="008C4693"/>
    <w:rPr>
      <w:rFonts w:ascii="Times New Roman" w:hAnsi="Times New Roman"/>
      <w:color w:val="00008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customStyle="1" w:styleId="422">
    <w:name w:val="Классическая таблица 42"/>
    <w:basedOn w:val="a9"/>
    <w:semiHidden/>
    <w:rsid w:val="008C4693"/>
    <w:rPr>
      <w:rFonts w:ascii="Times New Roman" w:hAnsi="Times New Roman"/>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125">
    <w:name w:val="Объемная таблица 12"/>
    <w:basedOn w:val="a9"/>
    <w:semiHidden/>
    <w:rsid w:val="008C4693"/>
    <w:rPr>
      <w:rFonts w:ascii="Times New Roman" w:hAnsi="Times New Roman"/>
      <w:lang w:eastAsia="en-US"/>
    </w:rPr>
    <w:tblPr>
      <w:tblInd w:w="0" w:type="nil"/>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9"/>
    <w:semiHidden/>
    <w:rsid w:val="008C4693"/>
    <w:rPr>
      <w:rFonts w:ascii="Times New Roman" w:hAnsi="Times New Roman"/>
      <w:lang w:eastAsia="en-US"/>
    </w:rPr>
    <w:tblPr>
      <w:tblStyleRowBandSize w:val="1"/>
      <w:tblInd w:w="0" w:type="nil"/>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3">
    <w:name w:val="Объемная таблица 32"/>
    <w:basedOn w:val="a9"/>
    <w:semiHidden/>
    <w:rsid w:val="008C4693"/>
    <w:rPr>
      <w:rFonts w:ascii="Times New Roman" w:hAnsi="Times New Roman"/>
      <w:lang w:eastAsia="en-US"/>
    </w:rPr>
    <w:tblPr>
      <w:tblStyleRowBandSize w:val="1"/>
      <w:tblStyleColBandSize w:val="1"/>
      <w:tblInd w:w="0" w:type="nil"/>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6">
    <w:name w:val="Простая таблица 12"/>
    <w:basedOn w:val="a9"/>
    <w:semiHidden/>
    <w:rsid w:val="008C4693"/>
    <w:rPr>
      <w:rFonts w:ascii="Times New Roman" w:hAnsi="Times New Roman"/>
      <w:lang w:eastAsia="en-US"/>
    </w:rPr>
    <w:tblPr>
      <w:tblInd w:w="0" w:type="nil"/>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9"/>
    <w:semiHidden/>
    <w:rsid w:val="008C4693"/>
    <w:rPr>
      <w:rFonts w:ascii="Times New Roman" w:hAnsi="Times New Roman"/>
      <w:lang w:eastAsia="en-US"/>
    </w:rPr>
    <w:tblPr>
      <w:tblInd w:w="0" w:type="nil"/>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9"/>
    <w:semiHidden/>
    <w:rsid w:val="008C4693"/>
    <w:rPr>
      <w:rFonts w:ascii="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7">
    <w:name w:val="Сетка таблицы 12"/>
    <w:basedOn w:val="a9"/>
    <w:semiHidden/>
    <w:rsid w:val="008C4693"/>
    <w:rPr>
      <w:rFonts w:ascii="Times New Roman" w:hAnsi="Times New Roman"/>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8">
    <w:name w:val="Сетка таблицы 22"/>
    <w:basedOn w:val="a9"/>
    <w:semiHidden/>
    <w:rsid w:val="008C4693"/>
    <w:rPr>
      <w:rFonts w:ascii="Times New Roman" w:hAnsi="Times New Roman"/>
      <w:lang w:eastAsia="en-US"/>
    </w:rPr>
    <w:tblPr>
      <w:tblInd w:w="0" w:type="nil"/>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5">
    <w:name w:val="Сетка таблицы 32"/>
    <w:basedOn w:val="a9"/>
    <w:semiHidden/>
    <w:rsid w:val="008C4693"/>
    <w:rPr>
      <w:rFonts w:ascii="Times New Roman" w:hAnsi="Times New Roman"/>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3">
    <w:name w:val="Сетка таблицы 42"/>
    <w:basedOn w:val="a9"/>
    <w:semiHidden/>
    <w:rsid w:val="008C4693"/>
    <w:rPr>
      <w:rFonts w:ascii="Times New Roman" w:hAnsi="Times New Roman"/>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521">
    <w:name w:val="Сетка таблицы 52"/>
    <w:basedOn w:val="a9"/>
    <w:semiHidden/>
    <w:rsid w:val="008C4693"/>
    <w:rPr>
      <w:rFonts w:ascii="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621">
    <w:name w:val="Сетка таблицы 62"/>
    <w:basedOn w:val="a9"/>
    <w:semiHidden/>
    <w:rsid w:val="008C4693"/>
    <w:rPr>
      <w:rFonts w:ascii="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21">
    <w:name w:val="Сетка таблицы 72"/>
    <w:basedOn w:val="a9"/>
    <w:semiHidden/>
    <w:rsid w:val="008C4693"/>
    <w:rPr>
      <w:rFonts w:ascii="Times New Roman" w:hAnsi="Times New Roman"/>
      <w:b/>
      <w:bCs/>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
    <w:name w:val="Сетка таблицы 82"/>
    <w:basedOn w:val="a9"/>
    <w:semiHidden/>
    <w:rsid w:val="008C4693"/>
    <w:rPr>
      <w:rFonts w:ascii="Times New Roman" w:hAnsi="Times New Roman"/>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fff1">
    <w:name w:val="Современная таблица2"/>
    <w:basedOn w:val="a9"/>
    <w:semiHidden/>
    <w:rsid w:val="008C4693"/>
    <w:rPr>
      <w:rFonts w:ascii="Times New Roman" w:hAnsi="Times New Roman"/>
      <w:lang w:eastAsia="en-US"/>
    </w:rPr>
    <w:tblPr>
      <w:tblStyleRowBandSize w:val="1"/>
      <w:tblInd w:w="0" w:type="nil"/>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fff2">
    <w:name w:val="Стандартная таблица2"/>
    <w:basedOn w:val="a9"/>
    <w:semiHidden/>
    <w:rsid w:val="008C4693"/>
    <w:rPr>
      <w:rFonts w:ascii="Times New Roman" w:hAnsi="Times New Roman"/>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8">
    <w:name w:val="Столбцы таблицы 12"/>
    <w:basedOn w:val="a9"/>
    <w:semiHidden/>
    <w:rsid w:val="008C4693"/>
    <w:rPr>
      <w:rFonts w:ascii="Times New Roman" w:hAnsi="Times New Roman"/>
      <w:b/>
      <w:bCs/>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9">
    <w:name w:val="Столбцы таблицы 22"/>
    <w:basedOn w:val="a9"/>
    <w:semiHidden/>
    <w:rsid w:val="008C4693"/>
    <w:rPr>
      <w:rFonts w:ascii="Times New Roman" w:hAnsi="Times New Roman"/>
      <w:b/>
      <w:bCs/>
      <w:lang w:eastAsia="en-US"/>
    </w:rPr>
    <w:tblPr>
      <w:tblStyleColBandSize w:val="1"/>
      <w:tblInd w:w="0" w:type="nil"/>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6">
    <w:name w:val="Столбцы таблицы 32"/>
    <w:basedOn w:val="a9"/>
    <w:semiHidden/>
    <w:rsid w:val="008C4693"/>
    <w:rPr>
      <w:rFonts w:ascii="Times New Roman" w:hAnsi="Times New Roman"/>
      <w:b/>
      <w:bCs/>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4">
    <w:name w:val="Столбцы таблицы 42"/>
    <w:basedOn w:val="a9"/>
    <w:semiHidden/>
    <w:rsid w:val="008C4693"/>
    <w:rPr>
      <w:rFonts w:ascii="Times New Roman" w:hAnsi="Times New Roman"/>
      <w:lang w:eastAsia="en-US"/>
    </w:rPr>
    <w:tblPr>
      <w:tblStyleColBandSize w:val="1"/>
      <w:tblInd w:w="0" w:type="nil"/>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40">
    <w:name w:val="Столбцы таблицы 54"/>
    <w:basedOn w:val="a9"/>
    <w:semiHidden/>
    <w:rsid w:val="008C4693"/>
    <w:rPr>
      <w:rFonts w:ascii="Times New Roman" w:hAnsi="Times New Roman"/>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0">
    <w:name w:val="Таблица-список 12"/>
    <w:basedOn w:val="a9"/>
    <w:semiHidden/>
    <w:rsid w:val="008C4693"/>
    <w:rPr>
      <w:rFonts w:ascii="Times New Roman" w:hAnsi="Times New Roman"/>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0">
    <w:name w:val="Таблица-список 22"/>
    <w:basedOn w:val="a9"/>
    <w:semiHidden/>
    <w:rsid w:val="008C4693"/>
    <w:rPr>
      <w:rFonts w:ascii="Times New Roman" w:hAnsi="Times New Roman"/>
      <w:lang w:eastAsia="en-US"/>
    </w:rPr>
    <w:tblPr>
      <w:tblStyleRowBandSize w:val="2"/>
      <w:tblInd w:w="0" w:type="nil"/>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0">
    <w:name w:val="Таблица-список 32"/>
    <w:basedOn w:val="a9"/>
    <w:semiHidden/>
    <w:rsid w:val="008C4693"/>
    <w:rPr>
      <w:rFonts w:ascii="Times New Roman" w:hAnsi="Times New Roman"/>
      <w:lang w:eastAsia="en-US"/>
    </w:rPr>
    <w:tblPr>
      <w:tblInd w:w="0" w:type="nil"/>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customStyle="1" w:styleId="-42">
    <w:name w:val="Таблица-список 42"/>
    <w:basedOn w:val="a9"/>
    <w:semiHidden/>
    <w:rsid w:val="008C4693"/>
    <w:rPr>
      <w:rFonts w:ascii="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9"/>
    <w:semiHidden/>
    <w:rsid w:val="008C4693"/>
    <w:rPr>
      <w:rFonts w:ascii="Times New Roman" w:hAnsi="Times New Roman"/>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2">
    <w:name w:val="Таблица-список 62"/>
    <w:basedOn w:val="a9"/>
    <w:semiHidden/>
    <w:rsid w:val="008C4693"/>
    <w:rPr>
      <w:rFonts w:ascii="Times New Roman" w:hAnsi="Times New Roman"/>
      <w:lang w:eastAsia="en-US"/>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customStyle="1" w:styleId="-72">
    <w:name w:val="Таблица-список 72"/>
    <w:basedOn w:val="a9"/>
    <w:semiHidden/>
    <w:rsid w:val="008C4693"/>
    <w:rPr>
      <w:rFonts w:ascii="Times New Roman" w:hAnsi="Times New Roman"/>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customStyle="1" w:styleId="-82">
    <w:name w:val="Таблица-список 82"/>
    <w:basedOn w:val="a9"/>
    <w:semiHidden/>
    <w:rsid w:val="008C4693"/>
    <w:rPr>
      <w:rFonts w:ascii="Times New Roman" w:hAnsi="Times New Roman"/>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customStyle="1" w:styleId="2fff3">
    <w:name w:val="Тема таблицы2"/>
    <w:basedOn w:val="a9"/>
    <w:semiHidden/>
    <w:rsid w:val="008C4693"/>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Цветная таблица 12"/>
    <w:basedOn w:val="a9"/>
    <w:semiHidden/>
    <w:rsid w:val="008C4693"/>
    <w:rPr>
      <w:rFonts w:ascii="Times New Roman" w:hAnsi="Times New Roman"/>
      <w:color w:val="FFFFFF"/>
      <w:lang w:eastAsia="en-US"/>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22a">
    <w:name w:val="Цветная таблица 22"/>
    <w:basedOn w:val="a9"/>
    <w:semiHidden/>
    <w:rsid w:val="008C4693"/>
    <w:rPr>
      <w:rFonts w:ascii="Times New Roman" w:hAnsi="Times New Roman"/>
      <w:lang w:eastAsia="en-US"/>
    </w:rPr>
    <w:tblPr>
      <w:tblInd w:w="0" w:type="nil"/>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327">
    <w:name w:val="Цветная таблица 32"/>
    <w:basedOn w:val="a9"/>
    <w:semiHidden/>
    <w:rsid w:val="008C4693"/>
    <w:rPr>
      <w:rFonts w:ascii="Times New Roman" w:hAnsi="Times New Roman"/>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50">
    <w:name w:val="Сетка таблицы115"/>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Сетка таблицы116"/>
    <w:rsid w:val="008C4693"/>
    <w:pPr>
      <w:spacing w:after="6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3"/>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Сетка таблицы143"/>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
    <w:name w:val="Сетка таблицы173"/>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Сетка таблицы49"/>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
    <w:basedOn w:val="a9"/>
    <w:uiPriority w:val="59"/>
    <w:rsid w:val="008C4693"/>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9"/>
    <w:uiPriority w:val="59"/>
    <w:rsid w:val="008C4693"/>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d">
    <w:name w:val="Содержимое врезки"/>
    <w:basedOn w:val="a7"/>
    <w:uiPriority w:val="99"/>
    <w:rsid w:val="008C4693"/>
    <w:pPr>
      <w:suppressAutoHyphens/>
      <w:spacing w:after="120" w:line="240" w:lineRule="auto"/>
    </w:pPr>
    <w:rPr>
      <w:rFonts w:ascii="Times New Roman" w:eastAsia="Times New Roman" w:hAnsi="Times New Roman"/>
      <w:sz w:val="24"/>
      <w:szCs w:val="24"/>
      <w:lang w:eastAsia="ar-SA"/>
    </w:rPr>
  </w:style>
  <w:style w:type="paragraph" w:customStyle="1" w:styleId="affffffffffe">
    <w:name w:val="Заголовок инструкции"/>
    <w:basedOn w:val="a7"/>
    <w:rsid w:val="008C4693"/>
    <w:pPr>
      <w:spacing w:after="120" w:line="240" w:lineRule="auto"/>
      <w:jc w:val="both"/>
    </w:pPr>
    <w:rPr>
      <w:rFonts w:ascii="Times New Roman" w:eastAsia="Times New Roman" w:hAnsi="Times New Roman"/>
      <w:sz w:val="24"/>
      <w:szCs w:val="24"/>
      <w:lang w:eastAsia="ru-RU"/>
    </w:rPr>
  </w:style>
  <w:style w:type="paragraph" w:customStyle="1" w:styleId="afffffffffff">
    <w:name w:val="Инструкция"/>
    <w:basedOn w:val="affffffffffe"/>
    <w:rsid w:val="008C4693"/>
  </w:style>
  <w:style w:type="paragraph" w:customStyle="1" w:styleId="Head91">
    <w:name w:val="Head 9.1"/>
    <w:basedOn w:val="Head61"/>
    <w:next w:val="a7"/>
    <w:rsid w:val="008C4693"/>
    <w:pPr>
      <w:keepNext/>
      <w:spacing w:before="240"/>
    </w:pPr>
    <w:rPr>
      <w:rFonts w:ascii="Times New Roman" w:hAnsi="Times New Roman"/>
    </w:rPr>
  </w:style>
  <w:style w:type="paragraph" w:styleId="2">
    <w:name w:val="List Bullet 2"/>
    <w:basedOn w:val="a7"/>
    <w:unhideWhenUsed/>
    <w:rsid w:val="008C4693"/>
    <w:pPr>
      <w:numPr>
        <w:numId w:val="3"/>
      </w:numPr>
      <w:tabs>
        <w:tab w:val="num" w:pos="0"/>
      </w:tabs>
      <w:spacing w:after="160" w:line="256" w:lineRule="auto"/>
      <w:ind w:left="360"/>
      <w:contextualSpacing/>
    </w:pPr>
  </w:style>
  <w:style w:type="paragraph" w:styleId="30">
    <w:name w:val="List Bullet 3"/>
    <w:basedOn w:val="a7"/>
    <w:unhideWhenUsed/>
    <w:rsid w:val="008C4693"/>
    <w:pPr>
      <w:numPr>
        <w:numId w:val="4"/>
      </w:numPr>
      <w:tabs>
        <w:tab w:val="num" w:pos="0"/>
      </w:tabs>
      <w:spacing w:after="160" w:line="256" w:lineRule="auto"/>
      <w:ind w:left="720"/>
      <w:contextualSpacing/>
    </w:pPr>
  </w:style>
  <w:style w:type="paragraph" w:styleId="40">
    <w:name w:val="List Bullet 4"/>
    <w:basedOn w:val="a7"/>
    <w:unhideWhenUsed/>
    <w:rsid w:val="008C4693"/>
    <w:pPr>
      <w:numPr>
        <w:numId w:val="5"/>
      </w:numPr>
      <w:tabs>
        <w:tab w:val="num" w:pos="432"/>
      </w:tabs>
      <w:spacing w:after="160" w:line="256" w:lineRule="auto"/>
      <w:ind w:left="432" w:hanging="432"/>
      <w:contextualSpacing/>
    </w:pPr>
  </w:style>
  <w:style w:type="paragraph" w:styleId="50">
    <w:name w:val="List Bullet 5"/>
    <w:basedOn w:val="a7"/>
    <w:unhideWhenUsed/>
    <w:rsid w:val="008C4693"/>
    <w:pPr>
      <w:numPr>
        <w:numId w:val="6"/>
      </w:numPr>
      <w:tabs>
        <w:tab w:val="clear" w:pos="1492"/>
        <w:tab w:val="num" w:pos="0"/>
      </w:tabs>
      <w:spacing w:after="160" w:line="256" w:lineRule="auto"/>
      <w:ind w:left="2844"/>
      <w:contextualSpacing/>
    </w:pPr>
  </w:style>
  <w:style w:type="paragraph" w:styleId="3">
    <w:name w:val="List Number 3"/>
    <w:basedOn w:val="a7"/>
    <w:unhideWhenUsed/>
    <w:rsid w:val="008C4693"/>
    <w:pPr>
      <w:numPr>
        <w:numId w:val="7"/>
      </w:numPr>
      <w:tabs>
        <w:tab w:val="clear" w:pos="926"/>
        <w:tab w:val="num" w:pos="2160"/>
      </w:tabs>
      <w:spacing w:after="160" w:line="256" w:lineRule="auto"/>
      <w:ind w:left="720" w:hanging="720"/>
      <w:contextualSpacing/>
    </w:pPr>
  </w:style>
  <w:style w:type="paragraph" w:styleId="4">
    <w:name w:val="List Number 4"/>
    <w:basedOn w:val="a7"/>
    <w:unhideWhenUsed/>
    <w:rsid w:val="008C4693"/>
    <w:pPr>
      <w:numPr>
        <w:numId w:val="8"/>
      </w:numPr>
      <w:tabs>
        <w:tab w:val="clear" w:pos="1209"/>
      </w:tabs>
      <w:spacing w:after="160" w:line="256" w:lineRule="auto"/>
      <w:ind w:left="900"/>
      <w:contextualSpacing/>
    </w:pPr>
  </w:style>
  <w:style w:type="paragraph" w:styleId="5">
    <w:name w:val="List Number 5"/>
    <w:basedOn w:val="a7"/>
    <w:unhideWhenUsed/>
    <w:rsid w:val="008C4693"/>
    <w:pPr>
      <w:numPr>
        <w:numId w:val="9"/>
      </w:numPr>
      <w:tabs>
        <w:tab w:val="clear" w:pos="1492"/>
      </w:tabs>
      <w:spacing w:after="160" w:line="256" w:lineRule="auto"/>
      <w:ind w:left="900"/>
      <w:contextualSpacing/>
    </w:pPr>
  </w:style>
  <w:style w:type="numbering" w:customStyle="1" w:styleId="ArticleSection">
    <w:name w:val="Article / Section"/>
    <w:rsid w:val="008C4693"/>
    <w:pPr>
      <w:numPr>
        <w:numId w:val="2"/>
      </w:numPr>
    </w:pPr>
  </w:style>
  <w:style w:type="numbering" w:customStyle="1" w:styleId="1ai2">
    <w:name w:val="1 / a / i2"/>
    <w:uiPriority w:val="99"/>
    <w:rsid w:val="008C4693"/>
    <w:pPr>
      <w:numPr>
        <w:numId w:val="3"/>
      </w:numPr>
    </w:pPr>
  </w:style>
  <w:style w:type="numbering" w:customStyle="1" w:styleId="1111112">
    <w:name w:val="1 / 1.1 / 1.1.12"/>
    <w:rsid w:val="008C4693"/>
    <w:pPr>
      <w:numPr>
        <w:numId w:val="4"/>
      </w:numPr>
    </w:pPr>
  </w:style>
  <w:style w:type="numbering" w:customStyle="1" w:styleId="1ai3">
    <w:name w:val="1 / a / i3"/>
    <w:rsid w:val="008C4693"/>
    <w:pPr>
      <w:numPr>
        <w:numId w:val="5"/>
      </w:numPr>
    </w:pPr>
  </w:style>
  <w:style w:type="numbering" w:customStyle="1" w:styleId="243">
    <w:name w:val="Стиль243"/>
    <w:rsid w:val="008C4693"/>
    <w:pPr>
      <w:numPr>
        <w:numId w:val="12"/>
      </w:numPr>
    </w:pPr>
  </w:style>
  <w:style w:type="numbering" w:customStyle="1" w:styleId="252">
    <w:name w:val="Стиль252"/>
    <w:rsid w:val="008C4693"/>
    <w:pPr>
      <w:numPr>
        <w:numId w:val="13"/>
      </w:numPr>
    </w:pPr>
  </w:style>
  <w:style w:type="numbering" w:customStyle="1" w:styleId="2411">
    <w:name w:val="Стиль2411"/>
    <w:rsid w:val="008C4693"/>
    <w:pPr>
      <w:numPr>
        <w:numId w:val="33"/>
      </w:numPr>
    </w:pPr>
  </w:style>
  <w:style w:type="numbering" w:customStyle="1" w:styleId="61">
    <w:name w:val="Стиль61"/>
    <w:rsid w:val="008C4693"/>
    <w:pPr>
      <w:numPr>
        <w:numId w:val="34"/>
      </w:numPr>
    </w:pPr>
  </w:style>
  <w:style w:type="numbering" w:customStyle="1" w:styleId="41">
    <w:name w:val="Список 41"/>
    <w:rsid w:val="008C4693"/>
    <w:pPr>
      <w:numPr>
        <w:numId w:val="35"/>
      </w:numPr>
    </w:pPr>
  </w:style>
  <w:style w:type="numbering" w:customStyle="1" w:styleId="92">
    <w:name w:val="Стиль92"/>
    <w:rsid w:val="008C4693"/>
    <w:pPr>
      <w:numPr>
        <w:numId w:val="36"/>
      </w:numPr>
    </w:pPr>
  </w:style>
  <w:style w:type="numbering" w:customStyle="1" w:styleId="62">
    <w:name w:val="Стиль62"/>
    <w:rsid w:val="008C4693"/>
    <w:pPr>
      <w:numPr>
        <w:numId w:val="37"/>
      </w:numPr>
    </w:pPr>
  </w:style>
  <w:style w:type="numbering" w:customStyle="1" w:styleId="82">
    <w:name w:val="Стиль82"/>
    <w:rsid w:val="008C4693"/>
    <w:pPr>
      <w:numPr>
        <w:numId w:val="38"/>
      </w:numPr>
    </w:pPr>
  </w:style>
  <w:style w:type="numbering" w:customStyle="1" w:styleId="52">
    <w:name w:val="Стиль52"/>
    <w:rsid w:val="008C4693"/>
    <w:pPr>
      <w:numPr>
        <w:numId w:val="39"/>
      </w:numPr>
    </w:pPr>
  </w:style>
  <w:style w:type="numbering" w:customStyle="1" w:styleId="102">
    <w:name w:val="Стиль102"/>
    <w:rsid w:val="008C4693"/>
    <w:pPr>
      <w:numPr>
        <w:numId w:val="40"/>
      </w:numPr>
    </w:pPr>
  </w:style>
  <w:style w:type="numbering" w:customStyle="1" w:styleId="182">
    <w:name w:val="Стиль182"/>
    <w:rsid w:val="008C4693"/>
    <w:pPr>
      <w:numPr>
        <w:numId w:val="41"/>
      </w:numPr>
    </w:pPr>
  </w:style>
  <w:style w:type="numbering" w:customStyle="1" w:styleId="152">
    <w:name w:val="Стиль152"/>
    <w:rsid w:val="008C4693"/>
    <w:pPr>
      <w:numPr>
        <w:numId w:val="42"/>
      </w:numPr>
    </w:pPr>
  </w:style>
  <w:style w:type="numbering" w:customStyle="1" w:styleId="List12">
    <w:name w:val="List 12"/>
    <w:rsid w:val="008C4693"/>
    <w:pPr>
      <w:numPr>
        <w:numId w:val="43"/>
      </w:numPr>
    </w:pPr>
  </w:style>
  <w:style w:type="numbering" w:customStyle="1" w:styleId="10">
    <w:name w:val="Статья / Раздел1"/>
    <w:uiPriority w:val="99"/>
    <w:rsid w:val="008C4693"/>
    <w:pPr>
      <w:numPr>
        <w:numId w:val="44"/>
      </w:numPr>
    </w:pPr>
  </w:style>
  <w:style w:type="numbering" w:styleId="111111">
    <w:name w:val="Outline List 2"/>
    <w:basedOn w:val="aa"/>
    <w:unhideWhenUsed/>
    <w:rsid w:val="008C4693"/>
    <w:pPr>
      <w:numPr>
        <w:numId w:val="45"/>
      </w:numPr>
    </w:pPr>
  </w:style>
  <w:style w:type="numbering" w:customStyle="1" w:styleId="172">
    <w:name w:val="Стиль172"/>
    <w:rsid w:val="008C4693"/>
    <w:pPr>
      <w:numPr>
        <w:numId w:val="46"/>
      </w:numPr>
    </w:pPr>
  </w:style>
  <w:style w:type="numbering" w:customStyle="1" w:styleId="510">
    <w:name w:val="Стиль51"/>
    <w:rsid w:val="008C4693"/>
    <w:pPr>
      <w:numPr>
        <w:numId w:val="47"/>
      </w:numPr>
    </w:pPr>
  </w:style>
  <w:style w:type="numbering" w:customStyle="1" w:styleId="310">
    <w:name w:val="Список 31"/>
    <w:rsid w:val="008C4693"/>
    <w:pPr>
      <w:numPr>
        <w:numId w:val="48"/>
      </w:numPr>
    </w:pPr>
  </w:style>
  <w:style w:type="numbering" w:customStyle="1" w:styleId="232">
    <w:name w:val="Стиль232"/>
    <w:rsid w:val="008C4693"/>
    <w:pPr>
      <w:numPr>
        <w:numId w:val="49"/>
      </w:numPr>
    </w:pPr>
  </w:style>
  <w:style w:type="numbering" w:customStyle="1" w:styleId="142">
    <w:name w:val="Стиль142"/>
    <w:rsid w:val="008C4693"/>
    <w:pPr>
      <w:numPr>
        <w:numId w:val="50"/>
      </w:numPr>
    </w:pPr>
  </w:style>
  <w:style w:type="numbering" w:customStyle="1" w:styleId="132">
    <w:name w:val="Стиль132"/>
    <w:rsid w:val="008C4693"/>
    <w:pPr>
      <w:numPr>
        <w:numId w:val="51"/>
      </w:numPr>
    </w:pPr>
  </w:style>
  <w:style w:type="numbering" w:customStyle="1" w:styleId="72">
    <w:name w:val="Стиль72"/>
    <w:rsid w:val="008C4693"/>
    <w:pPr>
      <w:numPr>
        <w:numId w:val="52"/>
      </w:numPr>
    </w:pPr>
  </w:style>
  <w:style w:type="numbering" w:customStyle="1" w:styleId="192">
    <w:name w:val="Стиль192"/>
    <w:rsid w:val="008C4693"/>
    <w:pPr>
      <w:numPr>
        <w:numId w:val="53"/>
      </w:numPr>
    </w:pPr>
  </w:style>
  <w:style w:type="numbering" w:customStyle="1" w:styleId="222">
    <w:name w:val="Стиль222"/>
    <w:rsid w:val="008C4693"/>
    <w:pPr>
      <w:numPr>
        <w:numId w:val="54"/>
      </w:numPr>
    </w:pPr>
  </w:style>
  <w:style w:type="numbering" w:customStyle="1" w:styleId="202">
    <w:name w:val="Стиль202"/>
    <w:rsid w:val="008C4693"/>
    <w:pPr>
      <w:numPr>
        <w:numId w:val="55"/>
      </w:numPr>
    </w:pPr>
  </w:style>
  <w:style w:type="numbering" w:customStyle="1" w:styleId="162">
    <w:name w:val="Стиль162"/>
    <w:rsid w:val="008C4693"/>
    <w:pPr>
      <w:numPr>
        <w:numId w:val="56"/>
      </w:numPr>
    </w:pPr>
  </w:style>
  <w:style w:type="numbering" w:customStyle="1" w:styleId="410">
    <w:name w:val="Стиль41"/>
    <w:rsid w:val="008C4693"/>
    <w:pPr>
      <w:numPr>
        <w:numId w:val="57"/>
      </w:numPr>
    </w:pPr>
  </w:style>
  <w:style w:type="numbering" w:customStyle="1" w:styleId="212">
    <w:name w:val="Стиль212"/>
    <w:rsid w:val="008C4693"/>
    <w:pPr>
      <w:numPr>
        <w:numId w:val="58"/>
      </w:numPr>
    </w:pPr>
  </w:style>
  <w:style w:type="numbering" w:customStyle="1" w:styleId="122">
    <w:name w:val="Стиль122"/>
    <w:rsid w:val="008C4693"/>
    <w:pPr>
      <w:numPr>
        <w:numId w:val="59"/>
      </w:numPr>
    </w:pPr>
  </w:style>
  <w:style w:type="numbering" w:customStyle="1" w:styleId="List11">
    <w:name w:val="List 11"/>
    <w:rsid w:val="008C4693"/>
    <w:pPr>
      <w:numPr>
        <w:numId w:val="60"/>
      </w:numPr>
    </w:pPr>
  </w:style>
  <w:style w:type="numbering" w:customStyle="1" w:styleId="1111111">
    <w:name w:val="1 / 1.1 / 1.1.11"/>
    <w:uiPriority w:val="99"/>
    <w:rsid w:val="008C4693"/>
    <w:pPr>
      <w:numPr>
        <w:numId w:val="61"/>
      </w:numPr>
    </w:pPr>
  </w:style>
  <w:style w:type="numbering" w:customStyle="1" w:styleId="511">
    <w:name w:val="Список 51"/>
    <w:rsid w:val="008C4693"/>
    <w:pPr>
      <w:numPr>
        <w:numId w:val="62"/>
      </w:numPr>
    </w:pPr>
  </w:style>
  <w:style w:type="numbering" w:customStyle="1" w:styleId="112">
    <w:name w:val="Стиль112"/>
    <w:rsid w:val="008C4693"/>
    <w:pPr>
      <w:numPr>
        <w:numId w:val="63"/>
      </w:numPr>
    </w:pPr>
  </w:style>
  <w:style w:type="numbering" w:customStyle="1" w:styleId="420">
    <w:name w:val="Стиль42"/>
    <w:rsid w:val="008C4693"/>
    <w:pPr>
      <w:numPr>
        <w:numId w:val="64"/>
      </w:numPr>
    </w:pPr>
  </w:style>
  <w:style w:type="character" w:customStyle="1" w:styleId="sfwc">
    <w:name w:val="sfwc"/>
    <w:rsid w:val="00C63292"/>
  </w:style>
  <w:style w:type="paragraph" w:customStyle="1" w:styleId="copyright-info">
    <w:name w:val="copyright-info"/>
    <w:basedOn w:val="a7"/>
    <w:rsid w:val="004441AC"/>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WWNum86">
    <w:name w:val="WWNum86"/>
    <w:rsid w:val="00E61F15"/>
    <w:pPr>
      <w:numPr>
        <w:numId w:val="66"/>
      </w:numPr>
    </w:pPr>
  </w:style>
  <w:style w:type="character" w:customStyle="1" w:styleId="auto-matches">
    <w:name w:val="auto-matches"/>
    <w:rsid w:val="00D16E03"/>
  </w:style>
  <w:style w:type="character" w:customStyle="1" w:styleId="shortname">
    <w:name w:val="shortname"/>
    <w:rsid w:val="007E22DE"/>
  </w:style>
  <w:style w:type="numbering" w:styleId="1ai">
    <w:name w:val="Outline List 1"/>
    <w:basedOn w:val="aa"/>
    <w:semiHidden/>
    <w:rsid w:val="00F171B5"/>
  </w:style>
  <w:style w:type="paragraph" w:styleId="afffffffffff0">
    <w:name w:val="envelope address"/>
    <w:basedOn w:val="a7"/>
    <w:rsid w:val="00F171B5"/>
    <w:pPr>
      <w:framePr w:w="7920" w:h="1980" w:hRule="exact" w:hSpace="180" w:wrap="auto" w:hAnchor="page" w:xAlign="center" w:yAlign="bottom"/>
      <w:spacing w:after="0" w:line="240" w:lineRule="auto"/>
      <w:ind w:left="2880"/>
    </w:pPr>
    <w:rPr>
      <w:rFonts w:ascii="Arial" w:eastAsia="Times New Roman" w:hAnsi="Arial" w:cs="Arial"/>
      <w:sz w:val="24"/>
      <w:szCs w:val="24"/>
      <w:lang w:eastAsia="ru-RU"/>
    </w:rPr>
  </w:style>
  <w:style w:type="character" w:styleId="HTML7">
    <w:name w:val="HTML Acronym"/>
    <w:rsid w:val="00F171B5"/>
  </w:style>
  <w:style w:type="character" w:styleId="afffffffffff1">
    <w:name w:val="Emphasis"/>
    <w:uiPriority w:val="99"/>
    <w:qFormat/>
    <w:rsid w:val="00F171B5"/>
    <w:rPr>
      <w:i/>
      <w:iCs/>
    </w:rPr>
  </w:style>
  <w:style w:type="character" w:styleId="afffffffffff2">
    <w:name w:val="line number"/>
    <w:rsid w:val="00F171B5"/>
  </w:style>
  <w:style w:type="paragraph" w:styleId="2fff4">
    <w:name w:val="envelope return"/>
    <w:basedOn w:val="a7"/>
    <w:rsid w:val="00F171B5"/>
    <w:pPr>
      <w:spacing w:after="0" w:line="240" w:lineRule="auto"/>
    </w:pPr>
    <w:rPr>
      <w:rFonts w:ascii="Arial" w:eastAsia="Times New Roman" w:hAnsi="Arial" w:cs="Arial"/>
      <w:sz w:val="20"/>
      <w:szCs w:val="20"/>
      <w:lang w:eastAsia="ru-RU"/>
    </w:rPr>
  </w:style>
  <w:style w:type="paragraph" w:styleId="afffffffffff3">
    <w:name w:val="Normal Indent"/>
    <w:basedOn w:val="a7"/>
    <w:rsid w:val="00F171B5"/>
    <w:pPr>
      <w:spacing w:after="0" w:line="240" w:lineRule="auto"/>
      <w:ind w:left="708"/>
    </w:pPr>
    <w:rPr>
      <w:rFonts w:ascii="Times New Roman" w:eastAsia="Times New Roman" w:hAnsi="Times New Roman"/>
      <w:sz w:val="24"/>
      <w:szCs w:val="24"/>
      <w:lang w:eastAsia="ru-RU"/>
    </w:rPr>
  </w:style>
  <w:style w:type="character" w:styleId="HTML8">
    <w:name w:val="HTML Definition"/>
    <w:rsid w:val="00F171B5"/>
    <w:rPr>
      <w:i/>
      <w:iCs/>
    </w:rPr>
  </w:style>
  <w:style w:type="character" w:styleId="HTML9">
    <w:name w:val="HTML Variable"/>
    <w:rsid w:val="00F171B5"/>
    <w:rPr>
      <w:i/>
      <w:iCs/>
    </w:rPr>
  </w:style>
  <w:style w:type="paragraph" w:styleId="afffffffffff4">
    <w:name w:val="List Continue"/>
    <w:basedOn w:val="a7"/>
    <w:rsid w:val="00F171B5"/>
    <w:pPr>
      <w:spacing w:after="120" w:line="240" w:lineRule="auto"/>
      <w:ind w:left="283"/>
    </w:pPr>
    <w:rPr>
      <w:rFonts w:ascii="Times New Roman" w:eastAsia="Times New Roman" w:hAnsi="Times New Roman"/>
      <w:sz w:val="24"/>
      <w:szCs w:val="24"/>
      <w:lang w:eastAsia="ru-RU"/>
    </w:rPr>
  </w:style>
  <w:style w:type="paragraph" w:styleId="2fff5">
    <w:name w:val="List Continue 2"/>
    <w:basedOn w:val="a7"/>
    <w:rsid w:val="00F171B5"/>
    <w:pPr>
      <w:spacing w:after="120" w:line="240" w:lineRule="auto"/>
      <w:ind w:left="566"/>
    </w:pPr>
    <w:rPr>
      <w:rFonts w:ascii="Times New Roman" w:eastAsia="Times New Roman" w:hAnsi="Times New Roman"/>
      <w:sz w:val="24"/>
      <w:szCs w:val="24"/>
      <w:lang w:eastAsia="ru-RU"/>
    </w:rPr>
  </w:style>
  <w:style w:type="paragraph" w:styleId="3ff7">
    <w:name w:val="List Continue 3"/>
    <w:basedOn w:val="a7"/>
    <w:rsid w:val="00F171B5"/>
    <w:pPr>
      <w:spacing w:after="120" w:line="240" w:lineRule="auto"/>
      <w:ind w:left="849"/>
    </w:pPr>
    <w:rPr>
      <w:rFonts w:ascii="Times New Roman" w:eastAsia="Times New Roman" w:hAnsi="Times New Roman"/>
      <w:sz w:val="24"/>
      <w:szCs w:val="24"/>
      <w:lang w:eastAsia="ru-RU"/>
    </w:rPr>
  </w:style>
  <w:style w:type="paragraph" w:styleId="4f1">
    <w:name w:val="List Continue 4"/>
    <w:basedOn w:val="a7"/>
    <w:rsid w:val="00F171B5"/>
    <w:pPr>
      <w:spacing w:after="120" w:line="240" w:lineRule="auto"/>
      <w:ind w:left="1132"/>
    </w:pPr>
    <w:rPr>
      <w:rFonts w:ascii="Times New Roman" w:eastAsia="Times New Roman" w:hAnsi="Times New Roman"/>
      <w:sz w:val="24"/>
      <w:szCs w:val="24"/>
      <w:lang w:eastAsia="ru-RU"/>
    </w:rPr>
  </w:style>
  <w:style w:type="paragraph" w:styleId="5d">
    <w:name w:val="List Continue 5"/>
    <w:basedOn w:val="a7"/>
    <w:rsid w:val="00F171B5"/>
    <w:pPr>
      <w:spacing w:after="120" w:line="240" w:lineRule="auto"/>
      <w:ind w:left="1415"/>
    </w:pPr>
    <w:rPr>
      <w:rFonts w:ascii="Times New Roman" w:eastAsia="Times New Roman" w:hAnsi="Times New Roman"/>
      <w:sz w:val="24"/>
      <w:szCs w:val="24"/>
      <w:lang w:eastAsia="ru-RU"/>
    </w:rPr>
  </w:style>
  <w:style w:type="paragraph" w:styleId="afffffffffff5">
    <w:name w:val="List"/>
    <w:basedOn w:val="a7"/>
    <w:uiPriority w:val="99"/>
    <w:rsid w:val="00F171B5"/>
    <w:pPr>
      <w:spacing w:after="0" w:line="240" w:lineRule="auto"/>
      <w:ind w:left="283" w:hanging="283"/>
    </w:pPr>
    <w:rPr>
      <w:rFonts w:ascii="Times New Roman" w:eastAsia="Times New Roman" w:hAnsi="Times New Roman"/>
      <w:sz w:val="24"/>
      <w:szCs w:val="24"/>
      <w:lang w:eastAsia="ru-RU"/>
    </w:rPr>
  </w:style>
  <w:style w:type="paragraph" w:styleId="2fff6">
    <w:name w:val="List 2"/>
    <w:basedOn w:val="a7"/>
    <w:rsid w:val="00F171B5"/>
    <w:pPr>
      <w:spacing w:after="0" w:line="240" w:lineRule="auto"/>
      <w:ind w:left="566" w:hanging="283"/>
    </w:pPr>
    <w:rPr>
      <w:rFonts w:ascii="Times New Roman" w:eastAsia="Times New Roman" w:hAnsi="Times New Roman"/>
      <w:sz w:val="24"/>
      <w:szCs w:val="24"/>
      <w:lang w:eastAsia="ru-RU"/>
    </w:rPr>
  </w:style>
  <w:style w:type="paragraph" w:styleId="3ff8">
    <w:name w:val="List 3"/>
    <w:basedOn w:val="a7"/>
    <w:rsid w:val="00F171B5"/>
    <w:pPr>
      <w:spacing w:after="0" w:line="240" w:lineRule="auto"/>
      <w:ind w:left="849" w:hanging="283"/>
    </w:pPr>
    <w:rPr>
      <w:rFonts w:ascii="Times New Roman" w:eastAsia="Times New Roman" w:hAnsi="Times New Roman"/>
      <w:sz w:val="24"/>
      <w:szCs w:val="24"/>
      <w:lang w:eastAsia="ru-RU"/>
    </w:rPr>
  </w:style>
  <w:style w:type="paragraph" w:styleId="4f2">
    <w:name w:val="List 4"/>
    <w:basedOn w:val="a7"/>
    <w:rsid w:val="00F171B5"/>
    <w:pPr>
      <w:spacing w:after="0" w:line="240" w:lineRule="auto"/>
      <w:ind w:left="1132" w:hanging="283"/>
    </w:pPr>
    <w:rPr>
      <w:rFonts w:ascii="Times New Roman" w:eastAsia="Times New Roman" w:hAnsi="Times New Roman"/>
      <w:sz w:val="24"/>
      <w:szCs w:val="24"/>
      <w:lang w:eastAsia="ru-RU"/>
    </w:rPr>
  </w:style>
  <w:style w:type="paragraph" w:styleId="5e">
    <w:name w:val="List 5"/>
    <w:basedOn w:val="a7"/>
    <w:rsid w:val="00F171B5"/>
    <w:pPr>
      <w:spacing w:after="0" w:line="240" w:lineRule="auto"/>
      <w:ind w:left="1415" w:hanging="283"/>
    </w:pPr>
    <w:rPr>
      <w:rFonts w:ascii="Times New Roman" w:eastAsia="Times New Roman" w:hAnsi="Times New Roman"/>
      <w:sz w:val="24"/>
      <w:szCs w:val="24"/>
      <w:lang w:eastAsia="ru-RU"/>
    </w:rPr>
  </w:style>
  <w:style w:type="numbering" w:styleId="afffffffffff6">
    <w:name w:val="Outline List 3"/>
    <w:basedOn w:val="aa"/>
    <w:rsid w:val="00F171B5"/>
  </w:style>
  <w:style w:type="character" w:styleId="afffffffffff7">
    <w:name w:val="Strong"/>
    <w:uiPriority w:val="22"/>
    <w:qFormat/>
    <w:rsid w:val="00F171B5"/>
    <w:rPr>
      <w:b/>
      <w:bCs/>
    </w:rPr>
  </w:style>
  <w:style w:type="paragraph" w:styleId="afffffffffff8">
    <w:name w:val="Block Text"/>
    <w:basedOn w:val="a7"/>
    <w:rsid w:val="00F171B5"/>
    <w:pPr>
      <w:spacing w:after="120" w:line="240" w:lineRule="auto"/>
      <w:ind w:left="1440" w:right="1440"/>
    </w:pPr>
    <w:rPr>
      <w:rFonts w:ascii="Times New Roman" w:eastAsia="Times New Roman" w:hAnsi="Times New Roman"/>
      <w:sz w:val="24"/>
      <w:szCs w:val="24"/>
      <w:lang w:eastAsia="ru-RU"/>
    </w:rPr>
  </w:style>
  <w:style w:type="character" w:styleId="HTMLa">
    <w:name w:val="HTML Cite"/>
    <w:rsid w:val="00F171B5"/>
    <w:rPr>
      <w:i/>
      <w:iCs/>
    </w:rPr>
  </w:style>
  <w:style w:type="paragraph" w:styleId="3ff9">
    <w:name w:val="toc 3"/>
    <w:basedOn w:val="a7"/>
    <w:next w:val="a7"/>
    <w:autoRedefine/>
    <w:uiPriority w:val="39"/>
    <w:qFormat/>
    <w:rsid w:val="00F171B5"/>
    <w:pPr>
      <w:spacing w:after="0" w:line="240" w:lineRule="auto"/>
      <w:ind w:left="240"/>
    </w:pPr>
    <w:rPr>
      <w:rFonts w:ascii="Times New Roman" w:eastAsia="Times New Roman" w:hAnsi="Times New Roman"/>
      <w:sz w:val="20"/>
      <w:szCs w:val="20"/>
      <w:lang w:eastAsia="ru-RU"/>
    </w:rPr>
  </w:style>
  <w:style w:type="numbering" w:customStyle="1" w:styleId="4f3">
    <w:name w:val="Стиль4"/>
    <w:rsid w:val="00F171B5"/>
  </w:style>
  <w:style w:type="numbering" w:customStyle="1" w:styleId="5f">
    <w:name w:val="Стиль5"/>
    <w:rsid w:val="00F171B5"/>
  </w:style>
  <w:style w:type="numbering" w:customStyle="1" w:styleId="68">
    <w:name w:val="Стиль6"/>
    <w:rsid w:val="00F171B5"/>
  </w:style>
  <w:style w:type="numbering" w:customStyle="1" w:styleId="79">
    <w:name w:val="Стиль7"/>
    <w:rsid w:val="00F171B5"/>
  </w:style>
  <w:style w:type="numbering" w:customStyle="1" w:styleId="87">
    <w:name w:val="Стиль8"/>
    <w:rsid w:val="00F171B5"/>
  </w:style>
  <w:style w:type="numbering" w:customStyle="1" w:styleId="96">
    <w:name w:val="Стиль9"/>
    <w:rsid w:val="00F171B5"/>
  </w:style>
  <w:style w:type="numbering" w:customStyle="1" w:styleId="104">
    <w:name w:val="Стиль10"/>
    <w:rsid w:val="00F171B5"/>
  </w:style>
  <w:style w:type="numbering" w:customStyle="1" w:styleId="11f3">
    <w:name w:val="Стиль11"/>
    <w:rsid w:val="00F171B5"/>
  </w:style>
  <w:style w:type="numbering" w:customStyle="1" w:styleId="12a">
    <w:name w:val="Стиль12"/>
    <w:rsid w:val="00F171B5"/>
  </w:style>
  <w:style w:type="numbering" w:customStyle="1" w:styleId="134">
    <w:name w:val="Стиль13"/>
    <w:rsid w:val="00F171B5"/>
  </w:style>
  <w:style w:type="numbering" w:customStyle="1" w:styleId="145">
    <w:name w:val="Стиль14"/>
    <w:rsid w:val="00F171B5"/>
  </w:style>
  <w:style w:type="numbering" w:customStyle="1" w:styleId="153">
    <w:name w:val="Стиль15"/>
    <w:rsid w:val="00F171B5"/>
  </w:style>
  <w:style w:type="numbering" w:customStyle="1" w:styleId="163">
    <w:name w:val="Стиль16"/>
    <w:rsid w:val="00F171B5"/>
  </w:style>
  <w:style w:type="numbering" w:customStyle="1" w:styleId="174">
    <w:name w:val="Стиль17"/>
    <w:rsid w:val="00F171B5"/>
  </w:style>
  <w:style w:type="numbering" w:customStyle="1" w:styleId="183">
    <w:name w:val="Стиль18"/>
    <w:rsid w:val="00F171B5"/>
  </w:style>
  <w:style w:type="numbering" w:customStyle="1" w:styleId="194">
    <w:name w:val="Стиль19"/>
    <w:rsid w:val="00F171B5"/>
  </w:style>
  <w:style w:type="numbering" w:customStyle="1" w:styleId="204">
    <w:name w:val="Стиль20"/>
    <w:rsid w:val="00F171B5"/>
  </w:style>
  <w:style w:type="numbering" w:customStyle="1" w:styleId="21f4">
    <w:name w:val="Стиль21"/>
    <w:rsid w:val="00F171B5"/>
  </w:style>
  <w:style w:type="numbering" w:customStyle="1" w:styleId="22b">
    <w:name w:val="Стиль22"/>
    <w:rsid w:val="00F171B5"/>
  </w:style>
  <w:style w:type="numbering" w:customStyle="1" w:styleId="233">
    <w:name w:val="Стиль23"/>
    <w:rsid w:val="00F171B5"/>
  </w:style>
  <w:style w:type="numbering" w:customStyle="1" w:styleId="241">
    <w:name w:val="Стиль24"/>
    <w:rsid w:val="00F171B5"/>
  </w:style>
  <w:style w:type="numbering" w:customStyle="1" w:styleId="251">
    <w:name w:val="Стиль25"/>
    <w:rsid w:val="00F171B5"/>
  </w:style>
  <w:style w:type="paragraph" w:styleId="afffffffffff9">
    <w:name w:val="No Spacing"/>
    <w:uiPriority w:val="1"/>
    <w:qFormat/>
    <w:rsid w:val="00F171B5"/>
    <w:rPr>
      <w:rFonts w:eastAsia="Times New Roman"/>
      <w:sz w:val="22"/>
      <w:szCs w:val="22"/>
    </w:rPr>
  </w:style>
  <w:style w:type="paragraph" w:styleId="1ffff9">
    <w:name w:val="toc 1"/>
    <w:basedOn w:val="a7"/>
    <w:next w:val="a7"/>
    <w:autoRedefine/>
    <w:uiPriority w:val="39"/>
    <w:qFormat/>
    <w:rsid w:val="00F171B5"/>
    <w:pPr>
      <w:tabs>
        <w:tab w:val="left" w:pos="480"/>
        <w:tab w:val="right" w:leader="dot" w:pos="10195"/>
      </w:tabs>
      <w:spacing w:before="100" w:beforeAutospacing="1" w:after="100" w:afterAutospacing="1" w:line="240" w:lineRule="auto"/>
    </w:pPr>
    <w:rPr>
      <w:rFonts w:ascii="Times New Roman" w:eastAsia="Times New Roman" w:hAnsi="Times New Roman" w:cs="Arial"/>
      <w:bCs/>
      <w:caps/>
      <w:sz w:val="24"/>
      <w:szCs w:val="24"/>
      <w:lang w:eastAsia="ru-RU"/>
    </w:rPr>
  </w:style>
  <w:style w:type="paragraph" w:styleId="2fff7">
    <w:name w:val="toc 2"/>
    <w:basedOn w:val="a7"/>
    <w:next w:val="a7"/>
    <w:autoRedefine/>
    <w:uiPriority w:val="39"/>
    <w:qFormat/>
    <w:rsid w:val="00F171B5"/>
    <w:pPr>
      <w:spacing w:before="240" w:after="0" w:line="240" w:lineRule="auto"/>
    </w:pPr>
    <w:rPr>
      <w:rFonts w:ascii="Times New Roman" w:eastAsia="Times New Roman" w:hAnsi="Times New Roman"/>
      <w:b/>
      <w:bCs/>
      <w:sz w:val="20"/>
      <w:szCs w:val="20"/>
      <w:lang w:eastAsia="ru-RU"/>
    </w:rPr>
  </w:style>
  <w:style w:type="paragraph" w:styleId="4f4">
    <w:name w:val="toc 4"/>
    <w:basedOn w:val="a7"/>
    <w:next w:val="a7"/>
    <w:autoRedefine/>
    <w:rsid w:val="00F171B5"/>
    <w:pPr>
      <w:spacing w:after="0" w:line="240" w:lineRule="auto"/>
      <w:ind w:left="480"/>
    </w:pPr>
    <w:rPr>
      <w:rFonts w:ascii="Times New Roman" w:eastAsia="Times New Roman" w:hAnsi="Times New Roman"/>
      <w:sz w:val="20"/>
      <w:szCs w:val="20"/>
      <w:lang w:eastAsia="ru-RU"/>
    </w:rPr>
  </w:style>
  <w:style w:type="paragraph" w:styleId="5f0">
    <w:name w:val="toc 5"/>
    <w:basedOn w:val="a7"/>
    <w:next w:val="a7"/>
    <w:autoRedefine/>
    <w:rsid w:val="00F171B5"/>
    <w:pPr>
      <w:spacing w:after="0" w:line="240" w:lineRule="auto"/>
      <w:ind w:left="720"/>
    </w:pPr>
    <w:rPr>
      <w:rFonts w:ascii="Times New Roman" w:eastAsia="Times New Roman" w:hAnsi="Times New Roman"/>
      <w:sz w:val="20"/>
      <w:szCs w:val="20"/>
      <w:lang w:eastAsia="ru-RU"/>
    </w:rPr>
  </w:style>
  <w:style w:type="paragraph" w:styleId="69">
    <w:name w:val="toc 6"/>
    <w:basedOn w:val="a7"/>
    <w:next w:val="a7"/>
    <w:autoRedefine/>
    <w:rsid w:val="00F171B5"/>
    <w:pPr>
      <w:spacing w:after="0" w:line="240" w:lineRule="auto"/>
      <w:ind w:left="960"/>
    </w:pPr>
    <w:rPr>
      <w:rFonts w:ascii="Times New Roman" w:eastAsia="Times New Roman" w:hAnsi="Times New Roman"/>
      <w:sz w:val="20"/>
      <w:szCs w:val="20"/>
      <w:lang w:eastAsia="ru-RU"/>
    </w:rPr>
  </w:style>
  <w:style w:type="paragraph" w:styleId="7a">
    <w:name w:val="toc 7"/>
    <w:basedOn w:val="a7"/>
    <w:next w:val="a7"/>
    <w:autoRedefine/>
    <w:rsid w:val="00F171B5"/>
    <w:pPr>
      <w:spacing w:after="0" w:line="240" w:lineRule="auto"/>
      <w:ind w:left="1200"/>
    </w:pPr>
    <w:rPr>
      <w:rFonts w:ascii="Times New Roman" w:eastAsia="Times New Roman" w:hAnsi="Times New Roman"/>
      <w:sz w:val="20"/>
      <w:szCs w:val="20"/>
      <w:lang w:eastAsia="ru-RU"/>
    </w:rPr>
  </w:style>
  <w:style w:type="paragraph" w:styleId="88">
    <w:name w:val="toc 8"/>
    <w:basedOn w:val="a7"/>
    <w:next w:val="a7"/>
    <w:autoRedefine/>
    <w:rsid w:val="00F171B5"/>
    <w:pPr>
      <w:spacing w:after="0" w:line="240" w:lineRule="auto"/>
      <w:ind w:left="1440"/>
    </w:pPr>
    <w:rPr>
      <w:rFonts w:ascii="Times New Roman" w:eastAsia="Times New Roman" w:hAnsi="Times New Roman"/>
      <w:sz w:val="20"/>
      <w:szCs w:val="20"/>
      <w:lang w:eastAsia="ru-RU"/>
    </w:rPr>
  </w:style>
  <w:style w:type="paragraph" w:styleId="97">
    <w:name w:val="toc 9"/>
    <w:basedOn w:val="a7"/>
    <w:next w:val="a7"/>
    <w:autoRedefine/>
    <w:rsid w:val="00F171B5"/>
    <w:pPr>
      <w:spacing w:after="0" w:line="240" w:lineRule="auto"/>
      <w:ind w:left="1680"/>
    </w:pPr>
    <w:rPr>
      <w:rFonts w:ascii="Times New Roman" w:eastAsia="Times New Roman" w:hAnsi="Times New Roman"/>
      <w:sz w:val="20"/>
      <w:szCs w:val="20"/>
      <w:lang w:eastAsia="ru-RU"/>
    </w:rPr>
  </w:style>
  <w:style w:type="character" w:customStyle="1" w:styleId="afffffffffffa">
    <w:name w:val="Знак Знак"/>
    <w:locked/>
    <w:rsid w:val="00F171B5"/>
    <w:rPr>
      <w:lang w:val="ru-RU" w:eastAsia="ru-RU" w:bidi="ar-SA"/>
    </w:rPr>
  </w:style>
  <w:style w:type="numbering" w:customStyle="1" w:styleId="2410">
    <w:name w:val="Стиль241"/>
    <w:rsid w:val="00F171B5"/>
  </w:style>
  <w:style w:type="numbering" w:customStyle="1" w:styleId="1ffffa">
    <w:name w:val="Нет списка1"/>
    <w:next w:val="aa"/>
    <w:uiPriority w:val="99"/>
    <w:semiHidden/>
    <w:unhideWhenUsed/>
    <w:rsid w:val="00F171B5"/>
  </w:style>
  <w:style w:type="numbering" w:customStyle="1" w:styleId="2fff8">
    <w:name w:val="Нет списка2"/>
    <w:next w:val="aa"/>
    <w:uiPriority w:val="99"/>
    <w:semiHidden/>
    <w:unhideWhenUsed/>
    <w:rsid w:val="00F171B5"/>
  </w:style>
  <w:style w:type="numbering" w:customStyle="1" w:styleId="3ffa">
    <w:name w:val="Нет списка3"/>
    <w:next w:val="aa"/>
    <w:uiPriority w:val="99"/>
    <w:semiHidden/>
    <w:unhideWhenUsed/>
    <w:rsid w:val="00F171B5"/>
  </w:style>
  <w:style w:type="numbering" w:customStyle="1" w:styleId="4f5">
    <w:name w:val="Нет списка4"/>
    <w:next w:val="aa"/>
    <w:uiPriority w:val="99"/>
    <w:semiHidden/>
    <w:unhideWhenUsed/>
    <w:rsid w:val="00F171B5"/>
  </w:style>
  <w:style w:type="numbering" w:customStyle="1" w:styleId="5f1">
    <w:name w:val="Нет списка5"/>
    <w:next w:val="aa"/>
    <w:uiPriority w:val="99"/>
    <w:semiHidden/>
    <w:unhideWhenUsed/>
    <w:rsid w:val="00F171B5"/>
  </w:style>
  <w:style w:type="numbering" w:customStyle="1" w:styleId="11f4">
    <w:name w:val="Нет списка11"/>
    <w:next w:val="aa"/>
    <w:uiPriority w:val="99"/>
    <w:semiHidden/>
    <w:rsid w:val="00F171B5"/>
  </w:style>
  <w:style w:type="numbering" w:customStyle="1" w:styleId="1111">
    <w:name w:val="Нет списка111"/>
    <w:next w:val="aa"/>
    <w:uiPriority w:val="99"/>
    <w:semiHidden/>
    <w:unhideWhenUsed/>
    <w:rsid w:val="00F171B5"/>
  </w:style>
  <w:style w:type="numbering" w:customStyle="1" w:styleId="21f5">
    <w:name w:val="Нет списка21"/>
    <w:next w:val="aa"/>
    <w:uiPriority w:val="99"/>
    <w:semiHidden/>
    <w:unhideWhenUsed/>
    <w:rsid w:val="00F171B5"/>
  </w:style>
  <w:style w:type="numbering" w:customStyle="1" w:styleId="31d">
    <w:name w:val="Нет списка31"/>
    <w:next w:val="aa"/>
    <w:uiPriority w:val="99"/>
    <w:semiHidden/>
    <w:unhideWhenUsed/>
    <w:rsid w:val="00F171B5"/>
  </w:style>
  <w:style w:type="numbering" w:customStyle="1" w:styleId="416">
    <w:name w:val="Нет списка41"/>
    <w:next w:val="aa"/>
    <w:uiPriority w:val="99"/>
    <w:semiHidden/>
    <w:unhideWhenUsed/>
    <w:rsid w:val="00F171B5"/>
  </w:style>
  <w:style w:type="numbering" w:customStyle="1" w:styleId="12b">
    <w:name w:val="Нет списка12"/>
    <w:next w:val="aa"/>
    <w:uiPriority w:val="99"/>
    <w:semiHidden/>
    <w:unhideWhenUsed/>
    <w:rsid w:val="00F171B5"/>
  </w:style>
  <w:style w:type="numbering" w:customStyle="1" w:styleId="515">
    <w:name w:val="Нет списка51"/>
    <w:next w:val="aa"/>
    <w:uiPriority w:val="99"/>
    <w:semiHidden/>
    <w:unhideWhenUsed/>
    <w:rsid w:val="00F171B5"/>
  </w:style>
  <w:style w:type="numbering" w:customStyle="1" w:styleId="135">
    <w:name w:val="Нет списка13"/>
    <w:next w:val="aa"/>
    <w:uiPriority w:val="99"/>
    <w:semiHidden/>
    <w:unhideWhenUsed/>
    <w:rsid w:val="00F171B5"/>
  </w:style>
  <w:style w:type="numbering" w:customStyle="1" w:styleId="2112">
    <w:name w:val="Нет списка211"/>
    <w:next w:val="aa"/>
    <w:uiPriority w:val="99"/>
    <w:semiHidden/>
    <w:unhideWhenUsed/>
    <w:rsid w:val="00F171B5"/>
  </w:style>
  <w:style w:type="numbering" w:customStyle="1" w:styleId="11110">
    <w:name w:val="Нет списка1111"/>
    <w:next w:val="aa"/>
    <w:uiPriority w:val="99"/>
    <w:semiHidden/>
    <w:unhideWhenUsed/>
    <w:rsid w:val="00F171B5"/>
  </w:style>
  <w:style w:type="numbering" w:customStyle="1" w:styleId="6a">
    <w:name w:val="Нет списка6"/>
    <w:next w:val="aa"/>
    <w:uiPriority w:val="99"/>
    <w:semiHidden/>
    <w:unhideWhenUsed/>
    <w:rsid w:val="00F171B5"/>
  </w:style>
  <w:style w:type="numbering" w:customStyle="1" w:styleId="146">
    <w:name w:val="Нет списка14"/>
    <w:next w:val="aa"/>
    <w:uiPriority w:val="99"/>
    <w:semiHidden/>
    <w:unhideWhenUsed/>
    <w:rsid w:val="00F171B5"/>
  </w:style>
  <w:style w:type="numbering" w:customStyle="1" w:styleId="7b">
    <w:name w:val="Нет списка7"/>
    <w:next w:val="aa"/>
    <w:uiPriority w:val="99"/>
    <w:semiHidden/>
    <w:unhideWhenUsed/>
    <w:rsid w:val="00F171B5"/>
  </w:style>
  <w:style w:type="numbering" w:customStyle="1" w:styleId="154">
    <w:name w:val="Нет списка15"/>
    <w:next w:val="aa"/>
    <w:uiPriority w:val="99"/>
    <w:semiHidden/>
    <w:rsid w:val="00F171B5"/>
  </w:style>
  <w:style w:type="numbering" w:customStyle="1" w:styleId="1121">
    <w:name w:val="Нет списка112"/>
    <w:next w:val="aa"/>
    <w:uiPriority w:val="99"/>
    <w:semiHidden/>
    <w:unhideWhenUsed/>
    <w:rsid w:val="00F171B5"/>
  </w:style>
  <w:style w:type="numbering" w:customStyle="1" w:styleId="22c">
    <w:name w:val="Нет списка22"/>
    <w:next w:val="aa"/>
    <w:uiPriority w:val="99"/>
    <w:semiHidden/>
    <w:unhideWhenUsed/>
    <w:rsid w:val="00F171B5"/>
  </w:style>
  <w:style w:type="numbering" w:customStyle="1" w:styleId="3111">
    <w:name w:val="Нет списка311"/>
    <w:next w:val="aa"/>
    <w:uiPriority w:val="99"/>
    <w:semiHidden/>
    <w:unhideWhenUsed/>
    <w:rsid w:val="00F171B5"/>
  </w:style>
  <w:style w:type="numbering" w:customStyle="1" w:styleId="4110">
    <w:name w:val="Нет списка411"/>
    <w:next w:val="aa"/>
    <w:uiPriority w:val="99"/>
    <w:semiHidden/>
    <w:unhideWhenUsed/>
    <w:rsid w:val="00F171B5"/>
  </w:style>
  <w:style w:type="numbering" w:customStyle="1" w:styleId="1210">
    <w:name w:val="Нет списка121"/>
    <w:next w:val="aa"/>
    <w:uiPriority w:val="99"/>
    <w:semiHidden/>
    <w:unhideWhenUsed/>
    <w:rsid w:val="00F171B5"/>
  </w:style>
  <w:style w:type="numbering" w:customStyle="1" w:styleId="21110">
    <w:name w:val="Нет списка2111"/>
    <w:next w:val="aa"/>
    <w:uiPriority w:val="99"/>
    <w:semiHidden/>
    <w:unhideWhenUsed/>
    <w:rsid w:val="00F171B5"/>
  </w:style>
  <w:style w:type="numbering" w:customStyle="1" w:styleId="11111">
    <w:name w:val="Нет списка11111"/>
    <w:next w:val="aa"/>
    <w:uiPriority w:val="99"/>
    <w:semiHidden/>
    <w:unhideWhenUsed/>
    <w:rsid w:val="00F171B5"/>
  </w:style>
  <w:style w:type="character" w:customStyle="1" w:styleId="Calibri105pt">
    <w:name w:val="Основной текст + Calibri;10;5 pt"/>
    <w:rsid w:val="00F171B5"/>
    <w:rPr>
      <w:rFonts w:ascii="Calibri" w:eastAsia="Calibri" w:hAnsi="Calibri" w:cs="Calibri"/>
      <w:color w:val="000000"/>
      <w:spacing w:val="0"/>
      <w:w w:val="100"/>
      <w:position w:val="0"/>
      <w:sz w:val="21"/>
      <w:szCs w:val="21"/>
      <w:shd w:val="clear" w:color="auto" w:fill="FFFFFF"/>
      <w:lang w:val="ru-RU"/>
    </w:rPr>
  </w:style>
  <w:style w:type="character" w:customStyle="1" w:styleId="Calibri95pt">
    <w:name w:val="Основной текст + Calibri;9;5 pt"/>
    <w:rsid w:val="00F171B5"/>
    <w:rPr>
      <w:rFonts w:ascii="Calibri" w:eastAsia="Calibri" w:hAnsi="Calibri" w:cs="Calibri"/>
      <w:color w:val="000000"/>
      <w:spacing w:val="0"/>
      <w:w w:val="100"/>
      <w:position w:val="0"/>
      <w:sz w:val="19"/>
      <w:szCs w:val="19"/>
      <w:shd w:val="clear" w:color="auto" w:fill="FFFFFF"/>
      <w:lang w:val="en-US"/>
    </w:rPr>
  </w:style>
  <w:style w:type="character" w:customStyle="1" w:styleId="Calibri4pt">
    <w:name w:val="Основной текст + Calibri;4 pt"/>
    <w:rsid w:val="00F171B5"/>
    <w:rPr>
      <w:rFonts w:ascii="Calibri" w:eastAsia="Calibri" w:hAnsi="Calibri" w:cs="Calibri"/>
      <w:color w:val="000000"/>
      <w:spacing w:val="0"/>
      <w:w w:val="100"/>
      <w:position w:val="0"/>
      <w:sz w:val="8"/>
      <w:szCs w:val="8"/>
      <w:shd w:val="clear" w:color="auto" w:fill="FFFFFF"/>
      <w:lang w:val="ru-RU"/>
    </w:rPr>
  </w:style>
  <w:style w:type="character" w:customStyle="1" w:styleId="ArialUnicodeMS85pt">
    <w:name w:val="Основной текст + Arial Unicode MS;8;5 pt"/>
    <w:rsid w:val="00F171B5"/>
    <w:rPr>
      <w:rFonts w:ascii="Arial Unicode MS" w:eastAsia="Arial Unicode MS" w:hAnsi="Arial Unicode MS" w:cs="Arial Unicode MS"/>
      <w:color w:val="000000"/>
      <w:spacing w:val="0"/>
      <w:w w:val="100"/>
      <w:position w:val="0"/>
      <w:sz w:val="17"/>
      <w:szCs w:val="17"/>
      <w:shd w:val="clear" w:color="auto" w:fill="FFFFFF"/>
      <w:lang w:val="ru-RU"/>
    </w:rPr>
  </w:style>
  <w:style w:type="character" w:customStyle="1" w:styleId="Calibri75pt">
    <w:name w:val="Основной текст + Calibri;7;5 pt"/>
    <w:rsid w:val="00F171B5"/>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en-US"/>
    </w:rPr>
  </w:style>
  <w:style w:type="character" w:customStyle="1" w:styleId="Calibri75pt0">
    <w:name w:val="Основной текст + Calibri;7;5 pt;Малые прописные"/>
    <w:rsid w:val="00F171B5"/>
    <w:rPr>
      <w:rFonts w:ascii="Calibri" w:eastAsia="Calibri" w:hAnsi="Calibri" w:cs="Calibri"/>
      <w:b w:val="0"/>
      <w:bCs w:val="0"/>
      <w:i w:val="0"/>
      <w:iCs w:val="0"/>
      <w:smallCaps/>
      <w:strike w:val="0"/>
      <w:color w:val="000000"/>
      <w:spacing w:val="0"/>
      <w:w w:val="100"/>
      <w:position w:val="0"/>
      <w:sz w:val="15"/>
      <w:szCs w:val="15"/>
      <w:u w:val="none"/>
      <w:shd w:val="clear" w:color="auto" w:fill="FFFFFF"/>
      <w:lang w:val="en-US"/>
    </w:rPr>
  </w:style>
  <w:style w:type="character" w:customStyle="1" w:styleId="Calibri8pt1pt">
    <w:name w:val="Основной текст + Calibri;8 pt;Интервал 1 pt"/>
    <w:rsid w:val="00F171B5"/>
    <w:rPr>
      <w:rFonts w:ascii="Calibri" w:eastAsia="Calibri" w:hAnsi="Calibri" w:cs="Calibri"/>
      <w:b w:val="0"/>
      <w:bCs w:val="0"/>
      <w:i w:val="0"/>
      <w:iCs w:val="0"/>
      <w:smallCaps w:val="0"/>
      <w:strike w:val="0"/>
      <w:color w:val="000000"/>
      <w:spacing w:val="20"/>
      <w:w w:val="100"/>
      <w:position w:val="0"/>
      <w:sz w:val="16"/>
      <w:szCs w:val="16"/>
      <w:u w:val="none"/>
      <w:shd w:val="clear" w:color="auto" w:fill="FFFFFF"/>
      <w:lang w:val="ru-RU"/>
    </w:rPr>
  </w:style>
  <w:style w:type="numbering" w:customStyle="1" w:styleId="328">
    <w:name w:val="Нет списка32"/>
    <w:next w:val="aa"/>
    <w:uiPriority w:val="99"/>
    <w:semiHidden/>
    <w:unhideWhenUsed/>
    <w:rsid w:val="00F171B5"/>
  </w:style>
  <w:style w:type="numbering" w:customStyle="1" w:styleId="425">
    <w:name w:val="Нет списка42"/>
    <w:next w:val="aa"/>
    <w:uiPriority w:val="99"/>
    <w:semiHidden/>
    <w:unhideWhenUsed/>
    <w:rsid w:val="00F171B5"/>
  </w:style>
  <w:style w:type="numbering" w:customStyle="1" w:styleId="234">
    <w:name w:val="Нет списка23"/>
    <w:next w:val="aa"/>
    <w:uiPriority w:val="99"/>
    <w:semiHidden/>
    <w:unhideWhenUsed/>
    <w:rsid w:val="00F171B5"/>
  </w:style>
  <w:style w:type="numbering" w:customStyle="1" w:styleId="332">
    <w:name w:val="Нет списка33"/>
    <w:next w:val="aa"/>
    <w:uiPriority w:val="99"/>
    <w:semiHidden/>
    <w:unhideWhenUsed/>
    <w:rsid w:val="00F171B5"/>
  </w:style>
  <w:style w:type="numbering" w:customStyle="1" w:styleId="431">
    <w:name w:val="Нет списка43"/>
    <w:next w:val="aa"/>
    <w:uiPriority w:val="99"/>
    <w:semiHidden/>
    <w:unhideWhenUsed/>
    <w:rsid w:val="00F171B5"/>
  </w:style>
  <w:style w:type="numbering" w:customStyle="1" w:styleId="1131">
    <w:name w:val="Нет списка113"/>
    <w:next w:val="aa"/>
    <w:uiPriority w:val="99"/>
    <w:semiHidden/>
    <w:unhideWhenUsed/>
    <w:rsid w:val="00F171B5"/>
  </w:style>
  <w:style w:type="numbering" w:customStyle="1" w:styleId="89">
    <w:name w:val="Нет списка8"/>
    <w:next w:val="aa"/>
    <w:uiPriority w:val="99"/>
    <w:semiHidden/>
    <w:unhideWhenUsed/>
    <w:rsid w:val="00F171B5"/>
  </w:style>
  <w:style w:type="numbering" w:customStyle="1" w:styleId="1141">
    <w:name w:val="Нет списка114"/>
    <w:next w:val="aa"/>
    <w:uiPriority w:val="99"/>
    <w:semiHidden/>
    <w:unhideWhenUsed/>
    <w:rsid w:val="00F171B5"/>
  </w:style>
  <w:style w:type="numbering" w:customStyle="1" w:styleId="242">
    <w:name w:val="Нет списка24"/>
    <w:next w:val="aa"/>
    <w:uiPriority w:val="99"/>
    <w:semiHidden/>
    <w:unhideWhenUsed/>
    <w:rsid w:val="00F171B5"/>
  </w:style>
  <w:style w:type="numbering" w:customStyle="1" w:styleId="344">
    <w:name w:val="Нет списка34"/>
    <w:next w:val="aa"/>
    <w:uiPriority w:val="99"/>
    <w:semiHidden/>
    <w:unhideWhenUsed/>
    <w:rsid w:val="00F171B5"/>
  </w:style>
  <w:style w:type="numbering" w:customStyle="1" w:styleId="441">
    <w:name w:val="Нет списка44"/>
    <w:next w:val="aa"/>
    <w:uiPriority w:val="99"/>
    <w:semiHidden/>
    <w:unhideWhenUsed/>
    <w:rsid w:val="00F171B5"/>
  </w:style>
  <w:style w:type="numbering" w:customStyle="1" w:styleId="98">
    <w:name w:val="Нет списка9"/>
    <w:next w:val="aa"/>
    <w:uiPriority w:val="99"/>
    <w:semiHidden/>
    <w:unhideWhenUsed/>
    <w:rsid w:val="00F171B5"/>
  </w:style>
  <w:style w:type="numbering" w:customStyle="1" w:styleId="1151">
    <w:name w:val="Нет списка115"/>
    <w:next w:val="aa"/>
    <w:uiPriority w:val="99"/>
    <w:semiHidden/>
    <w:unhideWhenUsed/>
    <w:rsid w:val="00F171B5"/>
  </w:style>
  <w:style w:type="numbering" w:customStyle="1" w:styleId="253">
    <w:name w:val="Нет списка25"/>
    <w:next w:val="aa"/>
    <w:uiPriority w:val="99"/>
    <w:semiHidden/>
    <w:unhideWhenUsed/>
    <w:rsid w:val="00F171B5"/>
  </w:style>
  <w:style w:type="numbering" w:customStyle="1" w:styleId="351">
    <w:name w:val="Нет списка35"/>
    <w:next w:val="aa"/>
    <w:uiPriority w:val="99"/>
    <w:semiHidden/>
    <w:unhideWhenUsed/>
    <w:rsid w:val="00F171B5"/>
  </w:style>
  <w:style w:type="numbering" w:customStyle="1" w:styleId="451">
    <w:name w:val="Нет списка45"/>
    <w:next w:val="aa"/>
    <w:uiPriority w:val="99"/>
    <w:semiHidden/>
    <w:unhideWhenUsed/>
    <w:rsid w:val="00F171B5"/>
  </w:style>
  <w:style w:type="numbering" w:customStyle="1" w:styleId="1112">
    <w:name w:val="Нет списка1112"/>
    <w:next w:val="aa"/>
    <w:uiPriority w:val="99"/>
    <w:semiHidden/>
    <w:unhideWhenUsed/>
    <w:rsid w:val="00F171B5"/>
  </w:style>
  <w:style w:type="numbering" w:customStyle="1" w:styleId="105">
    <w:name w:val="Нет списка10"/>
    <w:next w:val="aa"/>
    <w:uiPriority w:val="99"/>
    <w:semiHidden/>
    <w:unhideWhenUsed/>
    <w:rsid w:val="00F171B5"/>
  </w:style>
  <w:style w:type="numbering" w:customStyle="1" w:styleId="164">
    <w:name w:val="Нет списка16"/>
    <w:next w:val="aa"/>
    <w:uiPriority w:val="99"/>
    <w:semiHidden/>
    <w:unhideWhenUsed/>
    <w:rsid w:val="00F171B5"/>
  </w:style>
  <w:style w:type="numbering" w:customStyle="1" w:styleId="1161">
    <w:name w:val="Нет списка116"/>
    <w:next w:val="aa"/>
    <w:uiPriority w:val="99"/>
    <w:semiHidden/>
    <w:unhideWhenUsed/>
    <w:rsid w:val="00F171B5"/>
  </w:style>
  <w:style w:type="numbering" w:customStyle="1" w:styleId="261">
    <w:name w:val="Нет списка26"/>
    <w:next w:val="aa"/>
    <w:uiPriority w:val="99"/>
    <w:semiHidden/>
    <w:unhideWhenUsed/>
    <w:rsid w:val="00F171B5"/>
  </w:style>
  <w:style w:type="numbering" w:customStyle="1" w:styleId="361">
    <w:name w:val="Нет списка36"/>
    <w:next w:val="aa"/>
    <w:uiPriority w:val="99"/>
    <w:semiHidden/>
    <w:unhideWhenUsed/>
    <w:rsid w:val="00F171B5"/>
  </w:style>
  <w:style w:type="numbering" w:customStyle="1" w:styleId="461">
    <w:name w:val="Нет списка46"/>
    <w:next w:val="aa"/>
    <w:uiPriority w:val="99"/>
    <w:semiHidden/>
    <w:unhideWhenUsed/>
    <w:rsid w:val="00F171B5"/>
  </w:style>
  <w:style w:type="numbering" w:customStyle="1" w:styleId="1113">
    <w:name w:val="Нет списка1113"/>
    <w:next w:val="aa"/>
    <w:uiPriority w:val="99"/>
    <w:semiHidden/>
    <w:unhideWhenUsed/>
    <w:rsid w:val="00F171B5"/>
  </w:style>
  <w:style w:type="numbering" w:customStyle="1" w:styleId="175">
    <w:name w:val="Нет списка17"/>
    <w:next w:val="aa"/>
    <w:uiPriority w:val="99"/>
    <w:semiHidden/>
    <w:unhideWhenUsed/>
    <w:rsid w:val="00F171B5"/>
  </w:style>
  <w:style w:type="numbering" w:customStyle="1" w:styleId="184">
    <w:name w:val="Нет списка18"/>
    <w:next w:val="aa"/>
    <w:uiPriority w:val="99"/>
    <w:semiHidden/>
    <w:unhideWhenUsed/>
    <w:rsid w:val="00F171B5"/>
  </w:style>
  <w:style w:type="numbering" w:customStyle="1" w:styleId="271">
    <w:name w:val="Нет списка27"/>
    <w:next w:val="aa"/>
    <w:uiPriority w:val="99"/>
    <w:semiHidden/>
    <w:unhideWhenUsed/>
    <w:rsid w:val="00F171B5"/>
  </w:style>
  <w:style w:type="numbering" w:customStyle="1" w:styleId="371">
    <w:name w:val="Нет списка37"/>
    <w:next w:val="aa"/>
    <w:uiPriority w:val="99"/>
    <w:semiHidden/>
    <w:unhideWhenUsed/>
    <w:rsid w:val="00F171B5"/>
  </w:style>
  <w:style w:type="numbering" w:customStyle="1" w:styleId="471">
    <w:name w:val="Нет списка47"/>
    <w:next w:val="aa"/>
    <w:uiPriority w:val="99"/>
    <w:semiHidden/>
    <w:unhideWhenUsed/>
    <w:rsid w:val="00F171B5"/>
  </w:style>
  <w:style w:type="numbering" w:customStyle="1" w:styleId="1170">
    <w:name w:val="Нет списка117"/>
    <w:next w:val="aa"/>
    <w:uiPriority w:val="99"/>
    <w:semiHidden/>
    <w:unhideWhenUsed/>
    <w:rsid w:val="00F171B5"/>
  </w:style>
  <w:style w:type="numbering" w:customStyle="1" w:styleId="195">
    <w:name w:val="Нет списка19"/>
    <w:next w:val="aa"/>
    <w:uiPriority w:val="99"/>
    <w:semiHidden/>
    <w:unhideWhenUsed/>
    <w:rsid w:val="00F171B5"/>
  </w:style>
  <w:style w:type="numbering" w:customStyle="1" w:styleId="1101">
    <w:name w:val="Нет списка110"/>
    <w:next w:val="aa"/>
    <w:uiPriority w:val="99"/>
    <w:semiHidden/>
    <w:unhideWhenUsed/>
    <w:rsid w:val="00F171B5"/>
  </w:style>
  <w:style w:type="numbering" w:customStyle="1" w:styleId="1180">
    <w:name w:val="Нет списка118"/>
    <w:next w:val="aa"/>
    <w:uiPriority w:val="99"/>
    <w:semiHidden/>
    <w:unhideWhenUsed/>
    <w:rsid w:val="00F171B5"/>
  </w:style>
  <w:style w:type="numbering" w:customStyle="1" w:styleId="281">
    <w:name w:val="Нет списка28"/>
    <w:next w:val="aa"/>
    <w:uiPriority w:val="99"/>
    <w:semiHidden/>
    <w:unhideWhenUsed/>
    <w:rsid w:val="00F171B5"/>
  </w:style>
  <w:style w:type="numbering" w:customStyle="1" w:styleId="381">
    <w:name w:val="Нет списка38"/>
    <w:next w:val="aa"/>
    <w:uiPriority w:val="99"/>
    <w:semiHidden/>
    <w:unhideWhenUsed/>
    <w:rsid w:val="00F171B5"/>
  </w:style>
  <w:style w:type="numbering" w:customStyle="1" w:styleId="481">
    <w:name w:val="Нет списка48"/>
    <w:next w:val="aa"/>
    <w:uiPriority w:val="99"/>
    <w:semiHidden/>
    <w:unhideWhenUsed/>
    <w:rsid w:val="00F171B5"/>
  </w:style>
  <w:style w:type="numbering" w:customStyle="1" w:styleId="1114">
    <w:name w:val="Нет списка1114"/>
    <w:next w:val="aa"/>
    <w:uiPriority w:val="99"/>
    <w:semiHidden/>
    <w:unhideWhenUsed/>
    <w:rsid w:val="00F171B5"/>
  </w:style>
  <w:style w:type="numbering" w:customStyle="1" w:styleId="205">
    <w:name w:val="Нет списка20"/>
    <w:next w:val="aa"/>
    <w:uiPriority w:val="99"/>
    <w:semiHidden/>
    <w:unhideWhenUsed/>
    <w:rsid w:val="00F171B5"/>
  </w:style>
  <w:style w:type="numbering" w:customStyle="1" w:styleId="1190">
    <w:name w:val="Нет списка119"/>
    <w:next w:val="aa"/>
    <w:uiPriority w:val="99"/>
    <w:semiHidden/>
    <w:unhideWhenUsed/>
    <w:rsid w:val="00F171B5"/>
  </w:style>
  <w:style w:type="numbering" w:customStyle="1" w:styleId="11100">
    <w:name w:val="Нет списка1110"/>
    <w:next w:val="aa"/>
    <w:uiPriority w:val="99"/>
    <w:semiHidden/>
    <w:unhideWhenUsed/>
    <w:rsid w:val="00F171B5"/>
  </w:style>
  <w:style w:type="numbering" w:customStyle="1" w:styleId="292">
    <w:name w:val="Нет списка29"/>
    <w:next w:val="aa"/>
    <w:uiPriority w:val="99"/>
    <w:semiHidden/>
    <w:unhideWhenUsed/>
    <w:rsid w:val="00F171B5"/>
  </w:style>
  <w:style w:type="numbering" w:customStyle="1" w:styleId="391">
    <w:name w:val="Нет списка39"/>
    <w:next w:val="aa"/>
    <w:uiPriority w:val="99"/>
    <w:semiHidden/>
    <w:unhideWhenUsed/>
    <w:rsid w:val="00F171B5"/>
  </w:style>
  <w:style w:type="numbering" w:customStyle="1" w:styleId="491">
    <w:name w:val="Нет списка49"/>
    <w:next w:val="aa"/>
    <w:uiPriority w:val="99"/>
    <w:semiHidden/>
    <w:unhideWhenUsed/>
    <w:rsid w:val="00F171B5"/>
  </w:style>
  <w:style w:type="numbering" w:customStyle="1" w:styleId="1115">
    <w:name w:val="Нет списка1115"/>
    <w:next w:val="aa"/>
    <w:uiPriority w:val="99"/>
    <w:semiHidden/>
    <w:unhideWhenUsed/>
    <w:rsid w:val="00F171B5"/>
  </w:style>
  <w:style w:type="numbering" w:customStyle="1" w:styleId="301">
    <w:name w:val="Нет списка30"/>
    <w:next w:val="aa"/>
    <w:uiPriority w:val="99"/>
    <w:semiHidden/>
    <w:unhideWhenUsed/>
    <w:rsid w:val="00F171B5"/>
  </w:style>
  <w:style w:type="numbering" w:customStyle="1" w:styleId="401">
    <w:name w:val="Нет списка40"/>
    <w:next w:val="aa"/>
    <w:uiPriority w:val="99"/>
    <w:semiHidden/>
    <w:unhideWhenUsed/>
    <w:rsid w:val="00F171B5"/>
  </w:style>
  <w:style w:type="numbering" w:customStyle="1" w:styleId="501">
    <w:name w:val="Нет списка50"/>
    <w:next w:val="aa"/>
    <w:uiPriority w:val="99"/>
    <w:semiHidden/>
    <w:unhideWhenUsed/>
    <w:rsid w:val="00F171B5"/>
  </w:style>
  <w:style w:type="numbering" w:customStyle="1" w:styleId="5110">
    <w:name w:val="Нет списка511"/>
    <w:next w:val="aa"/>
    <w:uiPriority w:val="99"/>
    <w:semiHidden/>
    <w:unhideWhenUsed/>
    <w:rsid w:val="00F171B5"/>
  </w:style>
  <w:style w:type="numbering" w:customStyle="1" w:styleId="523">
    <w:name w:val="Нет списка52"/>
    <w:next w:val="aa"/>
    <w:uiPriority w:val="99"/>
    <w:semiHidden/>
    <w:unhideWhenUsed/>
    <w:rsid w:val="00F171B5"/>
  </w:style>
  <w:style w:type="numbering" w:customStyle="1" w:styleId="532">
    <w:name w:val="Нет списка53"/>
    <w:next w:val="aa"/>
    <w:uiPriority w:val="99"/>
    <w:semiHidden/>
    <w:unhideWhenUsed/>
    <w:rsid w:val="00F171B5"/>
  </w:style>
  <w:style w:type="numbering" w:customStyle="1" w:styleId="542">
    <w:name w:val="Нет списка54"/>
    <w:next w:val="aa"/>
    <w:uiPriority w:val="99"/>
    <w:semiHidden/>
    <w:unhideWhenUsed/>
    <w:rsid w:val="00F171B5"/>
  </w:style>
  <w:style w:type="numbering" w:customStyle="1" w:styleId="1200">
    <w:name w:val="Нет списка120"/>
    <w:next w:val="aa"/>
    <w:uiPriority w:val="99"/>
    <w:semiHidden/>
    <w:rsid w:val="00F171B5"/>
  </w:style>
  <w:style w:type="numbering" w:customStyle="1" w:styleId="1116">
    <w:name w:val="Нет списка1116"/>
    <w:next w:val="aa"/>
    <w:uiPriority w:val="99"/>
    <w:semiHidden/>
    <w:unhideWhenUsed/>
    <w:rsid w:val="00F171B5"/>
  </w:style>
  <w:style w:type="numbering" w:customStyle="1" w:styleId="2101">
    <w:name w:val="Нет списка210"/>
    <w:next w:val="aa"/>
    <w:uiPriority w:val="99"/>
    <w:semiHidden/>
    <w:unhideWhenUsed/>
    <w:rsid w:val="00F171B5"/>
  </w:style>
  <w:style w:type="numbering" w:customStyle="1" w:styleId="3101">
    <w:name w:val="Нет списка310"/>
    <w:next w:val="aa"/>
    <w:uiPriority w:val="99"/>
    <w:semiHidden/>
    <w:unhideWhenUsed/>
    <w:rsid w:val="00F171B5"/>
  </w:style>
  <w:style w:type="numbering" w:customStyle="1" w:styleId="4100">
    <w:name w:val="Нет списка410"/>
    <w:next w:val="aa"/>
    <w:uiPriority w:val="99"/>
    <w:semiHidden/>
    <w:unhideWhenUsed/>
    <w:rsid w:val="00F171B5"/>
  </w:style>
  <w:style w:type="numbering" w:customStyle="1" w:styleId="1221">
    <w:name w:val="Нет списка122"/>
    <w:next w:val="aa"/>
    <w:uiPriority w:val="99"/>
    <w:semiHidden/>
    <w:unhideWhenUsed/>
    <w:rsid w:val="00F171B5"/>
  </w:style>
  <w:style w:type="numbering" w:customStyle="1" w:styleId="551">
    <w:name w:val="Нет списка55"/>
    <w:next w:val="aa"/>
    <w:uiPriority w:val="99"/>
    <w:semiHidden/>
    <w:unhideWhenUsed/>
    <w:rsid w:val="00F171B5"/>
  </w:style>
  <w:style w:type="numbering" w:customStyle="1" w:styleId="1310">
    <w:name w:val="Нет списка131"/>
    <w:next w:val="aa"/>
    <w:uiPriority w:val="99"/>
    <w:semiHidden/>
    <w:unhideWhenUsed/>
    <w:rsid w:val="00F171B5"/>
  </w:style>
  <w:style w:type="numbering" w:customStyle="1" w:styleId="2121">
    <w:name w:val="Нет списка212"/>
    <w:next w:val="aa"/>
    <w:uiPriority w:val="99"/>
    <w:semiHidden/>
    <w:unhideWhenUsed/>
    <w:rsid w:val="00F171B5"/>
  </w:style>
  <w:style w:type="numbering" w:customStyle="1" w:styleId="1117">
    <w:name w:val="Нет списка1117"/>
    <w:next w:val="aa"/>
    <w:uiPriority w:val="99"/>
    <w:semiHidden/>
    <w:unhideWhenUsed/>
    <w:rsid w:val="00F171B5"/>
  </w:style>
  <w:style w:type="numbering" w:customStyle="1" w:styleId="612">
    <w:name w:val="Нет списка61"/>
    <w:next w:val="aa"/>
    <w:uiPriority w:val="99"/>
    <w:semiHidden/>
    <w:unhideWhenUsed/>
    <w:rsid w:val="00F171B5"/>
  </w:style>
  <w:style w:type="numbering" w:customStyle="1" w:styleId="1411">
    <w:name w:val="Нет списка141"/>
    <w:next w:val="aa"/>
    <w:uiPriority w:val="99"/>
    <w:semiHidden/>
    <w:unhideWhenUsed/>
    <w:rsid w:val="00F171B5"/>
  </w:style>
  <w:style w:type="numbering" w:customStyle="1" w:styleId="713">
    <w:name w:val="Нет списка71"/>
    <w:next w:val="aa"/>
    <w:uiPriority w:val="99"/>
    <w:semiHidden/>
    <w:unhideWhenUsed/>
    <w:rsid w:val="00F171B5"/>
  </w:style>
  <w:style w:type="numbering" w:customStyle="1" w:styleId="1510">
    <w:name w:val="Нет списка151"/>
    <w:next w:val="aa"/>
    <w:uiPriority w:val="99"/>
    <w:semiHidden/>
    <w:rsid w:val="00F171B5"/>
  </w:style>
  <w:style w:type="numbering" w:customStyle="1" w:styleId="11210">
    <w:name w:val="Нет списка1121"/>
    <w:next w:val="aa"/>
    <w:uiPriority w:val="99"/>
    <w:semiHidden/>
    <w:unhideWhenUsed/>
    <w:rsid w:val="00F171B5"/>
  </w:style>
  <w:style w:type="numbering" w:customStyle="1" w:styleId="2212">
    <w:name w:val="Нет списка221"/>
    <w:next w:val="aa"/>
    <w:uiPriority w:val="99"/>
    <w:semiHidden/>
    <w:unhideWhenUsed/>
    <w:rsid w:val="00F171B5"/>
  </w:style>
  <w:style w:type="numbering" w:customStyle="1" w:styleId="3120">
    <w:name w:val="Нет списка312"/>
    <w:next w:val="aa"/>
    <w:uiPriority w:val="99"/>
    <w:semiHidden/>
    <w:unhideWhenUsed/>
    <w:rsid w:val="00F171B5"/>
  </w:style>
  <w:style w:type="numbering" w:customStyle="1" w:styleId="4120">
    <w:name w:val="Нет списка412"/>
    <w:next w:val="aa"/>
    <w:uiPriority w:val="99"/>
    <w:semiHidden/>
    <w:unhideWhenUsed/>
    <w:rsid w:val="00F171B5"/>
  </w:style>
  <w:style w:type="numbering" w:customStyle="1" w:styleId="1211">
    <w:name w:val="Нет списка1211"/>
    <w:next w:val="aa"/>
    <w:uiPriority w:val="99"/>
    <w:semiHidden/>
    <w:unhideWhenUsed/>
    <w:rsid w:val="00F171B5"/>
  </w:style>
  <w:style w:type="numbering" w:customStyle="1" w:styleId="21120">
    <w:name w:val="Нет списка2112"/>
    <w:next w:val="aa"/>
    <w:uiPriority w:val="99"/>
    <w:semiHidden/>
    <w:unhideWhenUsed/>
    <w:rsid w:val="00F171B5"/>
  </w:style>
  <w:style w:type="numbering" w:customStyle="1" w:styleId="11112">
    <w:name w:val="Нет списка11112"/>
    <w:next w:val="aa"/>
    <w:uiPriority w:val="99"/>
    <w:semiHidden/>
    <w:unhideWhenUsed/>
    <w:rsid w:val="00F171B5"/>
  </w:style>
  <w:style w:type="numbering" w:customStyle="1" w:styleId="3211">
    <w:name w:val="Нет списка321"/>
    <w:next w:val="aa"/>
    <w:uiPriority w:val="99"/>
    <w:semiHidden/>
    <w:unhideWhenUsed/>
    <w:rsid w:val="00F171B5"/>
  </w:style>
  <w:style w:type="numbering" w:customStyle="1" w:styleId="4210">
    <w:name w:val="Нет списка421"/>
    <w:next w:val="aa"/>
    <w:uiPriority w:val="99"/>
    <w:semiHidden/>
    <w:unhideWhenUsed/>
    <w:rsid w:val="00F171B5"/>
  </w:style>
  <w:style w:type="numbering" w:customStyle="1" w:styleId="2311">
    <w:name w:val="Нет списка231"/>
    <w:next w:val="aa"/>
    <w:uiPriority w:val="99"/>
    <w:semiHidden/>
    <w:unhideWhenUsed/>
    <w:rsid w:val="00F171B5"/>
  </w:style>
  <w:style w:type="numbering" w:customStyle="1" w:styleId="3310">
    <w:name w:val="Нет списка331"/>
    <w:next w:val="aa"/>
    <w:uiPriority w:val="99"/>
    <w:semiHidden/>
    <w:unhideWhenUsed/>
    <w:rsid w:val="00F171B5"/>
  </w:style>
  <w:style w:type="numbering" w:customStyle="1" w:styleId="4310">
    <w:name w:val="Нет списка431"/>
    <w:next w:val="aa"/>
    <w:uiPriority w:val="99"/>
    <w:semiHidden/>
    <w:unhideWhenUsed/>
    <w:rsid w:val="00F171B5"/>
  </w:style>
  <w:style w:type="numbering" w:customStyle="1" w:styleId="11310">
    <w:name w:val="Нет списка1131"/>
    <w:next w:val="aa"/>
    <w:uiPriority w:val="99"/>
    <w:semiHidden/>
    <w:unhideWhenUsed/>
    <w:rsid w:val="00F171B5"/>
  </w:style>
  <w:style w:type="numbering" w:customStyle="1" w:styleId="813">
    <w:name w:val="Нет списка81"/>
    <w:next w:val="aa"/>
    <w:uiPriority w:val="99"/>
    <w:semiHidden/>
    <w:unhideWhenUsed/>
    <w:rsid w:val="00F171B5"/>
  </w:style>
  <w:style w:type="numbering" w:customStyle="1" w:styleId="11410">
    <w:name w:val="Нет списка1141"/>
    <w:next w:val="aa"/>
    <w:uiPriority w:val="99"/>
    <w:semiHidden/>
    <w:unhideWhenUsed/>
    <w:rsid w:val="00F171B5"/>
  </w:style>
  <w:style w:type="numbering" w:customStyle="1" w:styleId="2412">
    <w:name w:val="Нет списка241"/>
    <w:next w:val="aa"/>
    <w:uiPriority w:val="99"/>
    <w:semiHidden/>
    <w:unhideWhenUsed/>
    <w:rsid w:val="00F171B5"/>
  </w:style>
  <w:style w:type="numbering" w:customStyle="1" w:styleId="3410">
    <w:name w:val="Нет списка341"/>
    <w:next w:val="aa"/>
    <w:uiPriority w:val="99"/>
    <w:semiHidden/>
    <w:unhideWhenUsed/>
    <w:rsid w:val="00F171B5"/>
  </w:style>
  <w:style w:type="numbering" w:customStyle="1" w:styleId="4410">
    <w:name w:val="Нет списка441"/>
    <w:next w:val="aa"/>
    <w:uiPriority w:val="99"/>
    <w:semiHidden/>
    <w:unhideWhenUsed/>
    <w:rsid w:val="00F171B5"/>
  </w:style>
  <w:style w:type="numbering" w:customStyle="1" w:styleId="912">
    <w:name w:val="Нет списка91"/>
    <w:next w:val="aa"/>
    <w:uiPriority w:val="99"/>
    <w:semiHidden/>
    <w:unhideWhenUsed/>
    <w:rsid w:val="00F171B5"/>
  </w:style>
  <w:style w:type="numbering" w:customStyle="1" w:styleId="11510">
    <w:name w:val="Нет списка1151"/>
    <w:next w:val="aa"/>
    <w:uiPriority w:val="99"/>
    <w:semiHidden/>
    <w:unhideWhenUsed/>
    <w:rsid w:val="00F171B5"/>
  </w:style>
  <w:style w:type="numbering" w:customStyle="1" w:styleId="2510">
    <w:name w:val="Нет списка251"/>
    <w:next w:val="aa"/>
    <w:uiPriority w:val="99"/>
    <w:semiHidden/>
    <w:unhideWhenUsed/>
    <w:rsid w:val="00F171B5"/>
  </w:style>
  <w:style w:type="numbering" w:customStyle="1" w:styleId="3510">
    <w:name w:val="Нет списка351"/>
    <w:next w:val="aa"/>
    <w:uiPriority w:val="99"/>
    <w:semiHidden/>
    <w:unhideWhenUsed/>
    <w:rsid w:val="00F171B5"/>
  </w:style>
  <w:style w:type="numbering" w:customStyle="1" w:styleId="4510">
    <w:name w:val="Нет списка451"/>
    <w:next w:val="aa"/>
    <w:uiPriority w:val="99"/>
    <w:semiHidden/>
    <w:unhideWhenUsed/>
    <w:rsid w:val="00F171B5"/>
  </w:style>
  <w:style w:type="numbering" w:customStyle="1" w:styleId="11121">
    <w:name w:val="Нет списка11121"/>
    <w:next w:val="aa"/>
    <w:uiPriority w:val="99"/>
    <w:semiHidden/>
    <w:unhideWhenUsed/>
    <w:rsid w:val="00F171B5"/>
  </w:style>
  <w:style w:type="numbering" w:customStyle="1" w:styleId="1012">
    <w:name w:val="Нет списка101"/>
    <w:next w:val="aa"/>
    <w:uiPriority w:val="99"/>
    <w:semiHidden/>
    <w:unhideWhenUsed/>
    <w:rsid w:val="00F171B5"/>
  </w:style>
  <w:style w:type="numbering" w:customStyle="1" w:styleId="1610">
    <w:name w:val="Нет списка161"/>
    <w:next w:val="aa"/>
    <w:uiPriority w:val="99"/>
    <w:semiHidden/>
    <w:unhideWhenUsed/>
    <w:rsid w:val="00F171B5"/>
  </w:style>
  <w:style w:type="numbering" w:customStyle="1" w:styleId="11610">
    <w:name w:val="Нет списка1161"/>
    <w:next w:val="aa"/>
    <w:uiPriority w:val="99"/>
    <w:semiHidden/>
    <w:unhideWhenUsed/>
    <w:rsid w:val="00F171B5"/>
  </w:style>
  <w:style w:type="numbering" w:customStyle="1" w:styleId="2610">
    <w:name w:val="Нет списка261"/>
    <w:next w:val="aa"/>
    <w:uiPriority w:val="99"/>
    <w:semiHidden/>
    <w:unhideWhenUsed/>
    <w:rsid w:val="00F171B5"/>
  </w:style>
  <w:style w:type="numbering" w:customStyle="1" w:styleId="3610">
    <w:name w:val="Нет списка361"/>
    <w:next w:val="aa"/>
    <w:uiPriority w:val="99"/>
    <w:semiHidden/>
    <w:unhideWhenUsed/>
    <w:rsid w:val="00F171B5"/>
  </w:style>
  <w:style w:type="numbering" w:customStyle="1" w:styleId="4610">
    <w:name w:val="Нет списка461"/>
    <w:next w:val="aa"/>
    <w:uiPriority w:val="99"/>
    <w:semiHidden/>
    <w:unhideWhenUsed/>
    <w:rsid w:val="00F171B5"/>
  </w:style>
  <w:style w:type="numbering" w:customStyle="1" w:styleId="11131">
    <w:name w:val="Нет списка11131"/>
    <w:next w:val="aa"/>
    <w:uiPriority w:val="99"/>
    <w:semiHidden/>
    <w:unhideWhenUsed/>
    <w:rsid w:val="00F171B5"/>
  </w:style>
  <w:style w:type="numbering" w:customStyle="1" w:styleId="1710">
    <w:name w:val="Нет списка171"/>
    <w:next w:val="aa"/>
    <w:uiPriority w:val="99"/>
    <w:semiHidden/>
    <w:unhideWhenUsed/>
    <w:rsid w:val="00F171B5"/>
  </w:style>
  <w:style w:type="numbering" w:customStyle="1" w:styleId="1811">
    <w:name w:val="Нет списка181"/>
    <w:next w:val="aa"/>
    <w:uiPriority w:val="99"/>
    <w:semiHidden/>
    <w:unhideWhenUsed/>
    <w:rsid w:val="00F171B5"/>
  </w:style>
  <w:style w:type="numbering" w:customStyle="1" w:styleId="2710">
    <w:name w:val="Нет списка271"/>
    <w:next w:val="aa"/>
    <w:uiPriority w:val="99"/>
    <w:semiHidden/>
    <w:unhideWhenUsed/>
    <w:rsid w:val="00F171B5"/>
  </w:style>
  <w:style w:type="numbering" w:customStyle="1" w:styleId="3710">
    <w:name w:val="Нет списка371"/>
    <w:next w:val="aa"/>
    <w:uiPriority w:val="99"/>
    <w:semiHidden/>
    <w:unhideWhenUsed/>
    <w:rsid w:val="00F171B5"/>
  </w:style>
  <w:style w:type="numbering" w:customStyle="1" w:styleId="4710">
    <w:name w:val="Нет списка471"/>
    <w:next w:val="aa"/>
    <w:uiPriority w:val="99"/>
    <w:semiHidden/>
    <w:unhideWhenUsed/>
    <w:rsid w:val="00F171B5"/>
  </w:style>
  <w:style w:type="numbering" w:customStyle="1" w:styleId="1171">
    <w:name w:val="Нет списка1171"/>
    <w:next w:val="aa"/>
    <w:uiPriority w:val="99"/>
    <w:semiHidden/>
    <w:unhideWhenUsed/>
    <w:rsid w:val="00F171B5"/>
  </w:style>
  <w:style w:type="numbering" w:customStyle="1" w:styleId="1911">
    <w:name w:val="Нет списка191"/>
    <w:next w:val="aa"/>
    <w:uiPriority w:val="99"/>
    <w:semiHidden/>
    <w:unhideWhenUsed/>
    <w:rsid w:val="00F171B5"/>
  </w:style>
  <w:style w:type="numbering" w:customStyle="1" w:styleId="11010">
    <w:name w:val="Нет списка1101"/>
    <w:next w:val="aa"/>
    <w:uiPriority w:val="99"/>
    <w:semiHidden/>
    <w:unhideWhenUsed/>
    <w:rsid w:val="00F171B5"/>
  </w:style>
  <w:style w:type="numbering" w:customStyle="1" w:styleId="1181">
    <w:name w:val="Нет списка1181"/>
    <w:next w:val="aa"/>
    <w:uiPriority w:val="99"/>
    <w:semiHidden/>
    <w:unhideWhenUsed/>
    <w:rsid w:val="00F171B5"/>
  </w:style>
  <w:style w:type="numbering" w:customStyle="1" w:styleId="2810">
    <w:name w:val="Нет списка281"/>
    <w:next w:val="aa"/>
    <w:uiPriority w:val="99"/>
    <w:semiHidden/>
    <w:unhideWhenUsed/>
    <w:rsid w:val="00F171B5"/>
  </w:style>
  <w:style w:type="numbering" w:customStyle="1" w:styleId="3810">
    <w:name w:val="Нет списка381"/>
    <w:next w:val="aa"/>
    <w:uiPriority w:val="99"/>
    <w:semiHidden/>
    <w:unhideWhenUsed/>
    <w:rsid w:val="00F171B5"/>
  </w:style>
  <w:style w:type="numbering" w:customStyle="1" w:styleId="4810">
    <w:name w:val="Нет списка481"/>
    <w:next w:val="aa"/>
    <w:uiPriority w:val="99"/>
    <w:semiHidden/>
    <w:unhideWhenUsed/>
    <w:rsid w:val="00F171B5"/>
  </w:style>
  <w:style w:type="numbering" w:customStyle="1" w:styleId="11141">
    <w:name w:val="Нет списка11141"/>
    <w:next w:val="aa"/>
    <w:uiPriority w:val="99"/>
    <w:semiHidden/>
    <w:unhideWhenUsed/>
    <w:rsid w:val="00F171B5"/>
  </w:style>
  <w:style w:type="numbering" w:customStyle="1" w:styleId="2010">
    <w:name w:val="Нет списка201"/>
    <w:next w:val="aa"/>
    <w:uiPriority w:val="99"/>
    <w:semiHidden/>
    <w:unhideWhenUsed/>
    <w:rsid w:val="00F171B5"/>
  </w:style>
  <w:style w:type="numbering" w:customStyle="1" w:styleId="1191">
    <w:name w:val="Нет списка1191"/>
    <w:next w:val="aa"/>
    <w:uiPriority w:val="99"/>
    <w:semiHidden/>
    <w:unhideWhenUsed/>
    <w:rsid w:val="00F171B5"/>
  </w:style>
  <w:style w:type="numbering" w:customStyle="1" w:styleId="11101">
    <w:name w:val="Нет списка11101"/>
    <w:next w:val="aa"/>
    <w:uiPriority w:val="99"/>
    <w:semiHidden/>
    <w:unhideWhenUsed/>
    <w:rsid w:val="00F171B5"/>
  </w:style>
  <w:style w:type="numbering" w:customStyle="1" w:styleId="2910">
    <w:name w:val="Нет списка291"/>
    <w:next w:val="aa"/>
    <w:uiPriority w:val="99"/>
    <w:semiHidden/>
    <w:unhideWhenUsed/>
    <w:rsid w:val="00F171B5"/>
  </w:style>
  <w:style w:type="numbering" w:customStyle="1" w:styleId="3910">
    <w:name w:val="Нет списка391"/>
    <w:next w:val="aa"/>
    <w:uiPriority w:val="99"/>
    <w:semiHidden/>
    <w:unhideWhenUsed/>
    <w:rsid w:val="00F171B5"/>
  </w:style>
  <w:style w:type="numbering" w:customStyle="1" w:styleId="4910">
    <w:name w:val="Нет списка491"/>
    <w:next w:val="aa"/>
    <w:uiPriority w:val="99"/>
    <w:semiHidden/>
    <w:unhideWhenUsed/>
    <w:rsid w:val="00F171B5"/>
  </w:style>
  <w:style w:type="numbering" w:customStyle="1" w:styleId="11151">
    <w:name w:val="Нет списка11151"/>
    <w:next w:val="aa"/>
    <w:uiPriority w:val="99"/>
    <w:semiHidden/>
    <w:unhideWhenUsed/>
    <w:rsid w:val="00F171B5"/>
  </w:style>
  <w:style w:type="numbering" w:customStyle="1" w:styleId="3010">
    <w:name w:val="Нет списка301"/>
    <w:next w:val="aa"/>
    <w:uiPriority w:val="99"/>
    <w:semiHidden/>
    <w:unhideWhenUsed/>
    <w:rsid w:val="00F171B5"/>
  </w:style>
  <w:style w:type="numbering" w:customStyle="1" w:styleId="4010">
    <w:name w:val="Нет списка401"/>
    <w:next w:val="aa"/>
    <w:uiPriority w:val="99"/>
    <w:semiHidden/>
    <w:unhideWhenUsed/>
    <w:rsid w:val="00F171B5"/>
  </w:style>
  <w:style w:type="numbering" w:customStyle="1" w:styleId="5010">
    <w:name w:val="Нет списка501"/>
    <w:next w:val="aa"/>
    <w:uiPriority w:val="99"/>
    <w:semiHidden/>
    <w:unhideWhenUsed/>
    <w:rsid w:val="00F171B5"/>
  </w:style>
  <w:style w:type="numbering" w:customStyle="1" w:styleId="5120">
    <w:name w:val="Нет списка512"/>
    <w:next w:val="aa"/>
    <w:uiPriority w:val="99"/>
    <w:semiHidden/>
    <w:unhideWhenUsed/>
    <w:rsid w:val="00F171B5"/>
  </w:style>
  <w:style w:type="numbering" w:customStyle="1" w:styleId="5210">
    <w:name w:val="Нет списка521"/>
    <w:next w:val="aa"/>
    <w:uiPriority w:val="99"/>
    <w:semiHidden/>
    <w:unhideWhenUsed/>
    <w:rsid w:val="00F171B5"/>
  </w:style>
  <w:style w:type="numbering" w:customStyle="1" w:styleId="5310">
    <w:name w:val="Нет списка531"/>
    <w:next w:val="aa"/>
    <w:uiPriority w:val="99"/>
    <w:semiHidden/>
    <w:unhideWhenUsed/>
    <w:rsid w:val="00F171B5"/>
  </w:style>
  <w:style w:type="numbering" w:customStyle="1" w:styleId="1ai1">
    <w:name w:val="1 / a / i1"/>
    <w:basedOn w:val="aa"/>
    <w:next w:val="1ai"/>
    <w:semiHidden/>
    <w:rsid w:val="00F171B5"/>
  </w:style>
  <w:style w:type="numbering" w:customStyle="1" w:styleId="561">
    <w:name w:val="Нет списка56"/>
    <w:next w:val="aa"/>
    <w:uiPriority w:val="99"/>
    <w:semiHidden/>
    <w:unhideWhenUsed/>
    <w:rsid w:val="00F171B5"/>
  </w:style>
  <w:style w:type="numbering" w:customStyle="1" w:styleId="1212">
    <w:name w:val="Стиль121"/>
    <w:rsid w:val="00F171B5"/>
  </w:style>
  <w:style w:type="numbering" w:customStyle="1" w:styleId="913">
    <w:name w:val="Стиль91"/>
    <w:rsid w:val="00F171B5"/>
  </w:style>
  <w:style w:type="numbering" w:customStyle="1" w:styleId="1118">
    <w:name w:val="Стиль111"/>
    <w:rsid w:val="00F171B5"/>
  </w:style>
  <w:style w:type="numbering" w:customStyle="1" w:styleId="814">
    <w:name w:val="Стиль81"/>
    <w:rsid w:val="00F171B5"/>
  </w:style>
  <w:style w:type="numbering" w:customStyle="1" w:styleId="1311">
    <w:name w:val="Стиль131"/>
    <w:rsid w:val="00F171B5"/>
  </w:style>
  <w:style w:type="numbering" w:customStyle="1" w:styleId="2113">
    <w:name w:val="Стиль211"/>
    <w:rsid w:val="00F171B5"/>
  </w:style>
  <w:style w:type="numbering" w:customStyle="1" w:styleId="1812">
    <w:name w:val="Стиль181"/>
    <w:rsid w:val="00F171B5"/>
  </w:style>
  <w:style w:type="numbering" w:customStyle="1" w:styleId="2011">
    <w:name w:val="Стиль201"/>
    <w:rsid w:val="00F171B5"/>
  </w:style>
  <w:style w:type="numbering" w:customStyle="1" w:styleId="1711">
    <w:name w:val="Стиль171"/>
    <w:rsid w:val="00F171B5"/>
  </w:style>
  <w:style w:type="numbering" w:customStyle="1" w:styleId="1611">
    <w:name w:val="Стиль161"/>
    <w:rsid w:val="00F171B5"/>
  </w:style>
  <w:style w:type="numbering" w:customStyle="1" w:styleId="1013">
    <w:name w:val="Стиль101"/>
    <w:rsid w:val="00F171B5"/>
  </w:style>
  <w:style w:type="numbering" w:customStyle="1" w:styleId="2213">
    <w:name w:val="Стиль221"/>
    <w:rsid w:val="00F171B5"/>
  </w:style>
  <w:style w:type="numbering" w:customStyle="1" w:styleId="2511">
    <w:name w:val="Стиль251"/>
    <w:rsid w:val="00F171B5"/>
  </w:style>
  <w:style w:type="numbering" w:customStyle="1" w:styleId="2312">
    <w:name w:val="Стиль231"/>
    <w:rsid w:val="00F171B5"/>
  </w:style>
  <w:style w:type="numbering" w:customStyle="1" w:styleId="1912">
    <w:name w:val="Стиль191"/>
    <w:rsid w:val="00F171B5"/>
  </w:style>
  <w:style w:type="numbering" w:customStyle="1" w:styleId="2420">
    <w:name w:val="Стиль242"/>
    <w:rsid w:val="00F171B5"/>
  </w:style>
  <w:style w:type="numbering" w:customStyle="1" w:styleId="1511">
    <w:name w:val="Стиль151"/>
    <w:rsid w:val="00F171B5"/>
  </w:style>
  <w:style w:type="numbering" w:customStyle="1" w:styleId="1412">
    <w:name w:val="Стиль141"/>
    <w:rsid w:val="00F171B5"/>
  </w:style>
  <w:style w:type="numbering" w:customStyle="1" w:styleId="714">
    <w:name w:val="Стиль71"/>
    <w:rsid w:val="00F171B5"/>
  </w:style>
  <w:style w:type="numbering" w:customStyle="1" w:styleId="570">
    <w:name w:val="Нет списка57"/>
    <w:next w:val="aa"/>
    <w:uiPriority w:val="99"/>
    <w:semiHidden/>
    <w:unhideWhenUsed/>
    <w:rsid w:val="00F171B5"/>
  </w:style>
  <w:style w:type="paragraph" w:styleId="afffffffffffb">
    <w:name w:val="TOC Heading"/>
    <w:basedOn w:val="13"/>
    <w:next w:val="a7"/>
    <w:uiPriority w:val="39"/>
    <w:qFormat/>
    <w:rsid w:val="00F171B5"/>
    <w:pPr>
      <w:keepNext/>
      <w:keepLines/>
      <w:tabs>
        <w:tab w:val="clear" w:pos="180"/>
      </w:tabs>
      <w:spacing w:before="480" w:beforeAutospacing="0" w:after="0" w:afterAutospacing="0" w:line="276" w:lineRule="auto"/>
      <w:ind w:left="0" w:firstLine="0"/>
      <w:outlineLvl w:val="9"/>
    </w:pPr>
    <w:rPr>
      <w:rFonts w:ascii="Cambria" w:hAnsi="Cambria" w:cs="Times New Roman"/>
      <w:color w:val="365F91"/>
      <w:kern w:val="0"/>
      <w:sz w:val="28"/>
      <w:szCs w:val="28"/>
      <w:lang w:eastAsia="en-US"/>
    </w:rPr>
  </w:style>
  <w:style w:type="paragraph" w:customStyle="1" w:styleId="afffffffffffc">
    <w:name w:val="Заголовок"/>
    <w:basedOn w:val="a7"/>
    <w:next w:val="afc"/>
    <w:uiPriority w:val="99"/>
    <w:rsid w:val="00F171B5"/>
    <w:pPr>
      <w:keepNext/>
      <w:suppressAutoHyphens/>
      <w:spacing w:before="240" w:after="120" w:line="240" w:lineRule="auto"/>
    </w:pPr>
    <w:rPr>
      <w:rFonts w:ascii="Arial" w:hAnsi="Arial" w:cs="Tahoma"/>
      <w:sz w:val="28"/>
      <w:szCs w:val="28"/>
      <w:lang w:eastAsia="ar-SA"/>
    </w:rPr>
  </w:style>
  <w:style w:type="character" w:customStyle="1" w:styleId="2TimesNewRoman11pt">
    <w:name w:val="Основной текст (2) + Times New Roman;11 pt"/>
    <w:rsid w:val="00F171B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otvetkrasn30">
    <w:name w:val="otvet_krasn_30"/>
    <w:rsid w:val="00F171B5"/>
  </w:style>
  <w:style w:type="character" w:customStyle="1" w:styleId="style91">
    <w:name w:val="style91"/>
    <w:rsid w:val="00F67702"/>
    <w:rPr>
      <w:sz w:val="21"/>
      <w:szCs w:val="21"/>
    </w:rPr>
  </w:style>
  <w:style w:type="character" w:customStyle="1" w:styleId="ConsNormal0">
    <w:name w:val="ConsNormal Знак"/>
    <w:link w:val="ConsNormal"/>
    <w:locked/>
    <w:rsid w:val="00422582"/>
    <w:rPr>
      <w:rFonts w:ascii="Arial" w:eastAsia="Times New Roman"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footnote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oa heading" w:uiPriority="99"/>
    <w:lsdException w:name="Lis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99" w:unhideWhenUsed="0" w:qFormat="1"/>
    <w:lsdException w:name="Normal (Web)" w:uiPriority="99" w:qFormat="1"/>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832EAF"/>
    <w:pPr>
      <w:spacing w:after="200" w:line="276" w:lineRule="auto"/>
    </w:pPr>
    <w:rPr>
      <w:sz w:val="22"/>
      <w:szCs w:val="22"/>
      <w:lang w:eastAsia="en-US"/>
    </w:rPr>
  </w:style>
  <w:style w:type="paragraph" w:styleId="13">
    <w:name w:val="heading 1"/>
    <w:aliases w:val="Раздел,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1,h1,Header 1"/>
    <w:basedOn w:val="a7"/>
    <w:link w:val="14"/>
    <w:qFormat/>
    <w:rsid w:val="00524109"/>
    <w:pPr>
      <w:tabs>
        <w:tab w:val="num" w:pos="180"/>
      </w:tabs>
      <w:spacing w:before="100" w:beforeAutospacing="1" w:after="100" w:afterAutospacing="1" w:line="240" w:lineRule="auto"/>
      <w:ind w:left="180" w:hanging="180"/>
      <w:outlineLvl w:val="0"/>
    </w:pPr>
    <w:rPr>
      <w:rFonts w:ascii="Arial" w:eastAsia="Times New Roman" w:hAnsi="Arial" w:cs="Arial"/>
      <w:b/>
      <w:bCs/>
      <w:kern w:val="36"/>
      <w:sz w:val="20"/>
      <w:szCs w:val="20"/>
      <w:lang w:eastAsia="ru-RU"/>
    </w:rPr>
  </w:style>
  <w:style w:type="paragraph" w:styleId="20">
    <w:name w:val="heading 2"/>
    <w:aliases w:val="h2,2,Header 2,%Heading2,1.1 Заголовок 2,Numbered text 3,heading 2,Subhead A,H21,H22,H23,H24,H25,H26,H27,H28,H29,H210,H211,H221,H231,H241,H251,H261,Самостоятельный раздел,Самостоятельный раздел + Слева:  0,63 см,Стиль АД_Список 1"/>
    <w:basedOn w:val="a7"/>
    <w:link w:val="25"/>
    <w:qFormat/>
    <w:rsid w:val="00524109"/>
    <w:pPr>
      <w:numPr>
        <w:ilvl w:val="1"/>
        <w:numId w:val="67"/>
      </w:numPr>
      <w:spacing w:before="100" w:beforeAutospacing="1" w:after="100" w:afterAutospacing="1" w:line="240" w:lineRule="auto"/>
      <w:outlineLvl w:val="1"/>
    </w:pPr>
    <w:rPr>
      <w:rFonts w:ascii="Arial" w:eastAsia="Times New Roman" w:hAnsi="Arial" w:cs="Arial"/>
      <w:b/>
      <w:bCs/>
      <w:sz w:val="36"/>
      <w:szCs w:val="36"/>
      <w:lang w:eastAsia="ru-RU"/>
    </w:rPr>
  </w:style>
  <w:style w:type="paragraph" w:styleId="31">
    <w:name w:val="heading 3"/>
    <w:aliases w:val="h3,Level 1 - 1,h31,h32,h33,h34,h35,h36,h37,h38,h39,h310,h311,h321,h331,h341,h351,h361,h371,h381,h312,h322,h332,h342,h352,h362,h372,h382,h313,h323,h333,h343,h353,h363,h373,h383,h314,h324,h334,h344,h354,h364,h374,h384,h315,h325,h335,h345,H3"/>
    <w:basedOn w:val="a7"/>
    <w:link w:val="35"/>
    <w:uiPriority w:val="99"/>
    <w:qFormat/>
    <w:rsid w:val="00524109"/>
    <w:pPr>
      <w:numPr>
        <w:ilvl w:val="2"/>
        <w:numId w:val="67"/>
      </w:numPr>
      <w:spacing w:before="100" w:beforeAutospacing="1" w:after="100" w:afterAutospacing="1" w:line="240" w:lineRule="auto"/>
      <w:outlineLvl w:val="2"/>
    </w:pPr>
    <w:rPr>
      <w:rFonts w:ascii="Arial" w:eastAsia="Times New Roman" w:hAnsi="Arial" w:cs="Arial"/>
      <w:b/>
      <w:bCs/>
      <w:sz w:val="32"/>
      <w:szCs w:val="33"/>
      <w:lang w:eastAsia="ru-RU"/>
    </w:rPr>
  </w:style>
  <w:style w:type="paragraph" w:styleId="42">
    <w:name w:val="heading 4"/>
    <w:basedOn w:val="a7"/>
    <w:next w:val="a7"/>
    <w:link w:val="45"/>
    <w:qFormat/>
    <w:rsid w:val="00524109"/>
    <w:pPr>
      <w:keepNext/>
      <w:numPr>
        <w:ilvl w:val="3"/>
        <w:numId w:val="67"/>
      </w:numPr>
      <w:tabs>
        <w:tab w:val="num" w:pos="1224"/>
      </w:tabs>
      <w:suppressAutoHyphens/>
      <w:spacing w:before="240" w:after="60" w:line="240" w:lineRule="auto"/>
      <w:jc w:val="both"/>
      <w:outlineLvl w:val="3"/>
    </w:pPr>
    <w:rPr>
      <w:rFonts w:ascii="Arial" w:eastAsia="Times New Roman" w:hAnsi="Arial" w:cs="Arial"/>
      <w:sz w:val="24"/>
      <w:szCs w:val="20"/>
      <w:lang w:eastAsia="zh-CN"/>
    </w:rPr>
  </w:style>
  <w:style w:type="paragraph" w:styleId="51">
    <w:name w:val="heading 5"/>
    <w:basedOn w:val="a7"/>
    <w:next w:val="a7"/>
    <w:link w:val="53"/>
    <w:qFormat/>
    <w:rsid w:val="00524109"/>
    <w:pPr>
      <w:numPr>
        <w:ilvl w:val="4"/>
        <w:numId w:val="67"/>
      </w:numPr>
      <w:suppressAutoHyphens/>
      <w:spacing w:before="240" w:after="60" w:line="240" w:lineRule="auto"/>
      <w:jc w:val="both"/>
      <w:outlineLvl w:val="4"/>
    </w:pPr>
    <w:rPr>
      <w:rFonts w:ascii="Arial" w:eastAsia="Times New Roman" w:hAnsi="Arial" w:cs="Arial"/>
      <w:b/>
      <w:bCs/>
      <w:i/>
      <w:iCs/>
      <w:sz w:val="26"/>
      <w:szCs w:val="26"/>
      <w:lang w:eastAsia="zh-CN"/>
    </w:rPr>
  </w:style>
  <w:style w:type="paragraph" w:styleId="6">
    <w:name w:val="heading 6"/>
    <w:basedOn w:val="a7"/>
    <w:next w:val="a7"/>
    <w:link w:val="60"/>
    <w:qFormat/>
    <w:rsid w:val="00524109"/>
    <w:pPr>
      <w:numPr>
        <w:ilvl w:val="5"/>
        <w:numId w:val="67"/>
      </w:numPr>
      <w:tabs>
        <w:tab w:val="num" w:pos="1152"/>
      </w:tabs>
      <w:suppressAutoHyphens/>
      <w:spacing w:before="240" w:after="60" w:line="240" w:lineRule="auto"/>
      <w:jc w:val="both"/>
      <w:outlineLvl w:val="5"/>
    </w:pPr>
    <w:rPr>
      <w:rFonts w:ascii="Arial" w:eastAsia="Times New Roman" w:hAnsi="Arial" w:cs="Arial"/>
      <w:i/>
      <w:szCs w:val="20"/>
      <w:lang w:eastAsia="zh-CN"/>
    </w:rPr>
  </w:style>
  <w:style w:type="paragraph" w:styleId="7">
    <w:name w:val="heading 7"/>
    <w:basedOn w:val="a7"/>
    <w:next w:val="a7"/>
    <w:link w:val="70"/>
    <w:qFormat/>
    <w:rsid w:val="00524109"/>
    <w:pPr>
      <w:numPr>
        <w:ilvl w:val="6"/>
        <w:numId w:val="67"/>
      </w:numPr>
      <w:tabs>
        <w:tab w:val="num" w:pos="1296"/>
      </w:tabs>
      <w:suppressAutoHyphens/>
      <w:spacing w:before="240" w:after="60" w:line="240" w:lineRule="auto"/>
      <w:jc w:val="both"/>
      <w:outlineLvl w:val="6"/>
    </w:pPr>
    <w:rPr>
      <w:rFonts w:ascii="Arial" w:eastAsia="Times New Roman" w:hAnsi="Arial" w:cs="Arial"/>
      <w:sz w:val="20"/>
      <w:szCs w:val="20"/>
      <w:lang w:eastAsia="zh-CN"/>
    </w:rPr>
  </w:style>
  <w:style w:type="paragraph" w:styleId="8">
    <w:name w:val="heading 8"/>
    <w:basedOn w:val="a7"/>
    <w:next w:val="a7"/>
    <w:link w:val="80"/>
    <w:qFormat/>
    <w:rsid w:val="00524109"/>
    <w:pPr>
      <w:numPr>
        <w:ilvl w:val="7"/>
        <w:numId w:val="67"/>
      </w:numPr>
      <w:tabs>
        <w:tab w:val="num" w:pos="1440"/>
      </w:tabs>
      <w:suppressAutoHyphens/>
      <w:spacing w:before="240" w:after="60" w:line="240" w:lineRule="auto"/>
      <w:jc w:val="both"/>
      <w:outlineLvl w:val="7"/>
    </w:pPr>
    <w:rPr>
      <w:rFonts w:ascii="Arial" w:eastAsia="Times New Roman" w:hAnsi="Arial" w:cs="Arial"/>
      <w:i/>
      <w:sz w:val="20"/>
      <w:szCs w:val="20"/>
      <w:lang w:eastAsia="zh-CN"/>
    </w:rPr>
  </w:style>
  <w:style w:type="paragraph" w:styleId="9">
    <w:name w:val="heading 9"/>
    <w:basedOn w:val="a7"/>
    <w:next w:val="a7"/>
    <w:link w:val="90"/>
    <w:qFormat/>
    <w:rsid w:val="00524109"/>
    <w:pPr>
      <w:numPr>
        <w:ilvl w:val="8"/>
        <w:numId w:val="67"/>
      </w:numPr>
      <w:tabs>
        <w:tab w:val="num" w:pos="1584"/>
      </w:tabs>
      <w:suppressAutoHyphens/>
      <w:spacing w:before="240" w:after="60" w:line="240" w:lineRule="auto"/>
      <w:jc w:val="both"/>
      <w:outlineLvl w:val="8"/>
    </w:pPr>
    <w:rPr>
      <w:rFonts w:ascii="Arial" w:eastAsia="Times New Roman" w:hAnsi="Arial" w:cs="Arial"/>
      <w:b/>
      <w:i/>
      <w:sz w:val="18"/>
      <w:szCs w:val="20"/>
      <w:lang w:eastAsia="zh-CN"/>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4">
    <w:name w:val="Заголовок 1 Знак"/>
    <w:aliases w:val="Раздел Знак1,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1 Знак2,h1 Знак"/>
    <w:link w:val="13"/>
    <w:rsid w:val="00524109"/>
    <w:rPr>
      <w:rFonts w:ascii="Arial" w:eastAsia="Times New Roman" w:hAnsi="Arial" w:cs="Arial"/>
      <w:b/>
      <w:bCs/>
      <w:kern w:val="36"/>
    </w:rPr>
  </w:style>
  <w:style w:type="character" w:customStyle="1" w:styleId="25">
    <w:name w:val="Заголовок 2 Знак"/>
    <w:aliases w:val="h2 Знак1,2 Знак1,Header 2 Знак1,%Heading2 Знак1,1.1 Заголовок 2 Знак1,Numbered text 3 Знак1,heading 2 Знак1,Subhead A Знак1,H21 Знак1,H22 Знак1,H23 Знак1,H24 Знак1,H25 Знак1,H26 Знак1,H27 Знак1,H28 Знак1,H29 Знак1,H210 Знак1,H211 Знак1"/>
    <w:link w:val="20"/>
    <w:rsid w:val="00524109"/>
    <w:rPr>
      <w:rFonts w:ascii="Arial" w:eastAsia="Times New Roman" w:hAnsi="Arial" w:cs="Arial"/>
      <w:b/>
      <w:bCs/>
      <w:sz w:val="36"/>
      <w:szCs w:val="36"/>
    </w:rPr>
  </w:style>
  <w:style w:type="character" w:customStyle="1" w:styleId="35">
    <w:name w:val="Заголовок 3 Знак"/>
    <w:aliases w:val="h3 Знак,Level 1 - 1 Знак,h31 Знак,h32 Знак,h33 Знак,h34 Знак,h35 Знак,h36 Знак,h37 Знак,h38 Знак,h39 Знак,h310 Знак,h311 Знак,h321 Знак,h331 Знак,h341 Знак,h351 Знак,h361 Знак,h371 Знак,h381 Знак,h312 Знак,h322 Знак,h332 Знак,h342 Знак"/>
    <w:link w:val="31"/>
    <w:uiPriority w:val="99"/>
    <w:rsid w:val="00524109"/>
    <w:rPr>
      <w:rFonts w:ascii="Arial" w:eastAsia="Times New Roman" w:hAnsi="Arial" w:cs="Arial"/>
      <w:b/>
      <w:bCs/>
      <w:sz w:val="32"/>
      <w:szCs w:val="33"/>
    </w:rPr>
  </w:style>
  <w:style w:type="character" w:customStyle="1" w:styleId="45">
    <w:name w:val="Заголовок 4 Знак"/>
    <w:link w:val="42"/>
    <w:rsid w:val="00524109"/>
    <w:rPr>
      <w:rFonts w:ascii="Arial" w:eastAsia="Times New Roman" w:hAnsi="Arial" w:cs="Arial"/>
      <w:sz w:val="24"/>
      <w:lang w:eastAsia="zh-CN"/>
    </w:rPr>
  </w:style>
  <w:style w:type="character" w:customStyle="1" w:styleId="53">
    <w:name w:val="Заголовок 5 Знак"/>
    <w:link w:val="51"/>
    <w:rsid w:val="00524109"/>
    <w:rPr>
      <w:rFonts w:ascii="Arial" w:eastAsia="Times New Roman" w:hAnsi="Arial" w:cs="Arial"/>
      <w:b/>
      <w:bCs/>
      <w:i/>
      <w:iCs/>
      <w:sz w:val="26"/>
      <w:szCs w:val="26"/>
      <w:lang w:eastAsia="zh-CN"/>
    </w:rPr>
  </w:style>
  <w:style w:type="character" w:customStyle="1" w:styleId="60">
    <w:name w:val="Заголовок 6 Знак"/>
    <w:link w:val="6"/>
    <w:rsid w:val="00524109"/>
    <w:rPr>
      <w:rFonts w:ascii="Arial" w:eastAsia="Times New Roman" w:hAnsi="Arial" w:cs="Arial"/>
      <w:i/>
      <w:sz w:val="22"/>
      <w:lang w:eastAsia="zh-CN"/>
    </w:rPr>
  </w:style>
  <w:style w:type="character" w:customStyle="1" w:styleId="70">
    <w:name w:val="Заголовок 7 Знак"/>
    <w:link w:val="7"/>
    <w:rsid w:val="00524109"/>
    <w:rPr>
      <w:rFonts w:ascii="Arial" w:eastAsia="Times New Roman" w:hAnsi="Arial" w:cs="Arial"/>
      <w:lang w:eastAsia="zh-CN"/>
    </w:rPr>
  </w:style>
  <w:style w:type="character" w:customStyle="1" w:styleId="80">
    <w:name w:val="Заголовок 8 Знак"/>
    <w:link w:val="8"/>
    <w:rsid w:val="00524109"/>
    <w:rPr>
      <w:rFonts w:ascii="Arial" w:eastAsia="Times New Roman" w:hAnsi="Arial" w:cs="Arial"/>
      <w:i/>
      <w:lang w:eastAsia="zh-CN"/>
    </w:rPr>
  </w:style>
  <w:style w:type="character" w:customStyle="1" w:styleId="90">
    <w:name w:val="Заголовок 9 Знак"/>
    <w:link w:val="9"/>
    <w:rsid w:val="00524109"/>
    <w:rPr>
      <w:rFonts w:ascii="Arial" w:eastAsia="Times New Roman" w:hAnsi="Arial" w:cs="Arial"/>
      <w:b/>
      <w:i/>
      <w:sz w:val="18"/>
      <w:lang w:eastAsia="zh-CN"/>
    </w:rPr>
  </w:style>
  <w:style w:type="character" w:styleId="ab">
    <w:name w:val="Hyperlink"/>
    <w:aliases w:val="%Hyperlink"/>
    <w:uiPriority w:val="99"/>
    <w:unhideWhenUsed/>
    <w:rsid w:val="00524109"/>
    <w:rPr>
      <w:color w:val="0000FF"/>
      <w:u w:val="single"/>
    </w:rPr>
  </w:style>
  <w:style w:type="paragraph" w:customStyle="1" w:styleId="header-listtarget">
    <w:name w:val="header-listtarget"/>
    <w:basedOn w:val="a7"/>
    <w:rsid w:val="00524109"/>
    <w:pPr>
      <w:shd w:val="clear" w:color="auto" w:fill="E66E5A"/>
      <w:spacing w:before="100" w:beforeAutospacing="1" w:after="100" w:afterAutospacing="1" w:line="240" w:lineRule="auto"/>
    </w:pPr>
    <w:rPr>
      <w:rFonts w:ascii="Arial" w:eastAsia="Times New Roman" w:hAnsi="Arial" w:cs="Arial"/>
      <w:sz w:val="20"/>
      <w:szCs w:val="20"/>
      <w:lang w:eastAsia="ru-RU"/>
    </w:rPr>
  </w:style>
  <w:style w:type="character" w:customStyle="1" w:styleId="lspace">
    <w:name w:val="lspace"/>
    <w:rsid w:val="00524109"/>
    <w:rPr>
      <w:color w:val="FF9900"/>
    </w:rPr>
  </w:style>
  <w:style w:type="character" w:customStyle="1" w:styleId="small">
    <w:name w:val="small"/>
    <w:rsid w:val="00524109"/>
    <w:rPr>
      <w:sz w:val="15"/>
      <w:szCs w:val="15"/>
    </w:rPr>
  </w:style>
  <w:style w:type="character" w:customStyle="1" w:styleId="fill">
    <w:name w:val="fill"/>
    <w:rsid w:val="00524109"/>
    <w:rPr>
      <w:b/>
      <w:bCs/>
      <w:i/>
      <w:iCs/>
      <w:color w:val="FF0000"/>
    </w:rPr>
  </w:style>
  <w:style w:type="character" w:customStyle="1" w:styleId="enp">
    <w:name w:val="enp"/>
    <w:rsid w:val="00524109"/>
    <w:rPr>
      <w:color w:val="3C7828"/>
    </w:rPr>
  </w:style>
  <w:style w:type="character" w:customStyle="1" w:styleId="kdkss">
    <w:name w:val="kdkss"/>
    <w:rsid w:val="00524109"/>
    <w:rPr>
      <w:color w:val="BE780A"/>
    </w:rPr>
  </w:style>
  <w:style w:type="character" w:customStyle="1" w:styleId="ac">
    <w:name w:val="Текст сноски Знак"/>
    <w:aliases w:val=" Знак6 Знак Знак,Знак12 Знак Знак"/>
    <w:rsid w:val="00524109"/>
    <w:rPr>
      <w:sz w:val="18"/>
      <w:szCs w:val="18"/>
    </w:rPr>
  </w:style>
  <w:style w:type="paragraph" w:styleId="ad">
    <w:name w:val="footnote text"/>
    <w:aliases w:val=" Знак6 Знак,Знак12 Знак"/>
    <w:basedOn w:val="a7"/>
    <w:link w:val="15"/>
    <w:uiPriority w:val="99"/>
    <w:rsid w:val="00524109"/>
    <w:pPr>
      <w:suppressAutoHyphens/>
      <w:spacing w:after="60" w:line="240" w:lineRule="auto"/>
      <w:ind w:left="-426"/>
      <w:jc w:val="both"/>
    </w:pPr>
    <w:rPr>
      <w:rFonts w:ascii="Arial" w:eastAsia="Times New Roman" w:hAnsi="Arial" w:cs="Arial"/>
      <w:sz w:val="18"/>
      <w:szCs w:val="18"/>
      <w:lang w:eastAsia="zh-CN"/>
    </w:rPr>
  </w:style>
  <w:style w:type="character" w:customStyle="1" w:styleId="15">
    <w:name w:val="Текст сноски Знак1"/>
    <w:aliases w:val=" Знак6 Знак Знак1,Знак12 Знак Знак1"/>
    <w:link w:val="ad"/>
    <w:rsid w:val="00524109"/>
    <w:rPr>
      <w:rFonts w:ascii="Arial" w:eastAsia="Times New Roman" w:hAnsi="Arial" w:cs="Arial"/>
      <w:sz w:val="18"/>
      <w:szCs w:val="18"/>
      <w:lang w:eastAsia="zh-CN"/>
    </w:rPr>
  </w:style>
  <w:style w:type="paragraph" w:styleId="ae">
    <w:name w:val="List Paragraph"/>
    <w:aliases w:val="Нумерованый список,Bullet List,FooterText,numbered,SL_Абзац списка,Paragraphe de liste1,lp1"/>
    <w:basedOn w:val="a7"/>
    <w:link w:val="af"/>
    <w:uiPriority w:val="34"/>
    <w:qFormat/>
    <w:rsid w:val="00524109"/>
    <w:pPr>
      <w:suppressAutoHyphens/>
      <w:spacing w:after="0" w:line="240" w:lineRule="auto"/>
      <w:ind w:left="720"/>
    </w:pPr>
    <w:rPr>
      <w:rFonts w:ascii="Arial" w:eastAsia="Times New Roman" w:hAnsi="Arial" w:cs="Arial"/>
      <w:sz w:val="24"/>
      <w:szCs w:val="24"/>
      <w:lang w:eastAsia="zh-CN"/>
    </w:rPr>
  </w:style>
  <w:style w:type="paragraph" w:styleId="af0">
    <w:name w:val="annotation text"/>
    <w:basedOn w:val="a7"/>
    <w:link w:val="af1"/>
    <w:unhideWhenUsed/>
    <w:rsid w:val="00524109"/>
    <w:pPr>
      <w:spacing w:after="0" w:line="240" w:lineRule="auto"/>
    </w:pPr>
    <w:rPr>
      <w:rFonts w:ascii="Arial" w:eastAsia="Times New Roman" w:hAnsi="Arial" w:cs="Arial"/>
      <w:sz w:val="20"/>
      <w:szCs w:val="20"/>
      <w:lang w:eastAsia="ru-RU"/>
    </w:rPr>
  </w:style>
  <w:style w:type="character" w:customStyle="1" w:styleId="af1">
    <w:name w:val="Текст примечания Знак"/>
    <w:link w:val="af0"/>
    <w:rsid w:val="00524109"/>
    <w:rPr>
      <w:rFonts w:ascii="Arial" w:eastAsia="Times New Roman" w:hAnsi="Arial" w:cs="Arial"/>
      <w:sz w:val="20"/>
      <w:szCs w:val="20"/>
      <w:lang w:eastAsia="ru-RU"/>
    </w:rPr>
  </w:style>
  <w:style w:type="character" w:styleId="af2">
    <w:name w:val="annotation reference"/>
    <w:unhideWhenUsed/>
    <w:rsid w:val="00524109"/>
    <w:rPr>
      <w:sz w:val="16"/>
      <w:szCs w:val="16"/>
    </w:rPr>
  </w:style>
  <w:style w:type="paragraph" w:styleId="af3">
    <w:name w:val="Normal (Web)"/>
    <w:aliases w:val="Обычный (Web)"/>
    <w:basedOn w:val="a7"/>
    <w:uiPriority w:val="99"/>
    <w:unhideWhenUsed/>
    <w:qFormat/>
    <w:rsid w:val="00524109"/>
    <w:pPr>
      <w:spacing w:before="100" w:beforeAutospacing="1" w:after="100" w:afterAutospacing="1" w:line="240" w:lineRule="auto"/>
    </w:pPr>
    <w:rPr>
      <w:rFonts w:ascii="Arial" w:eastAsia="Times New Roman" w:hAnsi="Arial" w:cs="Arial"/>
      <w:sz w:val="20"/>
      <w:szCs w:val="20"/>
      <w:lang w:eastAsia="ru-RU"/>
    </w:rPr>
  </w:style>
  <w:style w:type="paragraph" w:styleId="af4">
    <w:name w:val="Balloon Text"/>
    <w:basedOn w:val="a7"/>
    <w:link w:val="af5"/>
    <w:uiPriority w:val="99"/>
    <w:unhideWhenUsed/>
    <w:rsid w:val="00524109"/>
    <w:pPr>
      <w:spacing w:after="0" w:line="240" w:lineRule="auto"/>
    </w:pPr>
    <w:rPr>
      <w:rFonts w:ascii="Tahoma" w:eastAsia="Times New Roman" w:hAnsi="Tahoma" w:cs="Tahoma"/>
      <w:sz w:val="16"/>
      <w:szCs w:val="16"/>
      <w:lang w:eastAsia="ru-RU"/>
    </w:rPr>
  </w:style>
  <w:style w:type="character" w:customStyle="1" w:styleId="af5">
    <w:name w:val="Текст выноски Знак"/>
    <w:link w:val="af4"/>
    <w:uiPriority w:val="99"/>
    <w:rsid w:val="00524109"/>
    <w:rPr>
      <w:rFonts w:ascii="Tahoma" w:eastAsia="Times New Roman" w:hAnsi="Tahoma" w:cs="Tahoma"/>
      <w:sz w:val="16"/>
      <w:szCs w:val="16"/>
      <w:lang w:eastAsia="ru-RU"/>
    </w:rPr>
  </w:style>
  <w:style w:type="character" w:customStyle="1" w:styleId="mismatch">
    <w:name w:val="mismatch"/>
    <w:basedOn w:val="a8"/>
    <w:rsid w:val="00524109"/>
  </w:style>
  <w:style w:type="character" w:customStyle="1" w:styleId="af6">
    <w:name w:val="Тема примечания Знак"/>
    <w:link w:val="af7"/>
    <w:rsid w:val="00524109"/>
    <w:rPr>
      <w:rFonts w:ascii="Arial" w:eastAsia="Times New Roman" w:hAnsi="Arial" w:cs="Arial"/>
      <w:b/>
      <w:bCs/>
      <w:sz w:val="20"/>
      <w:szCs w:val="20"/>
      <w:lang w:eastAsia="ru-RU"/>
    </w:rPr>
  </w:style>
  <w:style w:type="paragraph" w:styleId="af7">
    <w:name w:val="annotation subject"/>
    <w:basedOn w:val="af0"/>
    <w:next w:val="af0"/>
    <w:link w:val="af6"/>
    <w:unhideWhenUsed/>
    <w:rsid w:val="00524109"/>
    <w:rPr>
      <w:b/>
      <w:bCs/>
    </w:rPr>
  </w:style>
  <w:style w:type="character" w:customStyle="1" w:styleId="matches">
    <w:name w:val="matches"/>
    <w:basedOn w:val="a8"/>
    <w:rsid w:val="00524109"/>
  </w:style>
  <w:style w:type="paragraph" w:customStyle="1" w:styleId="Style1">
    <w:name w:val="Style1"/>
    <w:rsid w:val="00524109"/>
    <w:pPr>
      <w:widowControl w:val="0"/>
      <w:autoSpaceDE w:val="0"/>
      <w:autoSpaceDN w:val="0"/>
    </w:pPr>
    <w:rPr>
      <w:rFonts w:eastAsia="Times New Roman" w:cs="Calibri"/>
      <w:sz w:val="22"/>
    </w:rPr>
  </w:style>
  <w:style w:type="paragraph" w:styleId="af8">
    <w:name w:val="header"/>
    <w:aliases w:val="Aa?oiee eieiioeooe,Linie,sl_header"/>
    <w:basedOn w:val="a7"/>
    <w:link w:val="af9"/>
    <w:uiPriority w:val="99"/>
    <w:unhideWhenUsed/>
    <w:rsid w:val="00AA3134"/>
    <w:pPr>
      <w:tabs>
        <w:tab w:val="center" w:pos="4677"/>
        <w:tab w:val="right" w:pos="9355"/>
      </w:tabs>
    </w:pPr>
  </w:style>
  <w:style w:type="character" w:customStyle="1" w:styleId="af9">
    <w:name w:val="Верхний колонтитул Знак"/>
    <w:aliases w:val="Aa?oiee eieiioeooe Знак,Linie Знак,sl_header Знак"/>
    <w:link w:val="af8"/>
    <w:uiPriority w:val="99"/>
    <w:rsid w:val="00AA3134"/>
    <w:rPr>
      <w:sz w:val="22"/>
      <w:szCs w:val="22"/>
      <w:lang w:eastAsia="en-US"/>
    </w:rPr>
  </w:style>
  <w:style w:type="paragraph" w:styleId="afa">
    <w:name w:val="footer"/>
    <w:basedOn w:val="a7"/>
    <w:link w:val="afb"/>
    <w:uiPriority w:val="99"/>
    <w:unhideWhenUsed/>
    <w:rsid w:val="00AA3134"/>
    <w:pPr>
      <w:tabs>
        <w:tab w:val="center" w:pos="4677"/>
        <w:tab w:val="right" w:pos="9355"/>
      </w:tabs>
    </w:pPr>
  </w:style>
  <w:style w:type="character" w:customStyle="1" w:styleId="afb">
    <w:name w:val="Нижний колонтитул Знак"/>
    <w:link w:val="afa"/>
    <w:uiPriority w:val="99"/>
    <w:rsid w:val="00AA3134"/>
    <w:rPr>
      <w:sz w:val="22"/>
      <w:szCs w:val="22"/>
      <w:lang w:eastAsia="en-US"/>
    </w:rPr>
  </w:style>
  <w:style w:type="paragraph" w:customStyle="1" w:styleId="23">
    <w:name w:val="Стиль2"/>
    <w:basedOn w:val="22"/>
    <w:link w:val="26"/>
    <w:qFormat/>
    <w:rsid w:val="00521C64"/>
    <w:pPr>
      <w:keepNext/>
      <w:numPr>
        <w:ilvl w:val="1"/>
      </w:numPr>
      <w:suppressLineNumbers/>
      <w:suppressAutoHyphens/>
      <w:spacing w:after="0" w:line="240" w:lineRule="auto"/>
      <w:contextualSpacing w:val="0"/>
      <w:jc w:val="both"/>
    </w:pPr>
    <w:rPr>
      <w:rFonts w:ascii="Times New Roman" w:eastAsia="Times New Roman" w:hAnsi="Times New Roman"/>
      <w:b/>
      <w:sz w:val="24"/>
      <w:szCs w:val="20"/>
      <w:lang w:eastAsia="ru-RU"/>
    </w:rPr>
  </w:style>
  <w:style w:type="paragraph" w:styleId="afc">
    <w:name w:val="Body Text"/>
    <w:aliases w:val=" Знак2,body text,A=&gt;2=&gt;9 B5:AB,Body Text Char, Знак,BO,ID,body indent,ändrad, ändrad,EHPT,Body Text2,bt,heading_txt,bodytxy2,t,subtitle2,Orig Qstn,Original Question,doc1,Block text,CV Body Text,BODY TEXT,bul,heading3,3 indent,heading31,Зн"/>
    <w:basedOn w:val="a7"/>
    <w:link w:val="afd"/>
    <w:rsid w:val="00521C64"/>
    <w:pPr>
      <w:spacing w:after="120" w:line="240" w:lineRule="auto"/>
      <w:jc w:val="both"/>
    </w:pPr>
    <w:rPr>
      <w:rFonts w:ascii="Times New Roman" w:eastAsia="Times New Roman" w:hAnsi="Times New Roman"/>
      <w:sz w:val="24"/>
      <w:szCs w:val="24"/>
      <w:lang w:eastAsia="ru-RU"/>
    </w:rPr>
  </w:style>
  <w:style w:type="character" w:customStyle="1" w:styleId="afd">
    <w:name w:val="Основной текст Знак"/>
    <w:aliases w:val=" Знак2 Знак,body text Знак,A=&gt;2=&gt;9 B5:AB Знак,Body Text Char Знак, Знак Знак,BO Знак,ID Знак,body indent Знак,ändrad Знак, ändrad Знак,EHPT Знак,Body Text2 Знак,bt Знак,heading_txt Знак,bodytxy2 Знак,t Знак,subtitle2 Знак,doc1 Знак"/>
    <w:link w:val="afc"/>
    <w:uiPriority w:val="99"/>
    <w:rsid w:val="00521C64"/>
    <w:rPr>
      <w:rFonts w:ascii="Times New Roman" w:eastAsia="Times New Roman" w:hAnsi="Times New Roman"/>
      <w:sz w:val="24"/>
      <w:szCs w:val="24"/>
    </w:rPr>
  </w:style>
  <w:style w:type="character" w:customStyle="1" w:styleId="26">
    <w:name w:val="Стиль2 Знак"/>
    <w:link w:val="23"/>
    <w:rsid w:val="00521C64"/>
    <w:rPr>
      <w:rFonts w:ascii="Times New Roman" w:eastAsia="Times New Roman" w:hAnsi="Times New Roman"/>
      <w:b/>
      <w:sz w:val="24"/>
    </w:rPr>
  </w:style>
  <w:style w:type="paragraph" w:styleId="22">
    <w:name w:val="List Number 2"/>
    <w:basedOn w:val="a7"/>
    <w:unhideWhenUsed/>
    <w:rsid w:val="00521C64"/>
    <w:pPr>
      <w:numPr>
        <w:numId w:val="1"/>
      </w:numPr>
      <w:contextualSpacing/>
    </w:pPr>
  </w:style>
  <w:style w:type="table" w:styleId="afe">
    <w:name w:val="Table Grid"/>
    <w:basedOn w:val="a9"/>
    <w:uiPriority w:val="59"/>
    <w:rsid w:val="00CF6617"/>
    <w:pPr>
      <w:spacing w:after="6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FollowedHyperlink"/>
    <w:uiPriority w:val="99"/>
    <w:unhideWhenUsed/>
    <w:rsid w:val="008C4693"/>
    <w:rPr>
      <w:color w:val="800080"/>
      <w:u w:val="single"/>
    </w:rPr>
  </w:style>
  <w:style w:type="paragraph" w:styleId="HTML">
    <w:name w:val="HTML Address"/>
    <w:basedOn w:val="a7"/>
    <w:link w:val="HTML0"/>
    <w:unhideWhenUsed/>
    <w:rsid w:val="008C4693"/>
    <w:pPr>
      <w:spacing w:after="0" w:line="240" w:lineRule="auto"/>
    </w:pPr>
    <w:rPr>
      <w:rFonts w:ascii="Times New Roman" w:eastAsia="Times New Roman" w:hAnsi="Times New Roman"/>
      <w:i/>
      <w:iCs/>
      <w:sz w:val="24"/>
      <w:szCs w:val="24"/>
      <w:lang w:eastAsia="ru-RU"/>
    </w:rPr>
  </w:style>
  <w:style w:type="character" w:customStyle="1" w:styleId="HTML0">
    <w:name w:val="Адрес HTML Знак"/>
    <w:link w:val="HTML"/>
    <w:rsid w:val="008C4693"/>
    <w:rPr>
      <w:rFonts w:ascii="Times New Roman" w:eastAsia="Times New Roman" w:hAnsi="Times New Roman"/>
      <w:i/>
      <w:iCs/>
      <w:sz w:val="24"/>
      <w:szCs w:val="24"/>
    </w:rPr>
  </w:style>
  <w:style w:type="character" w:styleId="HTML1">
    <w:name w:val="HTML Code"/>
    <w:unhideWhenUsed/>
    <w:rsid w:val="008C4693"/>
    <w:rPr>
      <w:rFonts w:ascii="Courier New" w:eastAsia="Times New Roman" w:hAnsi="Courier New" w:cs="Courier New" w:hint="default"/>
      <w:sz w:val="20"/>
      <w:szCs w:val="20"/>
    </w:rPr>
  </w:style>
  <w:style w:type="character" w:customStyle="1" w:styleId="110">
    <w:name w:val="Заголовок 1 Знак1"/>
    <w:aliases w:val="Раздел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1 Знак,h1 Знак1,Знак Зна"/>
    <w:rsid w:val="008C4693"/>
    <w:rPr>
      <w:b/>
      <w:bCs w:val="0"/>
      <w:kern w:val="28"/>
      <w:sz w:val="36"/>
      <w:lang w:val="ru-RU" w:eastAsia="ru-RU" w:bidi="ar-SA"/>
    </w:rPr>
  </w:style>
  <w:style w:type="character" w:customStyle="1" w:styleId="210">
    <w:name w:val="Заголовок 2 Знак1"/>
    <w:aliases w:val="h2 Знак,2 Знак,Header 2 Знак,%Heading2 Знак,1.1 Заголовок 2 Знак,Numbered text 3 Знак,heading 2 Знак,Subhead A Знак,H21 Знак,H22 Знак,H23 Знак,H24 Знак,H25 Знак,H26 Знак,H27 Знак,H28 Знак,H29 Знак,H210 Знак,H211 Знак,H221 Знак"/>
    <w:uiPriority w:val="99"/>
    <w:locked/>
    <w:rsid w:val="008C4693"/>
    <w:rPr>
      <w:rFonts w:ascii="Times New Roman" w:hAnsi="Times New Roman" w:cs="Times New Roman" w:hint="default"/>
      <w:b/>
      <w:bCs w:val="0"/>
      <w:sz w:val="20"/>
      <w:szCs w:val="20"/>
      <w:lang w:eastAsia="ru-RU"/>
    </w:rPr>
  </w:style>
  <w:style w:type="character" w:customStyle="1" w:styleId="311">
    <w:name w:val="Заголовок 3 Знак1"/>
    <w:aliases w:val="h3 Знак1,Level 1 - 1 Знак1,h31 Знак1,h32 Знак1,h33 Знак1,h34 Знак1,h35 Знак1,h36 Знак1,h37 Знак1,h38 Знак1,h39 Знак1,h310 Знак1,h311 Знак1,h321 Знак1,h331 Знак1,h341 Знак1,h351 Знак1,h361 Знак1,h371 Знак1,h381 Знак1,h312 Знак1,H3 Знак"/>
    <w:uiPriority w:val="99"/>
    <w:rsid w:val="008C4693"/>
    <w:rPr>
      <w:rFonts w:ascii="Arial" w:eastAsia="Times New Roman" w:hAnsi="Arial" w:cs="Times New Roman" w:hint="default"/>
      <w:b/>
      <w:bCs w:val="0"/>
      <w:sz w:val="24"/>
      <w:szCs w:val="20"/>
    </w:rPr>
  </w:style>
  <w:style w:type="character" w:styleId="HTML2">
    <w:name w:val="HTML Keyboard"/>
    <w:unhideWhenUsed/>
    <w:rsid w:val="008C4693"/>
    <w:rPr>
      <w:rFonts w:ascii="Courier New" w:eastAsia="Times New Roman" w:hAnsi="Courier New" w:cs="Courier New" w:hint="default"/>
      <w:sz w:val="20"/>
      <w:szCs w:val="20"/>
    </w:rPr>
  </w:style>
  <w:style w:type="paragraph" w:styleId="HTML3">
    <w:name w:val="HTML Preformatted"/>
    <w:basedOn w:val="a7"/>
    <w:link w:val="HTML4"/>
    <w:unhideWhenUsed/>
    <w:rsid w:val="008C4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4">
    <w:name w:val="Стандартный HTML Знак"/>
    <w:link w:val="HTML3"/>
    <w:rsid w:val="008C4693"/>
    <w:rPr>
      <w:rFonts w:ascii="Courier New" w:eastAsia="Times New Roman" w:hAnsi="Courier New"/>
    </w:rPr>
  </w:style>
  <w:style w:type="character" w:styleId="HTML5">
    <w:name w:val="HTML Sample"/>
    <w:unhideWhenUsed/>
    <w:rsid w:val="008C4693"/>
    <w:rPr>
      <w:rFonts w:ascii="Courier New" w:eastAsia="Times New Roman" w:hAnsi="Courier New" w:cs="Courier New" w:hint="default"/>
    </w:rPr>
  </w:style>
  <w:style w:type="character" w:styleId="HTML6">
    <w:name w:val="HTML Typewriter"/>
    <w:unhideWhenUsed/>
    <w:rsid w:val="008C4693"/>
    <w:rPr>
      <w:rFonts w:ascii="Courier New" w:eastAsia="Times New Roman" w:hAnsi="Courier New" w:cs="Courier New" w:hint="default"/>
      <w:sz w:val="20"/>
      <w:szCs w:val="20"/>
    </w:rPr>
  </w:style>
  <w:style w:type="character" w:customStyle="1" w:styleId="16">
    <w:name w:val="Верхний колонтитул Знак1"/>
    <w:aliases w:val="Aa?oiee eieiioeooe Знак1,Linie Знак1,sl_header Знак1"/>
    <w:uiPriority w:val="99"/>
    <w:semiHidden/>
    <w:rsid w:val="008C4693"/>
    <w:rPr>
      <w:rFonts w:ascii="Calibri" w:eastAsia="Calibri" w:hAnsi="Calibri" w:cs="Times New Roman"/>
      <w:sz w:val="22"/>
      <w:szCs w:val="22"/>
      <w:lang w:eastAsia="en-US"/>
    </w:rPr>
  </w:style>
  <w:style w:type="character" w:customStyle="1" w:styleId="aff0">
    <w:name w:val="Название объекта Знак"/>
    <w:link w:val="aff1"/>
    <w:locked/>
    <w:rsid w:val="008C4693"/>
    <w:rPr>
      <w:rFonts w:ascii="Times New Roman" w:eastAsia="Times New Roman" w:hAnsi="Times New Roman"/>
      <w:b/>
      <w:sz w:val="28"/>
      <w:szCs w:val="24"/>
    </w:rPr>
  </w:style>
  <w:style w:type="character" w:customStyle="1" w:styleId="aff2">
    <w:name w:val="Текст концевой сноски Знак"/>
    <w:link w:val="aff3"/>
    <w:locked/>
    <w:rsid w:val="008C4693"/>
    <w:rPr>
      <w:rFonts w:ascii="Times New Roman" w:eastAsia="Times New Roman" w:hAnsi="Times New Roman"/>
    </w:rPr>
  </w:style>
  <w:style w:type="paragraph" w:styleId="aff4">
    <w:name w:val="List Bullet"/>
    <w:aliases w:val="UL,Маркированный список 1"/>
    <w:basedOn w:val="a7"/>
    <w:autoRedefine/>
    <w:unhideWhenUsed/>
    <w:rsid w:val="008C4693"/>
    <w:pPr>
      <w:widowControl w:val="0"/>
      <w:spacing w:after="60" w:line="240" w:lineRule="auto"/>
      <w:jc w:val="both"/>
    </w:pPr>
    <w:rPr>
      <w:rFonts w:ascii="Times New Roman" w:eastAsia="Times New Roman" w:hAnsi="Times New Roman"/>
      <w:sz w:val="24"/>
      <w:szCs w:val="24"/>
      <w:lang w:eastAsia="ru-RU"/>
    </w:rPr>
  </w:style>
  <w:style w:type="paragraph" w:styleId="aff5">
    <w:name w:val="List Number"/>
    <w:aliases w:val="1 часть раздела"/>
    <w:basedOn w:val="a7"/>
    <w:autoRedefine/>
    <w:unhideWhenUsed/>
    <w:rsid w:val="008C4693"/>
    <w:pPr>
      <w:keepNext/>
      <w:tabs>
        <w:tab w:val="num" w:pos="720"/>
      </w:tabs>
      <w:spacing w:after="0" w:line="240" w:lineRule="auto"/>
      <w:ind w:left="360" w:hanging="360"/>
      <w:jc w:val="both"/>
    </w:pPr>
    <w:rPr>
      <w:rFonts w:ascii="Times New Roman" w:eastAsia="Times New Roman" w:hAnsi="Times New Roman"/>
      <w:b/>
      <w:sz w:val="24"/>
      <w:szCs w:val="24"/>
      <w:lang w:eastAsia="ru-RU"/>
    </w:rPr>
  </w:style>
  <w:style w:type="character" w:customStyle="1" w:styleId="17">
    <w:name w:val="Название Знак1"/>
    <w:link w:val="aff6"/>
    <w:uiPriority w:val="10"/>
    <w:locked/>
    <w:rsid w:val="008C4693"/>
    <w:rPr>
      <w:rFonts w:ascii="Calibri Light" w:eastAsia="Times New Roman" w:hAnsi="Calibri Light"/>
      <w:spacing w:val="-10"/>
      <w:kern w:val="28"/>
      <w:sz w:val="56"/>
      <w:szCs w:val="56"/>
    </w:rPr>
  </w:style>
  <w:style w:type="character" w:customStyle="1" w:styleId="aff7">
    <w:name w:val="Прощание Знак"/>
    <w:link w:val="aff8"/>
    <w:locked/>
    <w:rsid w:val="008C4693"/>
    <w:rPr>
      <w:rFonts w:ascii="Times New Roman" w:eastAsia="Times New Roman" w:hAnsi="Times New Roman"/>
      <w:sz w:val="24"/>
      <w:szCs w:val="24"/>
    </w:rPr>
  </w:style>
  <w:style w:type="character" w:customStyle="1" w:styleId="aff9">
    <w:name w:val="Подпись Знак"/>
    <w:link w:val="affa"/>
    <w:locked/>
    <w:rsid w:val="008C4693"/>
    <w:rPr>
      <w:rFonts w:ascii="Times New Roman" w:eastAsia="Times New Roman" w:hAnsi="Times New Roman"/>
      <w:sz w:val="24"/>
      <w:szCs w:val="24"/>
    </w:rPr>
  </w:style>
  <w:style w:type="character" w:customStyle="1" w:styleId="18">
    <w:name w:val="Основной текст Знак1"/>
    <w:aliases w:val="Знак2 Знак1,body text Знак1,A=&gt;2=&gt;9 B5:AB Знак1,Body Text Char Знак1,Знак Знак1,BO Знак1,ID Знак1,body indent Знак1,ändrad Знак1,EHPT Знак1,Body Text2 Знак1,bt Знак1,heading_txt Знак1,bodytxy2 Знак1,t Знак1,subtitle2 Знак1,bul Знак"/>
    <w:rsid w:val="008C4693"/>
    <w:rPr>
      <w:rFonts w:ascii="Verdana" w:eastAsia="Times New Roman" w:hAnsi="Verdana"/>
      <w:sz w:val="22"/>
      <w:lang w:val="en-US" w:eastAsia="en-US"/>
    </w:rPr>
  </w:style>
  <w:style w:type="character" w:customStyle="1" w:styleId="affb">
    <w:name w:val="Основной текст с отступом Знак"/>
    <w:aliases w:val="Основной текст 1 Знак1,Основной текст 11 Знак1,Основной текст 12 Знак1"/>
    <w:link w:val="affc"/>
    <w:locked/>
    <w:rsid w:val="008C4693"/>
    <w:rPr>
      <w:rFonts w:ascii="Times New Roman" w:eastAsia="Times New Roman" w:hAnsi="Times New Roman"/>
      <w:sz w:val="24"/>
      <w:szCs w:val="24"/>
    </w:rPr>
  </w:style>
  <w:style w:type="paragraph" w:styleId="affc">
    <w:name w:val="Body Text Indent"/>
    <w:aliases w:val="Основной текст 1,Основной текст 11,Основной текст 12"/>
    <w:basedOn w:val="a7"/>
    <w:link w:val="affb"/>
    <w:unhideWhenUsed/>
    <w:rsid w:val="008C4693"/>
    <w:pPr>
      <w:spacing w:after="120" w:line="240" w:lineRule="auto"/>
      <w:ind w:left="283"/>
      <w:jc w:val="both"/>
    </w:pPr>
    <w:rPr>
      <w:rFonts w:ascii="Times New Roman" w:eastAsia="Times New Roman" w:hAnsi="Times New Roman"/>
      <w:sz w:val="24"/>
      <w:szCs w:val="24"/>
      <w:lang w:eastAsia="ru-RU"/>
    </w:rPr>
  </w:style>
  <w:style w:type="character" w:customStyle="1" w:styleId="19">
    <w:name w:val="Основной текст с отступом Знак1"/>
    <w:aliases w:val="Основной текст 1 Знак,Основной текст 11 Знак,Основной текст 12 Знак"/>
    <w:uiPriority w:val="99"/>
    <w:rsid w:val="008C4693"/>
    <w:rPr>
      <w:sz w:val="22"/>
      <w:szCs w:val="22"/>
      <w:lang w:eastAsia="en-US"/>
    </w:rPr>
  </w:style>
  <w:style w:type="character" w:customStyle="1" w:styleId="affd">
    <w:name w:val="Шапка Знак"/>
    <w:link w:val="affe"/>
    <w:locked/>
    <w:rsid w:val="008C4693"/>
    <w:rPr>
      <w:rFonts w:ascii="Arial" w:eastAsia="Times New Roman" w:hAnsi="Arial"/>
      <w:sz w:val="24"/>
      <w:szCs w:val="24"/>
      <w:shd w:val="pct20" w:color="auto" w:fill="auto"/>
    </w:rPr>
  </w:style>
  <w:style w:type="character" w:customStyle="1" w:styleId="afff">
    <w:name w:val="Подзаголовок Знак"/>
    <w:link w:val="afff0"/>
    <w:locked/>
    <w:rsid w:val="008C4693"/>
    <w:rPr>
      <w:rFonts w:ascii="Arial" w:eastAsia="Times New Roman" w:hAnsi="Arial"/>
      <w:sz w:val="24"/>
      <w:szCs w:val="24"/>
    </w:rPr>
  </w:style>
  <w:style w:type="character" w:customStyle="1" w:styleId="afff1">
    <w:name w:val="Приветствие Знак"/>
    <w:link w:val="afff2"/>
    <w:locked/>
    <w:rsid w:val="008C4693"/>
    <w:rPr>
      <w:rFonts w:ascii="Times New Roman" w:eastAsia="Times New Roman" w:hAnsi="Times New Roman"/>
      <w:sz w:val="24"/>
      <w:szCs w:val="24"/>
    </w:rPr>
  </w:style>
  <w:style w:type="character" w:customStyle="1" w:styleId="afff3">
    <w:name w:val="Дата Знак"/>
    <w:link w:val="afff4"/>
    <w:locked/>
    <w:rsid w:val="008C4693"/>
    <w:rPr>
      <w:rFonts w:ascii="Times New Roman" w:eastAsia="Times New Roman" w:hAnsi="Times New Roman"/>
      <w:sz w:val="24"/>
      <w:szCs w:val="24"/>
    </w:rPr>
  </w:style>
  <w:style w:type="character" w:customStyle="1" w:styleId="afff5">
    <w:name w:val="Красная строка Знак"/>
    <w:link w:val="afff6"/>
    <w:locked/>
    <w:rsid w:val="008C4693"/>
  </w:style>
  <w:style w:type="character" w:customStyle="1" w:styleId="27">
    <w:name w:val="Красная строка 2 Знак"/>
    <w:link w:val="28"/>
    <w:locked/>
    <w:rsid w:val="008C4693"/>
  </w:style>
  <w:style w:type="character" w:customStyle="1" w:styleId="afff7">
    <w:name w:val="Заголовок записки Знак"/>
    <w:link w:val="afff8"/>
    <w:locked/>
    <w:rsid w:val="008C4693"/>
    <w:rPr>
      <w:rFonts w:ascii="Times New Roman" w:eastAsia="Times New Roman" w:hAnsi="Times New Roman"/>
      <w:sz w:val="24"/>
      <w:szCs w:val="24"/>
    </w:rPr>
  </w:style>
  <w:style w:type="character" w:customStyle="1" w:styleId="29">
    <w:name w:val="Основной текст 2 Знак"/>
    <w:link w:val="2a"/>
    <w:locked/>
    <w:rsid w:val="008C4693"/>
    <w:rPr>
      <w:rFonts w:ascii="Times New Roman" w:eastAsia="Times New Roman" w:hAnsi="Times New Roman"/>
      <w:sz w:val="24"/>
      <w:szCs w:val="24"/>
    </w:rPr>
  </w:style>
  <w:style w:type="character" w:customStyle="1" w:styleId="36">
    <w:name w:val="Основной текст 3 Знак"/>
    <w:link w:val="37"/>
    <w:locked/>
    <w:rsid w:val="008C4693"/>
    <w:rPr>
      <w:rFonts w:ascii="Times New Roman" w:eastAsia="Times New Roman" w:hAnsi="Times New Roman"/>
      <w:sz w:val="16"/>
      <w:szCs w:val="16"/>
    </w:rPr>
  </w:style>
  <w:style w:type="character" w:customStyle="1" w:styleId="2b">
    <w:name w:val="Основной текст с отступом 2 Знак"/>
    <w:aliases w:val="Знак1 Знак, Знак1 Знак"/>
    <w:link w:val="2c"/>
    <w:locked/>
    <w:rsid w:val="008C4693"/>
    <w:rPr>
      <w:rFonts w:ascii="Times New Roman" w:eastAsia="Times New Roman" w:hAnsi="Times New Roman"/>
      <w:sz w:val="24"/>
      <w:szCs w:val="24"/>
    </w:rPr>
  </w:style>
  <w:style w:type="paragraph" w:styleId="2c">
    <w:name w:val="Body Text Indent 2"/>
    <w:aliases w:val="Знак1, Знак1"/>
    <w:basedOn w:val="a7"/>
    <w:link w:val="2b"/>
    <w:unhideWhenUsed/>
    <w:rsid w:val="008C4693"/>
    <w:pPr>
      <w:spacing w:after="160" w:line="240" w:lineRule="exact"/>
      <w:jc w:val="both"/>
    </w:pPr>
    <w:rPr>
      <w:rFonts w:ascii="Times New Roman" w:eastAsia="Times New Roman" w:hAnsi="Times New Roman"/>
      <w:sz w:val="24"/>
      <w:szCs w:val="24"/>
      <w:lang w:eastAsia="ru-RU"/>
    </w:rPr>
  </w:style>
  <w:style w:type="character" w:customStyle="1" w:styleId="211">
    <w:name w:val="Основной текст с отступом 2 Знак1"/>
    <w:aliases w:val="Знак1 Знак1"/>
    <w:semiHidden/>
    <w:rsid w:val="008C4693"/>
    <w:rPr>
      <w:sz w:val="22"/>
      <w:szCs w:val="22"/>
      <w:lang w:eastAsia="en-US"/>
    </w:rPr>
  </w:style>
  <w:style w:type="character" w:customStyle="1" w:styleId="38">
    <w:name w:val="Основной текст с отступом 3 Знак"/>
    <w:link w:val="39"/>
    <w:locked/>
    <w:rsid w:val="008C4693"/>
    <w:rPr>
      <w:rFonts w:ascii="Times New Roman" w:eastAsia="Times New Roman" w:hAnsi="Times New Roman"/>
      <w:sz w:val="16"/>
      <w:szCs w:val="16"/>
    </w:rPr>
  </w:style>
  <w:style w:type="character" w:customStyle="1" w:styleId="afff9">
    <w:name w:val="Схема документа Знак"/>
    <w:link w:val="afffa"/>
    <w:locked/>
    <w:rsid w:val="008C4693"/>
    <w:rPr>
      <w:rFonts w:ascii="Tahoma" w:eastAsia="Times New Roman" w:hAnsi="Tahoma"/>
    </w:rPr>
  </w:style>
  <w:style w:type="character" w:customStyle="1" w:styleId="afffb">
    <w:name w:val="Текст Знак"/>
    <w:link w:val="afffc"/>
    <w:locked/>
    <w:rsid w:val="008C4693"/>
    <w:rPr>
      <w:rFonts w:ascii="Courier New" w:eastAsia="Times New Roman" w:hAnsi="Courier New"/>
    </w:rPr>
  </w:style>
  <w:style w:type="character" w:customStyle="1" w:styleId="afffd">
    <w:name w:val="Электронная подпись Знак"/>
    <w:link w:val="afffe"/>
    <w:locked/>
    <w:rsid w:val="008C4693"/>
    <w:rPr>
      <w:rFonts w:ascii="Times New Roman" w:eastAsia="Times New Roman" w:hAnsi="Times New Roman"/>
      <w:sz w:val="24"/>
      <w:szCs w:val="24"/>
    </w:rPr>
  </w:style>
  <w:style w:type="character" w:customStyle="1" w:styleId="1a">
    <w:name w:val="Текст примечания Знак1"/>
    <w:semiHidden/>
    <w:rsid w:val="008C4693"/>
    <w:rPr>
      <w:rFonts w:ascii="Calibri" w:eastAsia="Calibri" w:hAnsi="Calibri" w:cs="Times New Roman"/>
      <w:lang w:eastAsia="en-US"/>
    </w:rPr>
  </w:style>
  <w:style w:type="character" w:customStyle="1" w:styleId="af">
    <w:name w:val="Абзац списка Знак"/>
    <w:aliases w:val="Нумерованый список Знак,Bullet List Знак,FooterText Знак,numbered Знак,SL_Абзац списка Знак,Paragraphe de liste1 Знак,lp1 Знак"/>
    <w:link w:val="ae"/>
    <w:uiPriority w:val="34"/>
    <w:locked/>
    <w:rsid w:val="008C4693"/>
    <w:rPr>
      <w:rFonts w:ascii="Arial" w:eastAsia="Times New Roman" w:hAnsi="Arial" w:cs="Arial"/>
      <w:sz w:val="24"/>
      <w:szCs w:val="24"/>
      <w:lang w:eastAsia="zh-CN"/>
    </w:rPr>
  </w:style>
  <w:style w:type="character" w:customStyle="1" w:styleId="2d">
    <w:name w:val="Цитата 2 Знак"/>
    <w:link w:val="2e"/>
    <w:uiPriority w:val="29"/>
    <w:locked/>
    <w:rsid w:val="008C4693"/>
    <w:rPr>
      <w:color w:val="5A5A5A"/>
    </w:rPr>
  </w:style>
  <w:style w:type="character" w:customStyle="1" w:styleId="affff">
    <w:name w:val="Выделенная цитата Знак"/>
    <w:link w:val="affff0"/>
    <w:uiPriority w:val="30"/>
    <w:locked/>
    <w:rsid w:val="008C4693"/>
    <w:rPr>
      <w:rFonts w:ascii="Cambria" w:eastAsia="Times New Roman" w:hAnsi="Cambria"/>
      <w:i/>
      <w:iCs/>
    </w:rPr>
  </w:style>
  <w:style w:type="paragraph" w:customStyle="1" w:styleId="affff1">
    <w:name w:val="второй абзац !"/>
    <w:basedOn w:val="a7"/>
    <w:semiHidden/>
    <w:rsid w:val="008C4693"/>
    <w:pPr>
      <w:spacing w:after="0" w:line="360" w:lineRule="auto"/>
      <w:ind w:firstLine="360"/>
      <w:jc w:val="both"/>
    </w:pPr>
    <w:rPr>
      <w:rFonts w:ascii="Times New Roman" w:eastAsia="Times New Roman" w:hAnsi="Times New Roman"/>
      <w:sz w:val="28"/>
      <w:szCs w:val="28"/>
      <w:lang w:eastAsia="ru-RU"/>
    </w:rPr>
  </w:style>
  <w:style w:type="character" w:customStyle="1" w:styleId="2f">
    <w:name w:val="Стиль Заголовок 2 + не полужирный не курсив Красный Знак"/>
    <w:link w:val="2f0"/>
    <w:semiHidden/>
    <w:locked/>
    <w:rsid w:val="008C4693"/>
    <w:rPr>
      <w:rFonts w:ascii="Times New Roman" w:eastAsia="Times New Roman" w:hAnsi="Times New Roman"/>
      <w:b/>
      <w:bCs/>
      <w:i/>
      <w:iCs/>
      <w:sz w:val="28"/>
      <w:szCs w:val="28"/>
    </w:rPr>
  </w:style>
  <w:style w:type="paragraph" w:customStyle="1" w:styleId="2f0">
    <w:name w:val="Стиль Заголовок 2 + не полужирный не курсив Красный"/>
    <w:basedOn w:val="20"/>
    <w:link w:val="2f"/>
    <w:semiHidden/>
    <w:rsid w:val="008C4693"/>
    <w:pPr>
      <w:keepNext/>
      <w:spacing w:before="240" w:beforeAutospacing="0" w:after="60" w:afterAutospacing="0"/>
    </w:pPr>
    <w:rPr>
      <w:rFonts w:ascii="Times New Roman" w:hAnsi="Times New Roman" w:cs="Times New Roman"/>
      <w:i/>
      <w:iCs/>
      <w:sz w:val="28"/>
      <w:szCs w:val="28"/>
    </w:rPr>
  </w:style>
  <w:style w:type="character" w:customStyle="1" w:styleId="2f1">
    <w:name w:val="Стиль Стиль Заголовок 2 + не полужирный не курсив Красный + не полу... Знак"/>
    <w:link w:val="2f2"/>
    <w:semiHidden/>
    <w:locked/>
    <w:rsid w:val="008C4693"/>
    <w:rPr>
      <w:rFonts w:ascii="Times New Roman" w:eastAsia="Times New Roman" w:hAnsi="Times New Roman"/>
      <w:b/>
      <w:bCs/>
      <w:i/>
      <w:sz w:val="28"/>
      <w:szCs w:val="28"/>
    </w:rPr>
  </w:style>
  <w:style w:type="paragraph" w:customStyle="1" w:styleId="2f2">
    <w:name w:val="Стиль Стиль Заголовок 2 + не полужирный не курсив Красный + не полу..."/>
    <w:basedOn w:val="2f0"/>
    <w:link w:val="2f1"/>
    <w:semiHidden/>
    <w:rsid w:val="008C4693"/>
    <w:rPr>
      <w:iCs w:val="0"/>
    </w:rPr>
  </w:style>
  <w:style w:type="character" w:customStyle="1" w:styleId="1b">
    <w:name w:val="Стиль1 Знак"/>
    <w:link w:val="1c"/>
    <w:locked/>
    <w:rsid w:val="008C4693"/>
    <w:rPr>
      <w:rFonts w:ascii="Times New Roman" w:eastAsia="Times New Roman" w:hAnsi="Times New Roman"/>
      <w:b/>
      <w:bCs/>
      <w:sz w:val="28"/>
      <w:szCs w:val="28"/>
    </w:rPr>
  </w:style>
  <w:style w:type="paragraph" w:customStyle="1" w:styleId="1c">
    <w:name w:val="Стиль1"/>
    <w:basedOn w:val="2f2"/>
    <w:link w:val="1b"/>
    <w:autoRedefine/>
    <w:qFormat/>
    <w:rsid w:val="008C4693"/>
    <w:rPr>
      <w:i w:val="0"/>
    </w:rPr>
  </w:style>
  <w:style w:type="paragraph" w:customStyle="1" w:styleId="-">
    <w:name w:val="Абзац- перечень"/>
    <w:basedOn w:val="2f2"/>
    <w:autoRedefine/>
    <w:rsid w:val="008C4693"/>
    <w:pPr>
      <w:jc w:val="both"/>
    </w:pPr>
    <w:rPr>
      <w:i w:val="0"/>
    </w:rPr>
  </w:style>
  <w:style w:type="character" w:customStyle="1" w:styleId="3a">
    <w:name w:val="Стиль3 Знак"/>
    <w:link w:val="3b"/>
    <w:locked/>
    <w:rsid w:val="008C4693"/>
    <w:rPr>
      <w:rFonts w:ascii="Times New Roman" w:eastAsia="Times New Roman" w:hAnsi="Times New Roman"/>
      <w:sz w:val="24"/>
    </w:rPr>
  </w:style>
  <w:style w:type="paragraph" w:customStyle="1" w:styleId="3b">
    <w:name w:val="Стиль3"/>
    <w:basedOn w:val="2c"/>
    <w:link w:val="3a"/>
    <w:rsid w:val="008C4693"/>
    <w:pPr>
      <w:widowControl w:val="0"/>
      <w:tabs>
        <w:tab w:val="num" w:pos="227"/>
      </w:tabs>
      <w:adjustRightInd w:val="0"/>
      <w:spacing w:after="0" w:line="240" w:lineRule="auto"/>
    </w:pPr>
    <w:rPr>
      <w:szCs w:val="20"/>
    </w:rPr>
  </w:style>
  <w:style w:type="paragraph" w:customStyle="1" w:styleId="2f3">
    <w:name w:val="абзац 2"/>
    <w:basedOn w:val="31"/>
    <w:autoRedefine/>
    <w:semiHidden/>
    <w:rsid w:val="008C4693"/>
    <w:pPr>
      <w:keepNext/>
      <w:spacing w:before="240" w:beforeAutospacing="0" w:after="60" w:afterAutospacing="0"/>
      <w:jc w:val="both"/>
    </w:pPr>
    <w:rPr>
      <w:rFonts w:ascii="Courier New" w:hAnsi="Courier New" w:cs="Courier New"/>
      <w:b w:val="0"/>
      <w:sz w:val="26"/>
      <w:szCs w:val="26"/>
    </w:rPr>
  </w:style>
  <w:style w:type="paragraph" w:customStyle="1" w:styleId="3c">
    <w:name w:val="абзац 3"/>
    <w:basedOn w:val="42"/>
    <w:autoRedefine/>
    <w:semiHidden/>
    <w:rsid w:val="008C4693"/>
    <w:pPr>
      <w:tabs>
        <w:tab w:val="clear" w:pos="1224"/>
      </w:tabs>
      <w:suppressAutoHyphens w:val="0"/>
      <w:ind w:firstLine="36"/>
      <w:jc w:val="left"/>
    </w:pPr>
    <w:rPr>
      <w:rFonts w:ascii="Times New Roman" w:hAnsi="Times New Roman" w:cs="Times New Roman"/>
      <w:bCs/>
      <w:szCs w:val="24"/>
      <w:lang w:eastAsia="ru-RU"/>
    </w:rPr>
  </w:style>
  <w:style w:type="paragraph" w:customStyle="1" w:styleId="a2">
    <w:name w:val="раздел_документа"/>
    <w:basedOn w:val="13"/>
    <w:autoRedefine/>
    <w:semiHidden/>
    <w:rsid w:val="008C4693"/>
    <w:pPr>
      <w:pageBreakBefore/>
      <w:widowControl w:val="0"/>
      <w:numPr>
        <w:numId w:val="10"/>
      </w:numPr>
      <w:tabs>
        <w:tab w:val="left" w:pos="900"/>
      </w:tabs>
      <w:spacing w:before="0" w:beforeAutospacing="0" w:after="0" w:afterAutospacing="0"/>
      <w:ind w:left="0" w:firstLine="0"/>
    </w:pPr>
    <w:rPr>
      <w:rFonts w:ascii="Times New Roman" w:hAnsi="Times New Roman" w:cs="Times New Roman"/>
      <w:caps/>
      <w:kern w:val="32"/>
      <w:sz w:val="28"/>
      <w:szCs w:val="28"/>
    </w:rPr>
  </w:style>
  <w:style w:type="character" w:customStyle="1" w:styleId="affff2">
    <w:name w:val="подраздел_подраздела Знак"/>
    <w:link w:val="affff3"/>
    <w:locked/>
    <w:rsid w:val="008C4693"/>
    <w:rPr>
      <w:rFonts w:ascii="Times New Roman" w:eastAsia="Times New Roman" w:hAnsi="Times New Roman"/>
      <w:b/>
      <w:bCs/>
      <w:sz w:val="26"/>
      <w:szCs w:val="26"/>
    </w:rPr>
  </w:style>
  <w:style w:type="paragraph" w:customStyle="1" w:styleId="affff3">
    <w:name w:val="подраздел_подраздела"/>
    <w:basedOn w:val="31"/>
    <w:link w:val="affff2"/>
    <w:autoRedefine/>
    <w:rsid w:val="008C4693"/>
    <w:pPr>
      <w:widowControl w:val="0"/>
      <w:tabs>
        <w:tab w:val="num" w:pos="720"/>
      </w:tabs>
      <w:spacing w:before="0" w:beforeAutospacing="0" w:after="0" w:afterAutospacing="0"/>
      <w:ind w:left="720"/>
      <w:jc w:val="both"/>
    </w:pPr>
    <w:rPr>
      <w:rFonts w:ascii="Times New Roman" w:hAnsi="Times New Roman" w:cs="Times New Roman"/>
      <w:sz w:val="26"/>
      <w:szCs w:val="26"/>
    </w:rPr>
  </w:style>
  <w:style w:type="paragraph" w:customStyle="1" w:styleId="affff4">
    <w:name w:val="вставка_в_подраздел"/>
    <w:basedOn w:val="42"/>
    <w:autoRedefine/>
    <w:semiHidden/>
    <w:rsid w:val="008C4693"/>
    <w:pPr>
      <w:tabs>
        <w:tab w:val="clear" w:pos="1224"/>
      </w:tabs>
      <w:suppressAutoHyphens w:val="0"/>
      <w:ind w:firstLine="36"/>
    </w:pPr>
    <w:rPr>
      <w:rFonts w:ascii="Times New Roman" w:hAnsi="Times New Roman" w:cs="Times New Roman"/>
      <w:bCs/>
      <w:color w:val="000000"/>
      <w:szCs w:val="24"/>
      <w:lang w:eastAsia="ru-RU"/>
    </w:rPr>
  </w:style>
  <w:style w:type="paragraph" w:customStyle="1" w:styleId="412">
    <w:name w:val="Стиль Заголовок 4 + 12 пт не полужирный Черный По ширине Перед:..."/>
    <w:basedOn w:val="42"/>
    <w:semiHidden/>
    <w:rsid w:val="008C4693"/>
    <w:pPr>
      <w:tabs>
        <w:tab w:val="clear" w:pos="1224"/>
      </w:tabs>
      <w:suppressAutoHyphens w:val="0"/>
      <w:spacing w:before="0"/>
      <w:ind w:left="1728"/>
    </w:pPr>
    <w:rPr>
      <w:rFonts w:ascii="Times New Roman" w:hAnsi="Times New Roman" w:cs="Times New Roman"/>
      <w:color w:val="000000"/>
      <w:lang w:eastAsia="ru-RU"/>
    </w:rPr>
  </w:style>
  <w:style w:type="character" w:customStyle="1" w:styleId="Normal">
    <w:name w:val="Normal Знак"/>
    <w:link w:val="1d"/>
    <w:locked/>
    <w:rsid w:val="008C4693"/>
    <w:rPr>
      <w:rFonts w:ascii="Times New Roman" w:eastAsia="Times New Roman" w:hAnsi="Times New Roman"/>
      <w:shd w:val="clear" w:color="auto" w:fill="FFFFFF"/>
    </w:rPr>
  </w:style>
  <w:style w:type="paragraph" w:customStyle="1" w:styleId="1d">
    <w:name w:val="Обычный1"/>
    <w:link w:val="Normal"/>
    <w:rsid w:val="008C4693"/>
    <w:pPr>
      <w:widowControl w:val="0"/>
      <w:shd w:val="clear" w:color="auto" w:fill="FFFFFF"/>
      <w:snapToGrid w:val="0"/>
      <w:ind w:firstLine="709"/>
      <w:jc w:val="both"/>
    </w:pPr>
    <w:rPr>
      <w:rFonts w:ascii="Times New Roman" w:eastAsia="Times New Roman" w:hAnsi="Times New Roman"/>
    </w:rPr>
  </w:style>
  <w:style w:type="paragraph" w:customStyle="1" w:styleId="affff5">
    <w:name w:val="Стиль"/>
    <w:rsid w:val="008C4693"/>
    <w:pPr>
      <w:widowControl w:val="0"/>
      <w:autoSpaceDE w:val="0"/>
      <w:autoSpaceDN w:val="0"/>
      <w:adjustRightInd w:val="0"/>
    </w:pPr>
    <w:rPr>
      <w:rFonts w:ascii="Arial" w:eastAsia="Times New Roman" w:hAnsi="Arial" w:cs="Arial"/>
      <w:sz w:val="24"/>
      <w:szCs w:val="24"/>
    </w:rPr>
  </w:style>
  <w:style w:type="paragraph" w:customStyle="1" w:styleId="affff6">
    <w:name w:val="Заголовок раздела документа"/>
    <w:basedOn w:val="a7"/>
    <w:next w:val="1d"/>
    <w:autoRedefine/>
    <w:rsid w:val="008C4693"/>
    <w:pPr>
      <w:widowControl w:val="0"/>
      <w:spacing w:after="0" w:line="240" w:lineRule="auto"/>
      <w:jc w:val="right"/>
    </w:pPr>
    <w:rPr>
      <w:rFonts w:ascii="Times New Roman" w:eastAsia="Times New Roman" w:hAnsi="Times New Roman"/>
      <w:b/>
      <w:i/>
      <w:color w:val="000000"/>
      <w:sz w:val="24"/>
      <w:szCs w:val="24"/>
      <w:lang w:val="en-US" w:eastAsia="ru-RU"/>
    </w:rPr>
  </w:style>
  <w:style w:type="paragraph" w:customStyle="1" w:styleId="affff7">
    <w:name w:val="заголовок подраздела"/>
    <w:basedOn w:val="13"/>
    <w:autoRedefine/>
    <w:rsid w:val="008C4693"/>
    <w:pPr>
      <w:widowControl w:val="0"/>
      <w:spacing w:before="240" w:beforeAutospacing="0" w:after="60" w:afterAutospacing="0"/>
    </w:pPr>
    <w:rPr>
      <w:rFonts w:ascii="Times New Roman" w:hAnsi="Times New Roman" w:cs="Times New Roman"/>
      <w:i/>
      <w:kern w:val="32"/>
      <w:sz w:val="32"/>
      <w:szCs w:val="32"/>
    </w:rPr>
  </w:style>
  <w:style w:type="character" w:customStyle="1" w:styleId="affff8">
    <w:name w:val="абзац подраздела Знак"/>
    <w:link w:val="affff9"/>
    <w:locked/>
    <w:rsid w:val="008C4693"/>
    <w:rPr>
      <w:rFonts w:ascii="Times New Roman" w:eastAsia="Times New Roman" w:hAnsi="Times New Roman"/>
      <w:b/>
      <w:bCs/>
      <w:i/>
      <w:sz w:val="28"/>
      <w:szCs w:val="28"/>
    </w:rPr>
  </w:style>
  <w:style w:type="paragraph" w:customStyle="1" w:styleId="affff9">
    <w:name w:val="абзац подраздела"/>
    <w:basedOn w:val="2f2"/>
    <w:link w:val="affff8"/>
    <w:autoRedefine/>
    <w:rsid w:val="008C4693"/>
    <w:pPr>
      <w:keepNext w:val="0"/>
      <w:widowControl w:val="0"/>
      <w:jc w:val="both"/>
    </w:pPr>
  </w:style>
  <w:style w:type="paragraph" w:customStyle="1" w:styleId="affffa">
    <w:name w:val="перечень внутри абзаца"/>
    <w:basedOn w:val="2f2"/>
    <w:rsid w:val="008C4693"/>
    <w:pPr>
      <w:keepLines/>
      <w:spacing w:before="0"/>
      <w:ind w:left="708"/>
      <w:jc w:val="both"/>
    </w:pPr>
    <w:rPr>
      <w:i w:val="0"/>
      <w:color w:val="000000"/>
    </w:rPr>
  </w:style>
  <w:style w:type="paragraph" w:customStyle="1" w:styleId="46">
    <w:name w:val="абзац 4"/>
    <w:basedOn w:val="412"/>
    <w:autoRedefine/>
    <w:rsid w:val="008C4693"/>
    <w:pPr>
      <w:keepLines/>
      <w:ind w:left="1260"/>
    </w:pPr>
  </w:style>
  <w:style w:type="paragraph" w:customStyle="1" w:styleId="Iniiaiieoaeno">
    <w:name w:val="Iniiaiie oaeno"/>
    <w:basedOn w:val="a7"/>
    <w:rsid w:val="008C4693"/>
    <w:pPr>
      <w:suppressAutoHyphens/>
      <w:autoSpaceDE w:val="0"/>
      <w:autoSpaceDN w:val="0"/>
      <w:spacing w:after="0" w:line="240" w:lineRule="auto"/>
      <w:jc w:val="center"/>
    </w:pPr>
    <w:rPr>
      <w:rFonts w:ascii="Arial" w:eastAsia="Times New Roman" w:hAnsi="Arial" w:cs="Arial"/>
      <w:sz w:val="24"/>
      <w:szCs w:val="24"/>
      <w:lang w:eastAsia="ru-RU"/>
    </w:rPr>
  </w:style>
  <w:style w:type="paragraph" w:customStyle="1" w:styleId="a5">
    <w:name w:val="А. часть_раздела"/>
    <w:basedOn w:val="20"/>
    <w:autoRedefine/>
    <w:rsid w:val="008C4693"/>
    <w:pPr>
      <w:keepNext/>
      <w:numPr>
        <w:ilvl w:val="0"/>
        <w:numId w:val="11"/>
      </w:numPr>
      <w:tabs>
        <w:tab w:val="clear" w:pos="720"/>
        <w:tab w:val="num" w:pos="360"/>
        <w:tab w:val="left" w:pos="1080"/>
      </w:tabs>
      <w:spacing w:before="240" w:beforeAutospacing="0" w:after="60" w:afterAutospacing="0"/>
      <w:ind w:hanging="720"/>
    </w:pPr>
    <w:rPr>
      <w:rFonts w:ascii="Times New Roman" w:hAnsi="Times New Roman" w:cs="Times New Roman"/>
      <w:iCs/>
      <w:sz w:val="28"/>
      <w:szCs w:val="28"/>
      <w:u w:val="single"/>
    </w:rPr>
  </w:style>
  <w:style w:type="character" w:customStyle="1" w:styleId="111">
    <w:name w:val="1.1 подпункт Знак Знак"/>
    <w:link w:val="113"/>
    <w:locked/>
    <w:rsid w:val="008C4693"/>
    <w:rPr>
      <w:rFonts w:ascii="Times New Roman" w:eastAsia="Times New Roman" w:hAnsi="Times New Roman"/>
      <w:sz w:val="28"/>
      <w:szCs w:val="28"/>
    </w:rPr>
  </w:style>
  <w:style w:type="paragraph" w:customStyle="1" w:styleId="113">
    <w:name w:val="1.1 подпункт Знак"/>
    <w:basedOn w:val="affff9"/>
    <w:link w:val="111"/>
    <w:autoRedefine/>
    <w:rsid w:val="008C4693"/>
    <w:pPr>
      <w:spacing w:before="0" w:after="0"/>
      <w:jc w:val="left"/>
    </w:pPr>
    <w:rPr>
      <w:b w:val="0"/>
      <w:bCs w:val="0"/>
      <w:i w:val="0"/>
    </w:rPr>
  </w:style>
  <w:style w:type="paragraph" w:customStyle="1" w:styleId="1e">
    <w:name w:val="1 Часть"/>
    <w:basedOn w:val="a7"/>
    <w:next w:val="113"/>
    <w:autoRedefine/>
    <w:rsid w:val="008C4693"/>
    <w:pPr>
      <w:tabs>
        <w:tab w:val="num" w:pos="993"/>
      </w:tabs>
      <w:spacing w:after="0" w:line="240" w:lineRule="auto"/>
      <w:ind w:left="426"/>
      <w:jc w:val="center"/>
    </w:pPr>
    <w:rPr>
      <w:rFonts w:ascii="Times New Roman" w:eastAsia="Times New Roman" w:hAnsi="Times New Roman"/>
      <w:b/>
      <w:caps/>
      <w:sz w:val="24"/>
      <w:szCs w:val="24"/>
      <w:lang w:eastAsia="ru-RU"/>
    </w:rPr>
  </w:style>
  <w:style w:type="paragraph" w:customStyle="1" w:styleId="affffb">
    <w:name w:val="Слева"/>
    <w:basedOn w:val="a7"/>
    <w:rsid w:val="008C4693"/>
    <w:pPr>
      <w:spacing w:after="0" w:line="240" w:lineRule="auto"/>
      <w:ind w:left="357"/>
    </w:pPr>
    <w:rPr>
      <w:rFonts w:ascii="Times New Roman" w:eastAsia="Times New Roman" w:hAnsi="Times New Roman"/>
      <w:sz w:val="28"/>
      <w:szCs w:val="20"/>
      <w:lang w:eastAsia="ru-RU"/>
    </w:rPr>
  </w:style>
  <w:style w:type="paragraph" w:customStyle="1" w:styleId="WW-2">
    <w:name w:val="WW-Основной текст 2"/>
    <w:basedOn w:val="a7"/>
    <w:rsid w:val="008C4693"/>
    <w:pPr>
      <w:suppressAutoHyphens/>
      <w:spacing w:after="0" w:line="240" w:lineRule="auto"/>
      <w:jc w:val="both"/>
    </w:pPr>
    <w:rPr>
      <w:rFonts w:ascii="Times New Roman" w:eastAsia="Times New Roman" w:hAnsi="Times New Roman"/>
      <w:sz w:val="24"/>
      <w:szCs w:val="20"/>
      <w:lang w:eastAsia="ru-RU"/>
    </w:rPr>
  </w:style>
  <w:style w:type="paragraph" w:customStyle="1" w:styleId="Iauiue">
    <w:name w:val="Iau?iue"/>
    <w:rsid w:val="008C4693"/>
    <w:rPr>
      <w:rFonts w:ascii="Times New Roman" w:eastAsia="Times New Roman" w:hAnsi="Times New Roman"/>
      <w:lang w:val="en-US"/>
    </w:rPr>
  </w:style>
  <w:style w:type="paragraph" w:customStyle="1" w:styleId="Iacaaiea">
    <w:name w:val="Iacaaiea"/>
    <w:basedOn w:val="Iauiue"/>
    <w:rsid w:val="008C4693"/>
    <w:pPr>
      <w:keepNext/>
      <w:tabs>
        <w:tab w:val="left" w:pos="426"/>
        <w:tab w:val="left" w:pos="567"/>
      </w:tabs>
      <w:spacing w:before="120" w:line="360" w:lineRule="auto"/>
      <w:ind w:firstLine="426"/>
      <w:jc w:val="center"/>
    </w:pPr>
    <w:rPr>
      <w:b/>
      <w:color w:val="000000"/>
      <w:sz w:val="22"/>
      <w:lang w:val="ru-RU"/>
    </w:rPr>
  </w:style>
  <w:style w:type="paragraph" w:customStyle="1" w:styleId="affffc">
    <w:name w:val="Текст заявки"/>
    <w:basedOn w:val="Iauiue"/>
    <w:rsid w:val="008C4693"/>
    <w:pPr>
      <w:ind w:firstLine="567"/>
      <w:jc w:val="both"/>
    </w:pPr>
    <w:rPr>
      <w:sz w:val="28"/>
    </w:rPr>
  </w:style>
  <w:style w:type="paragraph" w:customStyle="1" w:styleId="caaieiaie2">
    <w:name w:val="caaieiaie 2"/>
    <w:basedOn w:val="Iauiue"/>
    <w:next w:val="Iauiue"/>
    <w:rsid w:val="008C4693"/>
    <w:pPr>
      <w:keepNext/>
    </w:pPr>
    <w:rPr>
      <w:sz w:val="24"/>
      <w:lang w:val="ru-RU"/>
    </w:rPr>
  </w:style>
  <w:style w:type="paragraph" w:customStyle="1" w:styleId="114">
    <w:name w:val="заголовок 11"/>
    <w:basedOn w:val="a7"/>
    <w:next w:val="a7"/>
    <w:rsid w:val="008C4693"/>
    <w:pPr>
      <w:keepNext/>
      <w:snapToGrid w:val="0"/>
      <w:spacing w:after="0" w:line="240" w:lineRule="auto"/>
      <w:jc w:val="center"/>
    </w:pPr>
    <w:rPr>
      <w:rFonts w:ascii="Times New Roman" w:eastAsia="Times New Roman" w:hAnsi="Times New Roman"/>
      <w:sz w:val="24"/>
      <w:szCs w:val="20"/>
      <w:lang w:eastAsia="ru-RU"/>
    </w:rPr>
  </w:style>
  <w:style w:type="paragraph" w:customStyle="1" w:styleId="ww-20">
    <w:name w:val="ww-2"/>
    <w:basedOn w:val="a7"/>
    <w:rsid w:val="008C4693"/>
    <w:pPr>
      <w:spacing w:after="0" w:line="240" w:lineRule="auto"/>
      <w:jc w:val="both"/>
    </w:pPr>
    <w:rPr>
      <w:rFonts w:ascii="Times New Roman" w:eastAsia="Times New Roman" w:hAnsi="Times New Roman"/>
      <w:sz w:val="24"/>
      <w:szCs w:val="24"/>
      <w:lang w:eastAsia="ru-RU"/>
    </w:rPr>
  </w:style>
  <w:style w:type="paragraph" w:customStyle="1" w:styleId="ConsNormal">
    <w:name w:val="ConsNormal"/>
    <w:link w:val="ConsNormal0"/>
    <w:rsid w:val="008C4693"/>
    <w:pPr>
      <w:widowControl w:val="0"/>
      <w:autoSpaceDE w:val="0"/>
      <w:autoSpaceDN w:val="0"/>
      <w:adjustRightInd w:val="0"/>
      <w:ind w:right="19772" w:firstLine="720"/>
    </w:pPr>
    <w:rPr>
      <w:rFonts w:ascii="Arial" w:eastAsia="Times New Roman" w:hAnsi="Arial" w:cs="Arial"/>
    </w:rPr>
  </w:style>
  <w:style w:type="character" w:customStyle="1" w:styleId="ConsPlusNormal">
    <w:name w:val="ConsPlusNormal Знак"/>
    <w:link w:val="ConsPlusNormal0"/>
    <w:uiPriority w:val="99"/>
    <w:locked/>
    <w:rsid w:val="008C4693"/>
    <w:rPr>
      <w:rFonts w:ascii="Arial" w:eastAsia="Times New Roman" w:hAnsi="Arial" w:cs="Arial"/>
    </w:rPr>
  </w:style>
  <w:style w:type="paragraph" w:customStyle="1" w:styleId="ConsPlusNormal0">
    <w:name w:val="ConsPlusNormal"/>
    <w:link w:val="ConsPlusNormal"/>
    <w:uiPriority w:val="99"/>
    <w:rsid w:val="008C4693"/>
    <w:pPr>
      <w:widowControl w:val="0"/>
      <w:autoSpaceDE w:val="0"/>
      <w:autoSpaceDN w:val="0"/>
      <w:adjustRightInd w:val="0"/>
      <w:ind w:firstLine="720"/>
    </w:pPr>
    <w:rPr>
      <w:rFonts w:ascii="Arial" w:eastAsia="Times New Roman" w:hAnsi="Arial" w:cs="Arial"/>
    </w:rPr>
  </w:style>
  <w:style w:type="paragraph" w:customStyle="1" w:styleId="FR1">
    <w:name w:val="FR1"/>
    <w:rsid w:val="008C4693"/>
    <w:pPr>
      <w:widowControl w:val="0"/>
      <w:overflowPunct w:val="0"/>
      <w:autoSpaceDE w:val="0"/>
      <w:autoSpaceDN w:val="0"/>
      <w:adjustRightInd w:val="0"/>
      <w:spacing w:before="960" w:line="360" w:lineRule="auto"/>
      <w:ind w:left="3640" w:right="1200"/>
      <w:jc w:val="both"/>
    </w:pPr>
    <w:rPr>
      <w:rFonts w:ascii="Arial" w:eastAsia="Times New Roman" w:hAnsi="Arial"/>
      <w:b/>
      <w:sz w:val="32"/>
    </w:rPr>
  </w:style>
  <w:style w:type="paragraph" w:customStyle="1" w:styleId="FR2">
    <w:name w:val="FR2"/>
    <w:rsid w:val="008C4693"/>
    <w:pPr>
      <w:widowControl w:val="0"/>
      <w:overflowPunct w:val="0"/>
      <w:autoSpaceDE w:val="0"/>
      <w:autoSpaceDN w:val="0"/>
      <w:adjustRightInd w:val="0"/>
      <w:spacing w:line="259" w:lineRule="auto"/>
      <w:ind w:left="2920" w:right="600"/>
      <w:jc w:val="center"/>
    </w:pPr>
    <w:rPr>
      <w:rFonts w:ascii="Arial" w:eastAsia="Times New Roman" w:hAnsi="Arial"/>
      <w:b/>
      <w:sz w:val="28"/>
    </w:rPr>
  </w:style>
  <w:style w:type="paragraph" w:customStyle="1" w:styleId="ConsPlusTitle">
    <w:name w:val="ConsPlusTitle"/>
    <w:uiPriority w:val="99"/>
    <w:rsid w:val="008C4693"/>
    <w:pPr>
      <w:widowControl w:val="0"/>
      <w:autoSpaceDE w:val="0"/>
      <w:autoSpaceDN w:val="0"/>
      <w:adjustRightInd w:val="0"/>
    </w:pPr>
    <w:rPr>
      <w:rFonts w:ascii="Arial" w:eastAsia="Times New Roman" w:hAnsi="Arial" w:cs="Arial"/>
      <w:b/>
      <w:bCs/>
    </w:rPr>
  </w:style>
  <w:style w:type="paragraph" w:customStyle="1" w:styleId="14pt1">
    <w:name w:val="Стиль 14 pt по центру1"/>
    <w:basedOn w:val="a7"/>
    <w:rsid w:val="008C4693"/>
    <w:pPr>
      <w:spacing w:before="240" w:after="240" w:line="240" w:lineRule="auto"/>
      <w:jc w:val="center"/>
    </w:pPr>
    <w:rPr>
      <w:rFonts w:ascii="Times New Roman" w:eastAsia="Times New Roman" w:hAnsi="Times New Roman"/>
      <w:sz w:val="28"/>
      <w:szCs w:val="20"/>
      <w:lang w:eastAsia="ru-RU"/>
    </w:rPr>
  </w:style>
  <w:style w:type="paragraph" w:customStyle="1" w:styleId="affffd">
    <w:name w:val="заголовок"/>
    <w:basedOn w:val="13"/>
    <w:rsid w:val="008C4693"/>
    <w:pPr>
      <w:keepNext/>
      <w:widowControl w:val="0"/>
      <w:spacing w:before="0" w:beforeAutospacing="0" w:after="0" w:afterAutospacing="0" w:line="360" w:lineRule="auto"/>
      <w:ind w:right="-142"/>
      <w:jc w:val="center"/>
    </w:pPr>
    <w:rPr>
      <w:rFonts w:cs="Times New Roman"/>
      <w:b w:val="0"/>
      <w:kern w:val="0"/>
      <w:sz w:val="28"/>
    </w:rPr>
  </w:style>
  <w:style w:type="paragraph" w:customStyle="1" w:styleId="Arial125">
    <w:name w:val="Стиль Arial Первая строка:  1.25 см Междустр.интервал:  полуторный"/>
    <w:basedOn w:val="a7"/>
    <w:rsid w:val="008C4693"/>
    <w:pPr>
      <w:spacing w:after="0" w:line="360" w:lineRule="auto"/>
      <w:ind w:firstLine="709"/>
      <w:jc w:val="both"/>
    </w:pPr>
    <w:rPr>
      <w:rFonts w:ascii="Arial" w:eastAsia="Times New Roman" w:hAnsi="Arial"/>
      <w:sz w:val="24"/>
      <w:szCs w:val="20"/>
      <w:lang w:eastAsia="ru-RU"/>
    </w:rPr>
  </w:style>
  <w:style w:type="paragraph" w:customStyle="1" w:styleId="affffe">
    <w:name w:val="Таблицы (моноширинный)"/>
    <w:basedOn w:val="a7"/>
    <w:next w:val="a7"/>
    <w:rsid w:val="008C4693"/>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ConsPlusNonformat">
    <w:name w:val="ConsPlusNonformat Знак"/>
    <w:link w:val="ConsPlusNonformat0"/>
    <w:locked/>
    <w:rsid w:val="008C4693"/>
    <w:rPr>
      <w:rFonts w:ascii="Courier New" w:eastAsia="Times New Roman" w:hAnsi="Courier New" w:cs="Courier New"/>
    </w:rPr>
  </w:style>
  <w:style w:type="paragraph" w:customStyle="1" w:styleId="ConsPlusNonformat0">
    <w:name w:val="ConsPlusNonformat"/>
    <w:link w:val="ConsPlusNonformat"/>
    <w:rsid w:val="008C4693"/>
    <w:pPr>
      <w:autoSpaceDE w:val="0"/>
      <w:autoSpaceDN w:val="0"/>
      <w:adjustRightInd w:val="0"/>
    </w:pPr>
    <w:rPr>
      <w:rFonts w:ascii="Courier New" w:eastAsia="Times New Roman" w:hAnsi="Courier New" w:cs="Courier New"/>
    </w:rPr>
  </w:style>
  <w:style w:type="paragraph" w:customStyle="1" w:styleId="xl22">
    <w:name w:val="xl22"/>
    <w:basedOn w:val="a7"/>
    <w:rsid w:val="008C4693"/>
    <w:pPr>
      <w:spacing w:before="100" w:after="100" w:line="240" w:lineRule="auto"/>
      <w:jc w:val="center"/>
    </w:pPr>
    <w:rPr>
      <w:rFonts w:ascii="Times New Roman" w:eastAsia="Times New Roman" w:hAnsi="Times New Roman"/>
      <w:sz w:val="24"/>
      <w:szCs w:val="20"/>
      <w:lang w:eastAsia="ru-RU"/>
    </w:rPr>
  </w:style>
  <w:style w:type="paragraph" w:customStyle="1" w:styleId="afffff">
    <w:name w:val="Знак Знак Знак Знак"/>
    <w:basedOn w:val="a7"/>
    <w:rsid w:val="008C4693"/>
    <w:pPr>
      <w:spacing w:before="100" w:beforeAutospacing="1" w:after="100" w:afterAutospacing="1" w:line="240" w:lineRule="auto"/>
    </w:pPr>
    <w:rPr>
      <w:rFonts w:ascii="Tahoma" w:eastAsia="Times New Roman" w:hAnsi="Tahoma"/>
      <w:sz w:val="20"/>
      <w:szCs w:val="20"/>
      <w:lang w:val="en-US"/>
    </w:rPr>
  </w:style>
  <w:style w:type="paragraph" w:customStyle="1" w:styleId="afffff0">
    <w:name w:val="Знак Знак Знак"/>
    <w:basedOn w:val="a7"/>
    <w:rsid w:val="008C4693"/>
    <w:pPr>
      <w:spacing w:before="100" w:beforeAutospacing="1" w:after="100" w:afterAutospacing="1" w:line="240" w:lineRule="auto"/>
    </w:pPr>
    <w:rPr>
      <w:rFonts w:ascii="Tahoma" w:eastAsia="Times New Roman" w:hAnsi="Tahoma"/>
      <w:sz w:val="20"/>
      <w:szCs w:val="20"/>
      <w:lang w:val="en-US"/>
    </w:rPr>
  </w:style>
  <w:style w:type="paragraph" w:customStyle="1" w:styleId="afffff1">
    <w:name w:val="Вв"/>
    <w:basedOn w:val="a7"/>
    <w:rsid w:val="008C4693"/>
    <w:pPr>
      <w:pageBreakBefore/>
      <w:tabs>
        <w:tab w:val="num" w:pos="360"/>
      </w:tabs>
      <w:spacing w:after="120" w:line="240" w:lineRule="auto"/>
      <w:ind w:left="360" w:hanging="360"/>
      <w:jc w:val="center"/>
      <w:outlineLvl w:val="0"/>
    </w:pPr>
    <w:rPr>
      <w:rFonts w:ascii="Times New Roman" w:eastAsia="Times New Roman" w:hAnsi="Times New Roman"/>
      <w:b/>
      <w:sz w:val="24"/>
      <w:szCs w:val="24"/>
      <w:lang w:eastAsia="ru-RU"/>
    </w:rPr>
  </w:style>
  <w:style w:type="paragraph" w:customStyle="1" w:styleId="2f4">
    <w:name w:val="Знак Знак Знак Знак2"/>
    <w:basedOn w:val="a7"/>
    <w:rsid w:val="008C4693"/>
    <w:pPr>
      <w:spacing w:after="160" w:line="240" w:lineRule="exact"/>
      <w:jc w:val="both"/>
    </w:pPr>
    <w:rPr>
      <w:rFonts w:ascii="Verdana" w:eastAsia="Times New Roman" w:hAnsi="Verdana"/>
      <w:szCs w:val="20"/>
      <w:lang w:val="en-US"/>
    </w:rPr>
  </w:style>
  <w:style w:type="paragraph" w:customStyle="1" w:styleId="115">
    <w:name w:val="1 Знак1"/>
    <w:basedOn w:val="a7"/>
    <w:uiPriority w:val="99"/>
    <w:rsid w:val="008C4693"/>
    <w:pPr>
      <w:spacing w:after="160" w:line="240" w:lineRule="exact"/>
      <w:jc w:val="both"/>
    </w:pPr>
    <w:rPr>
      <w:rFonts w:ascii="Verdana" w:eastAsia="Times New Roman" w:hAnsi="Verdana"/>
      <w:szCs w:val="20"/>
      <w:lang w:val="en-US"/>
    </w:rPr>
  </w:style>
  <w:style w:type="paragraph" w:customStyle="1" w:styleId="14pt">
    <w:name w:val="Стиль 14 pt полужирный по центру"/>
    <w:basedOn w:val="a7"/>
    <w:rsid w:val="008C4693"/>
    <w:pPr>
      <w:spacing w:after="120" w:line="240" w:lineRule="auto"/>
      <w:jc w:val="center"/>
    </w:pPr>
    <w:rPr>
      <w:rFonts w:ascii="Times New Roman" w:eastAsia="Times New Roman" w:hAnsi="Times New Roman"/>
      <w:b/>
      <w:bCs/>
      <w:sz w:val="28"/>
      <w:szCs w:val="20"/>
      <w:lang w:eastAsia="ru-RU"/>
    </w:rPr>
  </w:style>
  <w:style w:type="paragraph" w:customStyle="1" w:styleId="afffff2">
    <w:name w:val="Знак Знак Знак Знак Знак Знак Знак Знак Знак"/>
    <w:basedOn w:val="a7"/>
    <w:rsid w:val="008C4693"/>
    <w:pPr>
      <w:spacing w:after="160" w:line="240" w:lineRule="exact"/>
      <w:jc w:val="both"/>
    </w:pPr>
    <w:rPr>
      <w:rFonts w:ascii="Times New Roman" w:eastAsia="Times New Roman" w:hAnsi="Times New Roman"/>
      <w:sz w:val="24"/>
      <w:szCs w:val="20"/>
      <w:lang w:val="en-US"/>
    </w:rPr>
  </w:style>
  <w:style w:type="paragraph" w:customStyle="1" w:styleId="Head92">
    <w:name w:val="Head 9.2"/>
    <w:basedOn w:val="a7"/>
    <w:next w:val="a7"/>
    <w:rsid w:val="008C4693"/>
    <w:pPr>
      <w:keepNext/>
      <w:widowControl w:val="0"/>
      <w:suppressAutoHyphens/>
      <w:spacing w:before="120" w:after="60" w:line="300" w:lineRule="auto"/>
    </w:pPr>
    <w:rPr>
      <w:rFonts w:ascii="Gelvetsky 12pt" w:eastAsia="Times New Roman" w:hAnsi="Gelvetsky 12pt"/>
      <w:b/>
      <w:bCs/>
      <w:sz w:val="24"/>
      <w:szCs w:val="24"/>
      <w:lang w:val="en-US" w:eastAsia="ru-RU"/>
    </w:rPr>
  </w:style>
  <w:style w:type="paragraph" w:customStyle="1" w:styleId="Head61">
    <w:name w:val="Head 6.1"/>
    <w:basedOn w:val="13"/>
    <w:next w:val="a7"/>
    <w:rsid w:val="008C4693"/>
    <w:pPr>
      <w:widowControl w:val="0"/>
      <w:suppressAutoHyphens/>
      <w:snapToGrid w:val="0"/>
      <w:spacing w:before="120" w:beforeAutospacing="0" w:after="60" w:afterAutospacing="0"/>
      <w:jc w:val="center"/>
      <w:outlineLvl w:val="9"/>
    </w:pPr>
    <w:rPr>
      <w:rFonts w:ascii="Times New Roman Bold" w:hAnsi="Times New Roman Bold" w:cs="Times New Roman"/>
      <w:bCs w:val="0"/>
      <w:kern w:val="0"/>
      <w:sz w:val="36"/>
      <w:lang w:val="en-US" w:eastAsia="en-US" w:bidi="he-IL"/>
    </w:rPr>
  </w:style>
  <w:style w:type="paragraph" w:customStyle="1" w:styleId="213">
    <w:name w:val="Основной текст 21"/>
    <w:basedOn w:val="a7"/>
    <w:rsid w:val="008C4693"/>
    <w:pPr>
      <w:overflowPunct w:val="0"/>
      <w:autoSpaceDE w:val="0"/>
      <w:autoSpaceDN w:val="0"/>
      <w:adjustRightInd w:val="0"/>
      <w:spacing w:after="0" w:line="240" w:lineRule="auto"/>
    </w:pPr>
    <w:rPr>
      <w:rFonts w:ascii="Times New Roman" w:eastAsia="Times New Roman" w:hAnsi="Times New Roman"/>
      <w:sz w:val="24"/>
      <w:szCs w:val="20"/>
      <w:lang w:eastAsia="ru-RU"/>
    </w:rPr>
  </w:style>
  <w:style w:type="paragraph" w:customStyle="1" w:styleId="Style5">
    <w:name w:val="Style5"/>
    <w:basedOn w:val="a7"/>
    <w:rsid w:val="008C4693"/>
    <w:pPr>
      <w:widowControl w:val="0"/>
      <w:autoSpaceDE w:val="0"/>
      <w:autoSpaceDN w:val="0"/>
      <w:adjustRightInd w:val="0"/>
      <w:spacing w:after="0" w:line="648" w:lineRule="exact"/>
    </w:pPr>
    <w:rPr>
      <w:rFonts w:ascii="Century Gothic" w:eastAsia="Times New Roman" w:hAnsi="Century Gothic"/>
      <w:sz w:val="24"/>
      <w:szCs w:val="24"/>
      <w:lang w:eastAsia="ru-RU"/>
    </w:rPr>
  </w:style>
  <w:style w:type="paragraph" w:customStyle="1" w:styleId="Style6">
    <w:name w:val="Style6"/>
    <w:basedOn w:val="a7"/>
    <w:rsid w:val="008C4693"/>
    <w:pPr>
      <w:widowControl w:val="0"/>
      <w:autoSpaceDE w:val="0"/>
      <w:autoSpaceDN w:val="0"/>
      <w:adjustRightInd w:val="0"/>
      <w:spacing w:after="0" w:line="323" w:lineRule="exact"/>
      <w:ind w:firstLine="470"/>
      <w:jc w:val="both"/>
    </w:pPr>
    <w:rPr>
      <w:rFonts w:ascii="Century Gothic" w:eastAsia="Times New Roman" w:hAnsi="Century Gothic"/>
      <w:sz w:val="24"/>
      <w:szCs w:val="24"/>
      <w:lang w:eastAsia="ru-RU"/>
    </w:rPr>
  </w:style>
  <w:style w:type="paragraph" w:customStyle="1" w:styleId="Style8">
    <w:name w:val="Style8"/>
    <w:basedOn w:val="a7"/>
    <w:uiPriority w:val="99"/>
    <w:rsid w:val="008C4693"/>
    <w:pPr>
      <w:widowControl w:val="0"/>
      <w:autoSpaceDE w:val="0"/>
      <w:autoSpaceDN w:val="0"/>
      <w:adjustRightInd w:val="0"/>
      <w:spacing w:after="0" w:line="323" w:lineRule="exact"/>
      <w:jc w:val="both"/>
    </w:pPr>
    <w:rPr>
      <w:rFonts w:ascii="Century Gothic" w:eastAsia="Times New Roman" w:hAnsi="Century Gothic"/>
      <w:sz w:val="24"/>
      <w:szCs w:val="24"/>
      <w:lang w:eastAsia="ru-RU"/>
    </w:rPr>
  </w:style>
  <w:style w:type="paragraph" w:customStyle="1" w:styleId="afffff3">
    <w:name w:val="Таблица"/>
    <w:basedOn w:val="a7"/>
    <w:rsid w:val="008C4693"/>
    <w:pPr>
      <w:spacing w:after="0" w:line="240" w:lineRule="auto"/>
      <w:jc w:val="both"/>
    </w:pPr>
    <w:rPr>
      <w:rFonts w:ascii="Times New Roman" w:eastAsia="Times New Roman" w:hAnsi="Times New Roman"/>
      <w:sz w:val="26"/>
      <w:szCs w:val="20"/>
      <w:lang w:eastAsia="ru-RU"/>
    </w:rPr>
  </w:style>
  <w:style w:type="paragraph" w:customStyle="1" w:styleId="2f5">
    <w:name w:val="Знак2"/>
    <w:basedOn w:val="a7"/>
    <w:rsid w:val="008C4693"/>
    <w:pPr>
      <w:spacing w:after="160" w:line="240" w:lineRule="exact"/>
    </w:pPr>
    <w:rPr>
      <w:rFonts w:ascii="Verdana" w:eastAsia="Times New Roman" w:hAnsi="Verdana"/>
      <w:sz w:val="24"/>
      <w:szCs w:val="24"/>
      <w:lang w:val="en-US"/>
    </w:rPr>
  </w:style>
  <w:style w:type="paragraph" w:customStyle="1" w:styleId="2f6">
    <w:name w:val="Обычный2"/>
    <w:rsid w:val="008C4693"/>
    <w:pPr>
      <w:widowControl w:val="0"/>
      <w:shd w:val="clear" w:color="auto" w:fill="FFFFFF"/>
      <w:snapToGrid w:val="0"/>
      <w:ind w:firstLine="709"/>
      <w:jc w:val="both"/>
    </w:pPr>
    <w:rPr>
      <w:rFonts w:ascii="Times New Roman" w:eastAsia="Times New Roman" w:hAnsi="Times New Roman"/>
      <w:sz w:val="22"/>
    </w:rPr>
  </w:style>
  <w:style w:type="paragraph" w:customStyle="1" w:styleId="1f">
    <w:name w:val="Знак Знак Знак Знак1"/>
    <w:basedOn w:val="a7"/>
    <w:rsid w:val="008C4693"/>
    <w:pPr>
      <w:spacing w:after="160" w:line="240" w:lineRule="exact"/>
      <w:jc w:val="both"/>
    </w:pPr>
    <w:rPr>
      <w:rFonts w:ascii="Verdana" w:eastAsia="Times New Roman" w:hAnsi="Verdana"/>
      <w:szCs w:val="20"/>
      <w:lang w:val="en-US"/>
    </w:rPr>
  </w:style>
  <w:style w:type="paragraph" w:customStyle="1" w:styleId="1f0">
    <w:name w:val="Знак Знак Знак Знак Знак Знак Знак Знак Знак1"/>
    <w:basedOn w:val="a7"/>
    <w:rsid w:val="008C4693"/>
    <w:pPr>
      <w:spacing w:after="160" w:line="240" w:lineRule="exact"/>
      <w:jc w:val="both"/>
    </w:pPr>
    <w:rPr>
      <w:rFonts w:ascii="Times New Roman" w:eastAsia="Times New Roman" w:hAnsi="Times New Roman"/>
      <w:sz w:val="24"/>
      <w:szCs w:val="20"/>
      <w:lang w:val="en-US"/>
    </w:rPr>
  </w:style>
  <w:style w:type="character" w:customStyle="1" w:styleId="220">
    <w:name w:val="Основной текст 22 Знак"/>
    <w:link w:val="221"/>
    <w:locked/>
    <w:rsid w:val="008C4693"/>
    <w:rPr>
      <w:rFonts w:ascii="Times New Roman" w:eastAsia="Times New Roman" w:hAnsi="Times New Roman"/>
      <w:sz w:val="24"/>
    </w:rPr>
  </w:style>
  <w:style w:type="paragraph" w:customStyle="1" w:styleId="221">
    <w:name w:val="Основной текст 22"/>
    <w:basedOn w:val="a7"/>
    <w:link w:val="220"/>
    <w:rsid w:val="008C4693"/>
    <w:pPr>
      <w:overflowPunct w:val="0"/>
      <w:autoSpaceDE w:val="0"/>
      <w:autoSpaceDN w:val="0"/>
      <w:adjustRightInd w:val="0"/>
      <w:spacing w:after="0" w:line="240" w:lineRule="auto"/>
    </w:pPr>
    <w:rPr>
      <w:rFonts w:ascii="Times New Roman" w:eastAsia="Times New Roman" w:hAnsi="Times New Roman"/>
      <w:sz w:val="24"/>
      <w:szCs w:val="20"/>
      <w:lang w:eastAsia="ru-RU"/>
    </w:rPr>
  </w:style>
  <w:style w:type="paragraph" w:customStyle="1" w:styleId="2f7">
    <w:name w:val="Заг2"/>
    <w:basedOn w:val="13"/>
    <w:rsid w:val="008C4693"/>
    <w:pPr>
      <w:keepNext/>
      <w:spacing w:before="0" w:beforeAutospacing="0" w:after="60" w:afterAutospacing="0"/>
    </w:pPr>
    <w:rPr>
      <w:rFonts w:ascii="Times New Roman" w:hAnsi="Times New Roman" w:cs="Times New Roman"/>
      <w:bCs w:val="0"/>
      <w:kern w:val="2"/>
      <w:sz w:val="22"/>
      <w:lang w:eastAsia="ar-SA"/>
    </w:rPr>
  </w:style>
  <w:style w:type="character" w:customStyle="1" w:styleId="ListParagraphChar">
    <w:name w:val="List Paragraph Char"/>
    <w:link w:val="1f1"/>
    <w:locked/>
    <w:rsid w:val="008C4693"/>
    <w:rPr>
      <w:rFonts w:ascii="Times New Roman" w:eastAsia="Times New Roman" w:hAnsi="Times New Roman"/>
      <w:sz w:val="28"/>
    </w:rPr>
  </w:style>
  <w:style w:type="paragraph" w:customStyle="1" w:styleId="1f1">
    <w:name w:val="Абзац списка1"/>
    <w:basedOn w:val="a7"/>
    <w:link w:val="ListParagraphChar"/>
    <w:qFormat/>
    <w:rsid w:val="008C4693"/>
    <w:pPr>
      <w:spacing w:after="0" w:line="240" w:lineRule="auto"/>
      <w:ind w:left="720" w:firstLine="720"/>
      <w:jc w:val="both"/>
    </w:pPr>
    <w:rPr>
      <w:rFonts w:ascii="Times New Roman" w:eastAsia="Times New Roman" w:hAnsi="Times New Roman"/>
      <w:sz w:val="28"/>
      <w:szCs w:val="20"/>
      <w:lang w:eastAsia="ru-RU"/>
    </w:rPr>
  </w:style>
  <w:style w:type="paragraph" w:customStyle="1" w:styleId="consplusnonformat1">
    <w:name w:val="consplusnonformat"/>
    <w:basedOn w:val="a7"/>
    <w:rsid w:val="008C4693"/>
    <w:pPr>
      <w:autoSpaceDE w:val="0"/>
      <w:autoSpaceDN w:val="0"/>
      <w:spacing w:after="0" w:line="240" w:lineRule="auto"/>
    </w:pPr>
    <w:rPr>
      <w:rFonts w:ascii="Courier New" w:eastAsia="Times New Roman" w:hAnsi="Courier New" w:cs="Courier New"/>
      <w:sz w:val="20"/>
      <w:szCs w:val="20"/>
      <w:lang w:eastAsia="ru-RU"/>
    </w:rPr>
  </w:style>
  <w:style w:type="paragraph" w:customStyle="1" w:styleId="font5">
    <w:name w:val="font5"/>
    <w:basedOn w:val="a7"/>
    <w:rsid w:val="008C4693"/>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6">
    <w:name w:val="font6"/>
    <w:basedOn w:val="a7"/>
    <w:rsid w:val="008C4693"/>
    <w:pPr>
      <w:spacing w:before="100" w:beforeAutospacing="1" w:after="100" w:afterAutospacing="1" w:line="240" w:lineRule="auto"/>
    </w:pPr>
    <w:rPr>
      <w:rFonts w:ascii="Times New Roman" w:eastAsia="Times New Roman" w:hAnsi="Times New Roman"/>
      <w:i/>
      <w:iCs/>
      <w:sz w:val="14"/>
      <w:szCs w:val="14"/>
      <w:lang w:eastAsia="ru-RU"/>
    </w:rPr>
  </w:style>
  <w:style w:type="paragraph" w:customStyle="1" w:styleId="font7">
    <w:name w:val="font7"/>
    <w:basedOn w:val="a7"/>
    <w:rsid w:val="008C4693"/>
    <w:pPr>
      <w:spacing w:before="100" w:beforeAutospacing="1" w:after="100" w:afterAutospacing="1" w:line="240" w:lineRule="auto"/>
    </w:pPr>
    <w:rPr>
      <w:rFonts w:ascii="Times New Roman" w:eastAsia="Times New Roman" w:hAnsi="Times New Roman"/>
      <w:i/>
      <w:iCs/>
      <w:sz w:val="16"/>
      <w:szCs w:val="16"/>
      <w:lang w:eastAsia="ru-RU"/>
    </w:rPr>
  </w:style>
  <w:style w:type="paragraph" w:customStyle="1" w:styleId="font8">
    <w:name w:val="font8"/>
    <w:basedOn w:val="a7"/>
    <w:rsid w:val="008C4693"/>
    <w:pPr>
      <w:spacing w:before="100" w:beforeAutospacing="1" w:after="100" w:afterAutospacing="1" w:line="240" w:lineRule="auto"/>
    </w:pPr>
    <w:rPr>
      <w:rFonts w:ascii="Times New Roman" w:eastAsia="Times New Roman" w:hAnsi="Times New Roman"/>
      <w:i/>
      <w:iCs/>
      <w:sz w:val="14"/>
      <w:szCs w:val="14"/>
      <w:lang w:eastAsia="ru-RU"/>
    </w:rPr>
  </w:style>
  <w:style w:type="paragraph" w:customStyle="1" w:styleId="font9">
    <w:name w:val="font9"/>
    <w:basedOn w:val="a7"/>
    <w:rsid w:val="008C4693"/>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63">
    <w:name w:val="xl63"/>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64">
    <w:name w:val="xl64"/>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65">
    <w:name w:val="xl65"/>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6">
    <w:name w:val="xl66"/>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7">
    <w:name w:val="xl67"/>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8"/>
      <w:szCs w:val="18"/>
      <w:lang w:eastAsia="ru-RU"/>
    </w:rPr>
  </w:style>
  <w:style w:type="paragraph" w:customStyle="1" w:styleId="xl68">
    <w:name w:val="xl68"/>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9">
    <w:name w:val="xl69"/>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18"/>
      <w:szCs w:val="18"/>
      <w:lang w:eastAsia="ru-RU"/>
    </w:rPr>
  </w:style>
  <w:style w:type="paragraph" w:customStyle="1" w:styleId="xl70">
    <w:name w:val="xl70"/>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1">
    <w:name w:val="xl71"/>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2">
    <w:name w:val="xl72"/>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3">
    <w:name w:val="xl73"/>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74">
    <w:name w:val="xl74"/>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8"/>
      <w:szCs w:val="18"/>
      <w:lang w:eastAsia="ru-RU"/>
    </w:rPr>
  </w:style>
  <w:style w:type="paragraph" w:customStyle="1" w:styleId="xl75">
    <w:name w:val="xl75"/>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6">
    <w:name w:val="xl76"/>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7">
    <w:name w:val="xl77"/>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8">
    <w:name w:val="xl78"/>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0">
    <w:name w:val="xl80"/>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1">
    <w:name w:val="xl81"/>
    <w:basedOn w:val="a7"/>
    <w:rsid w:val="008C469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
    <w:name w:val="xl82"/>
    <w:basedOn w:val="a7"/>
    <w:rsid w:val="008C4693"/>
    <w:pPr>
      <w:spacing w:before="100" w:beforeAutospacing="1" w:after="100" w:afterAutospacing="1" w:line="240" w:lineRule="auto"/>
      <w:ind w:firstLineChars="400" w:firstLine="400"/>
    </w:pPr>
    <w:rPr>
      <w:rFonts w:ascii="Times New Roman" w:eastAsia="Times New Roman" w:hAnsi="Times New Roman"/>
      <w:sz w:val="24"/>
      <w:szCs w:val="24"/>
      <w:lang w:eastAsia="ru-RU"/>
    </w:rPr>
  </w:style>
  <w:style w:type="paragraph" w:customStyle="1" w:styleId="xl83">
    <w:name w:val="xl83"/>
    <w:basedOn w:val="a7"/>
    <w:rsid w:val="008C4693"/>
    <w:pP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4">
    <w:name w:val="xl84"/>
    <w:basedOn w:val="a7"/>
    <w:rsid w:val="008C4693"/>
    <w:pP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
    <w:name w:val="xl85"/>
    <w:basedOn w:val="a7"/>
    <w:rsid w:val="008C469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18"/>
      <w:szCs w:val="18"/>
      <w:lang w:eastAsia="ru-RU"/>
    </w:rPr>
  </w:style>
  <w:style w:type="paragraph" w:customStyle="1" w:styleId="xl86">
    <w:name w:val="xl86"/>
    <w:basedOn w:val="a7"/>
    <w:rsid w:val="008C469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18"/>
      <w:szCs w:val="18"/>
      <w:lang w:eastAsia="ru-RU"/>
    </w:rPr>
  </w:style>
  <w:style w:type="paragraph" w:customStyle="1" w:styleId="xl87">
    <w:name w:val="xl87"/>
    <w:basedOn w:val="a7"/>
    <w:rsid w:val="008C469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8"/>
      <w:szCs w:val="18"/>
      <w:lang w:eastAsia="ru-RU"/>
    </w:rPr>
  </w:style>
  <w:style w:type="paragraph" w:customStyle="1" w:styleId="xl88">
    <w:name w:val="xl88"/>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
    <w:name w:val="xl89"/>
    <w:basedOn w:val="a7"/>
    <w:rsid w:val="008C4693"/>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3d">
    <w:name w:val="Обычный3"/>
    <w:rsid w:val="008C4693"/>
    <w:rPr>
      <w:rFonts w:ascii="Times New Roman" w:eastAsia="Times New Roman" w:hAnsi="Times New Roman"/>
      <w:sz w:val="24"/>
    </w:rPr>
  </w:style>
  <w:style w:type="paragraph" w:customStyle="1" w:styleId="Normal1">
    <w:name w:val="Normal1"/>
    <w:rsid w:val="008C4693"/>
    <w:pPr>
      <w:widowControl w:val="0"/>
      <w:snapToGrid w:val="0"/>
    </w:pPr>
    <w:rPr>
      <w:rFonts w:ascii="Times New Roman" w:eastAsia="Times New Roman" w:hAnsi="Times New Roman"/>
    </w:rPr>
  </w:style>
  <w:style w:type="paragraph" w:customStyle="1" w:styleId="116">
    <w:name w:val="Знак1 Знак Знак Знак1"/>
    <w:basedOn w:val="a7"/>
    <w:rsid w:val="008C4693"/>
    <w:pPr>
      <w:spacing w:after="160" w:line="240" w:lineRule="exact"/>
      <w:jc w:val="both"/>
    </w:pPr>
    <w:rPr>
      <w:rFonts w:ascii="Verdana" w:hAnsi="Verdana" w:cs="Verdana"/>
      <w:lang w:val="en-US"/>
    </w:rPr>
  </w:style>
  <w:style w:type="paragraph" w:customStyle="1" w:styleId="2f8">
    <w:name w:val="Знак Знак Знак2 Знак"/>
    <w:basedOn w:val="a7"/>
    <w:rsid w:val="008C4693"/>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fffff4">
    <w:name w:val="спецификация"/>
    <w:basedOn w:val="a7"/>
    <w:rsid w:val="008C4693"/>
    <w:pPr>
      <w:autoSpaceDE w:val="0"/>
      <w:autoSpaceDN w:val="0"/>
      <w:spacing w:after="0" w:line="240" w:lineRule="auto"/>
      <w:ind w:left="-109" w:right="-108"/>
    </w:pPr>
    <w:rPr>
      <w:rFonts w:ascii="Courier New" w:eastAsia="Times New Roman" w:hAnsi="Courier New" w:cs="Courier New"/>
      <w:b/>
      <w:bCs/>
      <w:caps/>
      <w:sz w:val="20"/>
      <w:szCs w:val="20"/>
      <w:lang w:eastAsia="ru-RU"/>
    </w:rPr>
  </w:style>
  <w:style w:type="paragraph" w:customStyle="1" w:styleId="3---">
    <w:name w:val="3---"/>
    <w:basedOn w:val="a7"/>
    <w:rsid w:val="008C4693"/>
    <w:pPr>
      <w:spacing w:before="120" w:after="120" w:line="240" w:lineRule="auto"/>
      <w:jc w:val="both"/>
    </w:pPr>
    <w:rPr>
      <w:rFonts w:ascii="Times New Roman" w:eastAsia="Times New Roman" w:hAnsi="Times New Roman"/>
      <w:sz w:val="24"/>
      <w:szCs w:val="24"/>
      <w:lang w:eastAsia="ru-RU"/>
    </w:rPr>
  </w:style>
  <w:style w:type="paragraph" w:customStyle="1" w:styleId="2-11">
    <w:name w:val="содержание2-11"/>
    <w:basedOn w:val="a7"/>
    <w:rsid w:val="008C4693"/>
    <w:pPr>
      <w:spacing w:after="60" w:line="240" w:lineRule="auto"/>
      <w:jc w:val="both"/>
    </w:pPr>
    <w:rPr>
      <w:rFonts w:ascii="Times New Roman" w:eastAsia="Times New Roman" w:hAnsi="Times New Roman"/>
      <w:sz w:val="24"/>
      <w:szCs w:val="24"/>
      <w:lang w:eastAsia="ru-RU"/>
    </w:rPr>
  </w:style>
  <w:style w:type="paragraph" w:customStyle="1" w:styleId="afffff5">
    <w:name w:val="Íîðìàëüíûé"/>
    <w:semiHidden/>
    <w:rsid w:val="008C4693"/>
    <w:pPr>
      <w:jc w:val="both"/>
    </w:pPr>
    <w:rPr>
      <w:rFonts w:ascii="Courier" w:eastAsia="Times New Roman" w:hAnsi="Courier"/>
      <w:sz w:val="24"/>
      <w:lang w:val="en-GB"/>
    </w:rPr>
  </w:style>
  <w:style w:type="paragraph" w:customStyle="1" w:styleId="ConsNonformat">
    <w:name w:val="ConsNonformat"/>
    <w:rsid w:val="008C4693"/>
    <w:pPr>
      <w:widowControl w:val="0"/>
      <w:autoSpaceDE w:val="0"/>
      <w:autoSpaceDN w:val="0"/>
      <w:jc w:val="both"/>
    </w:pPr>
    <w:rPr>
      <w:rFonts w:ascii="Courier New" w:eastAsia="Times New Roman" w:hAnsi="Courier New" w:cs="Courier New"/>
    </w:rPr>
  </w:style>
  <w:style w:type="paragraph" w:customStyle="1" w:styleId="Iauiue1">
    <w:name w:val="Iau?iue1"/>
    <w:rsid w:val="008C4693"/>
    <w:pPr>
      <w:jc w:val="both"/>
    </w:pPr>
    <w:rPr>
      <w:rFonts w:ascii="Times New Roman" w:eastAsia="Times New Roman" w:hAnsi="Times New Roman"/>
    </w:rPr>
  </w:style>
  <w:style w:type="paragraph" w:customStyle="1" w:styleId="caaieiaie1">
    <w:name w:val="caaieiaie 1"/>
    <w:basedOn w:val="Iauiue"/>
    <w:next w:val="Iauiue"/>
    <w:rsid w:val="008C4693"/>
    <w:pPr>
      <w:keepNext/>
      <w:spacing w:before="240" w:after="60" w:line="360" w:lineRule="auto"/>
      <w:ind w:firstLine="397"/>
      <w:jc w:val="center"/>
    </w:pPr>
    <w:rPr>
      <w:b/>
      <w:kern w:val="28"/>
      <w:sz w:val="28"/>
      <w:lang w:val="ru-RU"/>
    </w:rPr>
  </w:style>
  <w:style w:type="paragraph" w:customStyle="1" w:styleId="afffff6">
    <w:name w:val="ПЗ инструкции"/>
    <w:basedOn w:val="a7"/>
    <w:rsid w:val="008C4693"/>
    <w:pPr>
      <w:spacing w:before="240" w:after="120" w:line="240" w:lineRule="auto"/>
      <w:jc w:val="center"/>
    </w:pPr>
    <w:rPr>
      <w:rFonts w:ascii="Times New Roman" w:eastAsia="Times New Roman" w:hAnsi="Times New Roman"/>
      <w:b/>
      <w:bCs/>
      <w:sz w:val="28"/>
      <w:szCs w:val="20"/>
      <w:lang w:eastAsia="ru-RU"/>
    </w:rPr>
  </w:style>
  <w:style w:type="paragraph" w:customStyle="1" w:styleId="afffff7">
    <w:name w:val="Указания"/>
    <w:basedOn w:val="afffff6"/>
    <w:rsid w:val="008C4693"/>
  </w:style>
  <w:style w:type="paragraph" w:customStyle="1" w:styleId="Iniiadieoaeno2">
    <w:name w:val="Iniia?die oaeno 2"/>
    <w:basedOn w:val="Iauiue"/>
    <w:rsid w:val="008C4693"/>
    <w:pPr>
      <w:widowControl w:val="0"/>
      <w:snapToGrid w:val="0"/>
      <w:spacing w:before="80" w:after="80"/>
      <w:jc w:val="both"/>
    </w:pPr>
    <w:rPr>
      <w:sz w:val="22"/>
      <w:lang w:val="ru-RU" w:eastAsia="en-US"/>
    </w:rPr>
  </w:style>
  <w:style w:type="paragraph" w:customStyle="1" w:styleId="norma">
    <w:name w:val="norma"/>
    <w:basedOn w:val="Iauiue"/>
    <w:rsid w:val="008C4693"/>
    <w:pPr>
      <w:widowControl w:val="0"/>
      <w:snapToGrid w:val="0"/>
      <w:spacing w:before="60" w:after="80"/>
      <w:ind w:left="851" w:hanging="851"/>
      <w:jc w:val="both"/>
    </w:pPr>
    <w:rPr>
      <w:rFonts w:ascii="Peterburg" w:hAnsi="Peterburg"/>
      <w:sz w:val="22"/>
      <w:lang w:val="ru-RU" w:eastAsia="en-US"/>
    </w:rPr>
  </w:style>
  <w:style w:type="paragraph" w:customStyle="1" w:styleId="afffff8">
    <w:name w:val="Îáû÷íûé"/>
    <w:rsid w:val="008C4693"/>
    <w:pPr>
      <w:jc w:val="both"/>
    </w:pPr>
    <w:rPr>
      <w:rFonts w:ascii="Times New Roman" w:eastAsia="Times New Roman" w:hAnsi="Times New Roman"/>
      <w:lang w:val="en-US"/>
    </w:rPr>
  </w:style>
  <w:style w:type="paragraph" w:customStyle="1" w:styleId="14pt0">
    <w:name w:val="Стиль 14 pt по центру"/>
    <w:basedOn w:val="a7"/>
    <w:rsid w:val="008C4693"/>
    <w:pPr>
      <w:spacing w:after="0" w:line="240" w:lineRule="auto"/>
      <w:jc w:val="center"/>
    </w:pPr>
    <w:rPr>
      <w:rFonts w:ascii="Times New Roman" w:eastAsia="Times New Roman" w:hAnsi="Times New Roman"/>
      <w:b/>
      <w:sz w:val="28"/>
      <w:szCs w:val="20"/>
      <w:lang w:eastAsia="ru-RU"/>
    </w:rPr>
  </w:style>
  <w:style w:type="paragraph" w:customStyle="1" w:styleId="14pt10">
    <w:name w:val="Стиль 14 pt по ширине Первая строка:  1 см"/>
    <w:basedOn w:val="a7"/>
    <w:rsid w:val="008C4693"/>
    <w:pPr>
      <w:spacing w:after="0" w:line="240" w:lineRule="auto"/>
      <w:ind w:firstLine="567"/>
      <w:jc w:val="both"/>
    </w:pPr>
    <w:rPr>
      <w:rFonts w:ascii="Times New Roman" w:eastAsia="Times New Roman" w:hAnsi="Times New Roman"/>
      <w:sz w:val="28"/>
      <w:szCs w:val="20"/>
      <w:lang w:eastAsia="ru-RU"/>
    </w:rPr>
  </w:style>
  <w:style w:type="paragraph" w:customStyle="1" w:styleId="14pt127">
    <w:name w:val="Стиль 14 pt по ширине Первая строка:  127 см"/>
    <w:basedOn w:val="a7"/>
    <w:rsid w:val="008C4693"/>
    <w:pPr>
      <w:spacing w:after="0" w:line="240" w:lineRule="auto"/>
      <w:ind w:firstLine="720"/>
      <w:jc w:val="both"/>
    </w:pPr>
    <w:rPr>
      <w:rFonts w:ascii="Times New Roman" w:eastAsia="Times New Roman" w:hAnsi="Times New Roman"/>
      <w:sz w:val="28"/>
      <w:szCs w:val="20"/>
      <w:lang w:eastAsia="ru-RU"/>
    </w:rPr>
  </w:style>
  <w:style w:type="paragraph" w:customStyle="1" w:styleId="Iniiaiieoaeno21">
    <w:name w:val="Iniiaiie oaeno 21"/>
    <w:basedOn w:val="Iauiue"/>
    <w:rsid w:val="008C4693"/>
    <w:pPr>
      <w:keepNext/>
      <w:tabs>
        <w:tab w:val="left" w:pos="567"/>
        <w:tab w:val="left" w:pos="1134"/>
      </w:tabs>
      <w:spacing w:before="120" w:after="120" w:line="220" w:lineRule="exact"/>
      <w:ind w:firstLine="567"/>
      <w:jc w:val="both"/>
    </w:pPr>
    <w:rPr>
      <w:color w:val="000000"/>
      <w:spacing w:val="-4"/>
      <w:sz w:val="22"/>
      <w:lang w:val="ru-RU"/>
    </w:rPr>
  </w:style>
  <w:style w:type="paragraph" w:customStyle="1" w:styleId="142412">
    <w:name w:val="Стиль 14 пт полужирный По центру Перед:  24 пт После:  12 пт"/>
    <w:basedOn w:val="a7"/>
    <w:rsid w:val="008C4693"/>
    <w:pPr>
      <w:spacing w:before="240" w:after="120" w:line="240" w:lineRule="auto"/>
      <w:jc w:val="center"/>
    </w:pPr>
    <w:rPr>
      <w:rFonts w:ascii="Times New Roman" w:eastAsia="Times New Roman" w:hAnsi="Times New Roman"/>
      <w:b/>
      <w:bCs/>
      <w:sz w:val="28"/>
      <w:szCs w:val="20"/>
      <w:lang w:eastAsia="ru-RU"/>
    </w:rPr>
  </w:style>
  <w:style w:type="paragraph" w:customStyle="1" w:styleId="1466">
    <w:name w:val="Стиль 14 пт полужирный По центру Перед:  6 пт После:  6 пт"/>
    <w:basedOn w:val="a7"/>
    <w:rsid w:val="008C4693"/>
    <w:pPr>
      <w:spacing w:before="360" w:after="120" w:line="240" w:lineRule="auto"/>
      <w:jc w:val="center"/>
    </w:pPr>
    <w:rPr>
      <w:rFonts w:ascii="Times New Roman" w:eastAsia="Times New Roman" w:hAnsi="Times New Roman"/>
      <w:b/>
      <w:bCs/>
      <w:position w:val="6"/>
      <w:sz w:val="28"/>
      <w:szCs w:val="20"/>
      <w:lang w:eastAsia="ru-RU"/>
    </w:rPr>
  </w:style>
  <w:style w:type="paragraph" w:customStyle="1" w:styleId="-0">
    <w:name w:val="Контракт-подпункт"/>
    <w:basedOn w:val="a7"/>
    <w:rsid w:val="008C4693"/>
    <w:pPr>
      <w:tabs>
        <w:tab w:val="num" w:pos="851"/>
      </w:tabs>
      <w:spacing w:after="0" w:line="240" w:lineRule="auto"/>
      <w:ind w:left="851" w:hanging="851"/>
      <w:jc w:val="both"/>
    </w:pPr>
    <w:rPr>
      <w:rFonts w:ascii="Times New Roman" w:eastAsia="Times New Roman" w:hAnsi="Times New Roman"/>
      <w:sz w:val="24"/>
      <w:szCs w:val="24"/>
      <w:lang w:eastAsia="ru-RU"/>
    </w:rPr>
  </w:style>
  <w:style w:type="paragraph" w:customStyle="1" w:styleId="FR3">
    <w:name w:val="FR3"/>
    <w:rsid w:val="008C4693"/>
    <w:pPr>
      <w:widowControl w:val="0"/>
      <w:snapToGrid w:val="0"/>
      <w:ind w:left="960"/>
      <w:jc w:val="both"/>
    </w:pPr>
    <w:rPr>
      <w:rFonts w:ascii="Arial" w:eastAsia="Times New Roman" w:hAnsi="Arial"/>
      <w:sz w:val="56"/>
      <w:lang w:val="en-US"/>
    </w:rPr>
  </w:style>
  <w:style w:type="paragraph" w:customStyle="1" w:styleId="FR4">
    <w:name w:val="FR4"/>
    <w:rsid w:val="008C4693"/>
    <w:pPr>
      <w:widowControl w:val="0"/>
      <w:snapToGrid w:val="0"/>
      <w:spacing w:before="520"/>
      <w:ind w:right="200"/>
      <w:jc w:val="center"/>
    </w:pPr>
    <w:rPr>
      <w:rFonts w:ascii="Arial" w:eastAsia="Times New Roman" w:hAnsi="Arial"/>
      <w:sz w:val="48"/>
    </w:rPr>
  </w:style>
  <w:style w:type="paragraph" w:customStyle="1" w:styleId="34">
    <w:name w:val="Раздел 3"/>
    <w:basedOn w:val="a7"/>
    <w:semiHidden/>
    <w:rsid w:val="008C4693"/>
    <w:pPr>
      <w:numPr>
        <w:ilvl w:val="1"/>
        <w:numId w:val="12"/>
      </w:numPr>
      <w:tabs>
        <w:tab w:val="num" w:pos="360"/>
      </w:tabs>
      <w:spacing w:before="120" w:after="120" w:line="240" w:lineRule="auto"/>
      <w:ind w:left="360"/>
      <w:jc w:val="center"/>
    </w:pPr>
    <w:rPr>
      <w:rFonts w:ascii="Times New Roman" w:eastAsia="Times New Roman" w:hAnsi="Times New Roman"/>
      <w:b/>
      <w:sz w:val="24"/>
      <w:szCs w:val="20"/>
      <w:lang w:eastAsia="ru-RU"/>
    </w:rPr>
  </w:style>
  <w:style w:type="paragraph" w:customStyle="1" w:styleId="a1">
    <w:name w:val="Условия контракта"/>
    <w:basedOn w:val="a7"/>
    <w:semiHidden/>
    <w:rsid w:val="008C4693"/>
    <w:pPr>
      <w:numPr>
        <w:numId w:val="13"/>
      </w:numPr>
      <w:tabs>
        <w:tab w:val="num" w:pos="567"/>
      </w:tabs>
      <w:spacing w:before="240" w:after="120" w:line="240" w:lineRule="auto"/>
      <w:ind w:left="567" w:hanging="567"/>
      <w:jc w:val="both"/>
    </w:pPr>
    <w:rPr>
      <w:rFonts w:ascii="Times New Roman" w:eastAsia="Times New Roman" w:hAnsi="Times New Roman"/>
      <w:b/>
      <w:sz w:val="24"/>
      <w:szCs w:val="20"/>
      <w:lang w:eastAsia="ru-RU"/>
    </w:rPr>
  </w:style>
  <w:style w:type="paragraph" w:customStyle="1" w:styleId="-1">
    <w:name w:val="Контракт-пункт"/>
    <w:basedOn w:val="a7"/>
    <w:rsid w:val="008C4693"/>
    <w:pPr>
      <w:tabs>
        <w:tab w:val="num" w:pos="851"/>
        <w:tab w:val="num" w:pos="1440"/>
      </w:tabs>
      <w:spacing w:after="0" w:line="240" w:lineRule="auto"/>
      <w:ind w:left="851" w:hanging="851"/>
      <w:jc w:val="both"/>
    </w:pPr>
    <w:rPr>
      <w:rFonts w:ascii="Times New Roman" w:eastAsia="Times New Roman" w:hAnsi="Times New Roman"/>
      <w:sz w:val="24"/>
      <w:szCs w:val="24"/>
      <w:lang w:eastAsia="ru-RU"/>
    </w:rPr>
  </w:style>
  <w:style w:type="paragraph" w:customStyle="1" w:styleId="-2">
    <w:name w:val="Контракт-подподпункт"/>
    <w:basedOn w:val="a7"/>
    <w:rsid w:val="008C4693"/>
    <w:pPr>
      <w:tabs>
        <w:tab w:val="num" w:pos="1140"/>
      </w:tabs>
      <w:spacing w:after="0" w:line="240" w:lineRule="auto"/>
      <w:ind w:left="1140" w:hanging="1140"/>
      <w:jc w:val="both"/>
    </w:pPr>
    <w:rPr>
      <w:rFonts w:ascii="Times New Roman" w:eastAsia="Times New Roman" w:hAnsi="Times New Roman"/>
      <w:sz w:val="24"/>
      <w:szCs w:val="24"/>
      <w:lang w:eastAsia="ru-RU"/>
    </w:rPr>
  </w:style>
  <w:style w:type="paragraph" w:customStyle="1" w:styleId="47">
    <w:name w:val="заголовок 4"/>
    <w:basedOn w:val="a7"/>
    <w:next w:val="a7"/>
    <w:rsid w:val="008C4693"/>
    <w:pPr>
      <w:keepNext/>
      <w:keepLines/>
      <w:widowControl w:val="0"/>
      <w:suppressAutoHyphens/>
      <w:spacing w:before="240" w:after="60" w:line="240" w:lineRule="auto"/>
      <w:jc w:val="both"/>
    </w:pPr>
    <w:rPr>
      <w:rFonts w:ascii="Arial" w:eastAsia="Times New Roman" w:hAnsi="Arial"/>
      <w:smallCaps/>
      <w:sz w:val="24"/>
      <w:szCs w:val="24"/>
      <w:lang w:eastAsia="ru-RU"/>
    </w:rPr>
  </w:style>
  <w:style w:type="paragraph" w:customStyle="1" w:styleId="BodyText21">
    <w:name w:val="Body Text 21"/>
    <w:basedOn w:val="a7"/>
    <w:rsid w:val="008C4693"/>
    <w:pPr>
      <w:widowControl w:val="0"/>
      <w:spacing w:after="0" w:line="240" w:lineRule="auto"/>
      <w:jc w:val="center"/>
    </w:pPr>
    <w:rPr>
      <w:rFonts w:ascii="Antiqua" w:eastAsia="Times New Roman" w:hAnsi="Antiqua"/>
      <w:sz w:val="24"/>
      <w:szCs w:val="20"/>
      <w:lang w:eastAsia="ru-RU"/>
    </w:rPr>
  </w:style>
  <w:style w:type="paragraph" w:customStyle="1" w:styleId="1f2">
    <w:name w:val="заголовок 1"/>
    <w:basedOn w:val="a7"/>
    <w:next w:val="a7"/>
    <w:rsid w:val="008C4693"/>
    <w:pPr>
      <w:keepNext/>
      <w:widowControl w:val="0"/>
      <w:spacing w:after="0" w:line="240" w:lineRule="auto"/>
      <w:jc w:val="center"/>
    </w:pPr>
    <w:rPr>
      <w:rFonts w:ascii="Times New Roman" w:eastAsia="Times New Roman" w:hAnsi="Times New Roman"/>
      <w:b/>
      <w:sz w:val="32"/>
      <w:szCs w:val="20"/>
      <w:lang w:eastAsia="ru-RU"/>
    </w:rPr>
  </w:style>
  <w:style w:type="paragraph" w:customStyle="1" w:styleId="afffff9">
    <w:name w:val="Введ"/>
    <w:basedOn w:val="a7"/>
    <w:rsid w:val="008C4693"/>
    <w:pPr>
      <w:pageBreakBefore/>
      <w:tabs>
        <w:tab w:val="num" w:pos="360"/>
      </w:tabs>
      <w:spacing w:after="120" w:line="240" w:lineRule="auto"/>
      <w:ind w:left="360" w:hanging="360"/>
      <w:jc w:val="center"/>
      <w:outlineLvl w:val="0"/>
    </w:pPr>
    <w:rPr>
      <w:rFonts w:ascii="Times New Roman" w:eastAsia="Times New Roman" w:hAnsi="Times New Roman"/>
      <w:b/>
      <w:sz w:val="24"/>
      <w:szCs w:val="24"/>
      <w:lang w:eastAsia="ru-RU"/>
    </w:rPr>
  </w:style>
  <w:style w:type="paragraph" w:customStyle="1" w:styleId="xl90">
    <w:name w:val="xl90"/>
    <w:basedOn w:val="a7"/>
    <w:rsid w:val="008C469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1">
    <w:name w:val="xl91"/>
    <w:basedOn w:val="a7"/>
    <w:rsid w:val="008C4693"/>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
    <w:name w:val="xl92"/>
    <w:basedOn w:val="a7"/>
    <w:rsid w:val="008C4693"/>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
    <w:name w:val="xl93"/>
    <w:basedOn w:val="a7"/>
    <w:rsid w:val="008C469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4">
    <w:name w:val="xl94"/>
    <w:basedOn w:val="a7"/>
    <w:rsid w:val="008C469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5">
    <w:name w:val="xl95"/>
    <w:basedOn w:val="a7"/>
    <w:rsid w:val="008C469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
    <w:name w:val="xl96"/>
    <w:basedOn w:val="a7"/>
    <w:rsid w:val="008C4693"/>
    <w:pPr>
      <w:pBdr>
        <w:lef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7">
    <w:name w:val="xl97"/>
    <w:basedOn w:val="a7"/>
    <w:rsid w:val="008C469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98">
    <w:name w:val="xl98"/>
    <w:basedOn w:val="a7"/>
    <w:rsid w:val="008C469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99">
    <w:name w:val="xl99"/>
    <w:basedOn w:val="a7"/>
    <w:rsid w:val="008C4693"/>
    <w:pPr>
      <w:pBdr>
        <w:lef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
    <w:name w:val="xl101"/>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2">
    <w:name w:val="xl102"/>
    <w:basedOn w:val="a7"/>
    <w:rsid w:val="008C469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3">
    <w:name w:val="xl103"/>
    <w:basedOn w:val="a7"/>
    <w:rsid w:val="008C4693"/>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4">
    <w:name w:val="xl104"/>
    <w:basedOn w:val="a7"/>
    <w:rsid w:val="008C4693"/>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
    <w:name w:val="xl105"/>
    <w:basedOn w:val="a7"/>
    <w:rsid w:val="008C4693"/>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
    <w:name w:val="xl106"/>
    <w:basedOn w:val="a7"/>
    <w:rsid w:val="008C4693"/>
    <w:pPr>
      <w:pBdr>
        <w:top w:val="single" w:sz="8"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7">
    <w:name w:val="xl107"/>
    <w:basedOn w:val="a7"/>
    <w:rsid w:val="008C4693"/>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
    <w:name w:val="xl108"/>
    <w:basedOn w:val="a7"/>
    <w:rsid w:val="008C4693"/>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9">
    <w:name w:val="xl109"/>
    <w:basedOn w:val="a7"/>
    <w:rsid w:val="008C4693"/>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0">
    <w:name w:val="xl110"/>
    <w:basedOn w:val="a7"/>
    <w:rsid w:val="008C4693"/>
    <w:pPr>
      <w:pBdr>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1">
    <w:name w:val="xl111"/>
    <w:basedOn w:val="a7"/>
    <w:rsid w:val="008C4693"/>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2">
    <w:name w:val="xl112"/>
    <w:basedOn w:val="a7"/>
    <w:rsid w:val="008C4693"/>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3">
    <w:name w:val="xl113"/>
    <w:basedOn w:val="a7"/>
    <w:rsid w:val="008C4693"/>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4">
    <w:name w:val="xl114"/>
    <w:basedOn w:val="a7"/>
    <w:rsid w:val="008C469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5">
    <w:name w:val="xl115"/>
    <w:basedOn w:val="a7"/>
    <w:rsid w:val="008C4693"/>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6">
    <w:name w:val="xl116"/>
    <w:basedOn w:val="a7"/>
    <w:rsid w:val="008C469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7">
    <w:name w:val="xl117"/>
    <w:basedOn w:val="a7"/>
    <w:rsid w:val="008C469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8">
    <w:name w:val="xl118"/>
    <w:basedOn w:val="a7"/>
    <w:rsid w:val="008C4693"/>
    <w:pPr>
      <w:pBdr>
        <w:top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9">
    <w:name w:val="xl119"/>
    <w:basedOn w:val="a7"/>
    <w:rsid w:val="008C469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20">
    <w:name w:val="xl120"/>
    <w:basedOn w:val="a7"/>
    <w:rsid w:val="008C4693"/>
    <w:pPr>
      <w:pBdr>
        <w:top w:val="single" w:sz="8"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21">
    <w:name w:val="xl121"/>
    <w:basedOn w:val="a7"/>
    <w:rsid w:val="008C4693"/>
    <w:pPr>
      <w:pBdr>
        <w:top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22">
    <w:name w:val="xl122"/>
    <w:basedOn w:val="a7"/>
    <w:rsid w:val="008C4693"/>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23">
    <w:name w:val="xl123"/>
    <w:basedOn w:val="a7"/>
    <w:rsid w:val="008C4693"/>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24">
    <w:name w:val="xl124"/>
    <w:basedOn w:val="a7"/>
    <w:rsid w:val="008C4693"/>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25">
    <w:name w:val="xl125"/>
    <w:basedOn w:val="a7"/>
    <w:rsid w:val="008C4693"/>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26">
    <w:name w:val="xl126"/>
    <w:basedOn w:val="a7"/>
    <w:rsid w:val="008C4693"/>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27">
    <w:name w:val="xl127"/>
    <w:basedOn w:val="a7"/>
    <w:rsid w:val="008C4693"/>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28">
    <w:name w:val="xl128"/>
    <w:basedOn w:val="a7"/>
    <w:rsid w:val="008C4693"/>
    <w:pPr>
      <w:pBdr>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29">
    <w:name w:val="xl129"/>
    <w:basedOn w:val="a7"/>
    <w:rsid w:val="008C4693"/>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30">
    <w:name w:val="xl130"/>
    <w:basedOn w:val="a7"/>
    <w:rsid w:val="008C4693"/>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31">
    <w:name w:val="xl131"/>
    <w:basedOn w:val="a7"/>
    <w:rsid w:val="008C4693"/>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32">
    <w:name w:val="xl132"/>
    <w:basedOn w:val="a7"/>
    <w:rsid w:val="008C4693"/>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33">
    <w:name w:val="xl133"/>
    <w:basedOn w:val="a7"/>
    <w:rsid w:val="008C4693"/>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34">
    <w:name w:val="xl134"/>
    <w:basedOn w:val="a7"/>
    <w:rsid w:val="008C4693"/>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35">
    <w:name w:val="xl135"/>
    <w:basedOn w:val="a7"/>
    <w:rsid w:val="008C4693"/>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36">
    <w:name w:val="xl136"/>
    <w:basedOn w:val="a7"/>
    <w:rsid w:val="008C4693"/>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37">
    <w:name w:val="xl137"/>
    <w:basedOn w:val="a7"/>
    <w:rsid w:val="008C4693"/>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38">
    <w:name w:val="xl138"/>
    <w:basedOn w:val="a7"/>
    <w:rsid w:val="008C469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39">
    <w:name w:val="xl139"/>
    <w:basedOn w:val="a7"/>
    <w:rsid w:val="008C469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0">
    <w:name w:val="xl140"/>
    <w:basedOn w:val="a7"/>
    <w:rsid w:val="008C469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41">
    <w:name w:val="xl141"/>
    <w:basedOn w:val="a7"/>
    <w:rsid w:val="008C469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42">
    <w:name w:val="xl142"/>
    <w:basedOn w:val="a7"/>
    <w:rsid w:val="008C469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43">
    <w:name w:val="xl143"/>
    <w:basedOn w:val="a7"/>
    <w:rsid w:val="008C469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44">
    <w:name w:val="xl144"/>
    <w:basedOn w:val="a7"/>
    <w:rsid w:val="008C4693"/>
    <w:pPr>
      <w:pBdr>
        <w:top w:val="single" w:sz="4" w:space="0" w:color="auto"/>
        <w:left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45">
    <w:name w:val="xl145"/>
    <w:basedOn w:val="a7"/>
    <w:rsid w:val="008C4693"/>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146">
    <w:name w:val="xl146"/>
    <w:basedOn w:val="a7"/>
    <w:rsid w:val="008C4693"/>
    <w:pPr>
      <w:pBdr>
        <w:top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47">
    <w:name w:val="xl147"/>
    <w:basedOn w:val="a7"/>
    <w:rsid w:val="008C4693"/>
    <w:pPr>
      <w:pBdr>
        <w:top w:val="single" w:sz="4" w:space="0" w:color="auto"/>
        <w:left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48">
    <w:name w:val="xl148"/>
    <w:basedOn w:val="a7"/>
    <w:rsid w:val="008C469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9">
    <w:name w:val="xl149"/>
    <w:basedOn w:val="a7"/>
    <w:rsid w:val="008C4693"/>
    <w:pPr>
      <w:pBdr>
        <w:top w:val="single" w:sz="4" w:space="0" w:color="auto"/>
        <w:left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50">
    <w:name w:val="xl150"/>
    <w:basedOn w:val="a7"/>
    <w:rsid w:val="008C4693"/>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51">
    <w:name w:val="xl151"/>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52">
    <w:name w:val="xl152"/>
    <w:basedOn w:val="a7"/>
    <w:rsid w:val="008C469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53">
    <w:name w:val="xl153"/>
    <w:basedOn w:val="a7"/>
    <w:rsid w:val="008C469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54">
    <w:name w:val="xl154"/>
    <w:basedOn w:val="a7"/>
    <w:rsid w:val="008C4693"/>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55">
    <w:name w:val="xl155"/>
    <w:basedOn w:val="a7"/>
    <w:rsid w:val="008C4693"/>
    <w:pPr>
      <w:pBdr>
        <w:top w:val="single" w:sz="4" w:space="0" w:color="auto"/>
        <w:left w:val="single" w:sz="4"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56">
    <w:name w:val="xl156"/>
    <w:basedOn w:val="a7"/>
    <w:rsid w:val="008C4693"/>
    <w:pPr>
      <w:pBdr>
        <w:top w:val="single" w:sz="4" w:space="0" w:color="auto"/>
        <w:left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57">
    <w:name w:val="xl157"/>
    <w:basedOn w:val="a7"/>
    <w:rsid w:val="008C469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58">
    <w:name w:val="xl158"/>
    <w:basedOn w:val="a7"/>
    <w:rsid w:val="008C4693"/>
    <w:pPr>
      <w:pBdr>
        <w:top w:val="single" w:sz="4" w:space="0" w:color="auto"/>
        <w:left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59">
    <w:name w:val="xl159"/>
    <w:basedOn w:val="a7"/>
    <w:rsid w:val="008C469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0">
    <w:name w:val="xl160"/>
    <w:basedOn w:val="a7"/>
    <w:rsid w:val="008C4693"/>
    <w:pPr>
      <w:pBdr>
        <w:top w:val="single" w:sz="4" w:space="0" w:color="auto"/>
        <w:left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1">
    <w:name w:val="xl161"/>
    <w:basedOn w:val="a7"/>
    <w:rsid w:val="008C4693"/>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2">
    <w:name w:val="xl162"/>
    <w:basedOn w:val="a7"/>
    <w:rsid w:val="008C469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63">
    <w:name w:val="xl163"/>
    <w:basedOn w:val="a7"/>
    <w:rsid w:val="008C4693"/>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64">
    <w:name w:val="xl164"/>
    <w:basedOn w:val="a7"/>
    <w:rsid w:val="008C4693"/>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5">
    <w:name w:val="xl165"/>
    <w:basedOn w:val="a7"/>
    <w:rsid w:val="008C469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6">
    <w:name w:val="xl166"/>
    <w:basedOn w:val="a7"/>
    <w:rsid w:val="008C4693"/>
    <w:pPr>
      <w:pBdr>
        <w:top w:val="single" w:sz="8"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67">
    <w:name w:val="xl167"/>
    <w:basedOn w:val="a7"/>
    <w:rsid w:val="008C4693"/>
    <w:pPr>
      <w:pBdr>
        <w:top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68">
    <w:name w:val="xl168"/>
    <w:basedOn w:val="a7"/>
    <w:rsid w:val="008C4693"/>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69">
    <w:name w:val="xl169"/>
    <w:basedOn w:val="a7"/>
    <w:rsid w:val="008C4693"/>
    <w:pPr>
      <w:pBdr>
        <w:top w:val="single" w:sz="8"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70">
    <w:name w:val="xl170"/>
    <w:basedOn w:val="a7"/>
    <w:rsid w:val="008C4693"/>
    <w:pPr>
      <w:pBdr>
        <w:top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71">
    <w:name w:val="xl171"/>
    <w:basedOn w:val="a7"/>
    <w:rsid w:val="008C4693"/>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72">
    <w:name w:val="xl172"/>
    <w:basedOn w:val="a7"/>
    <w:rsid w:val="008C4693"/>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3">
    <w:name w:val="xl173"/>
    <w:basedOn w:val="a7"/>
    <w:rsid w:val="008C4693"/>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4">
    <w:name w:val="xl174"/>
    <w:basedOn w:val="a7"/>
    <w:rsid w:val="008C4693"/>
    <w:pPr>
      <w:pBdr>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75">
    <w:name w:val="xl175"/>
    <w:basedOn w:val="a7"/>
    <w:rsid w:val="008C4693"/>
    <w:pPr>
      <w:pBdr>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6">
    <w:name w:val="xl176"/>
    <w:basedOn w:val="a7"/>
    <w:rsid w:val="008C4693"/>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7">
    <w:name w:val="xl177"/>
    <w:basedOn w:val="a7"/>
    <w:rsid w:val="008C4693"/>
    <w:pPr>
      <w:pBdr>
        <w:top w:val="single" w:sz="8"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78">
    <w:name w:val="xl178"/>
    <w:basedOn w:val="a7"/>
    <w:rsid w:val="008C4693"/>
    <w:pPr>
      <w:pBdr>
        <w:top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79">
    <w:name w:val="xl179"/>
    <w:basedOn w:val="a7"/>
    <w:rsid w:val="008C4693"/>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80">
    <w:name w:val="xl180"/>
    <w:basedOn w:val="a7"/>
    <w:rsid w:val="008C4693"/>
    <w:pPr>
      <w:pBdr>
        <w:top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81">
    <w:name w:val="xl181"/>
    <w:basedOn w:val="a7"/>
    <w:rsid w:val="008C4693"/>
    <w:pPr>
      <w:pBdr>
        <w:top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82">
    <w:name w:val="xl182"/>
    <w:basedOn w:val="a7"/>
    <w:rsid w:val="008C4693"/>
    <w:pPr>
      <w:pBdr>
        <w:top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83">
    <w:name w:val="xl183"/>
    <w:basedOn w:val="a7"/>
    <w:rsid w:val="008C469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84">
    <w:name w:val="xl184"/>
    <w:basedOn w:val="a7"/>
    <w:rsid w:val="008C469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85">
    <w:name w:val="xl185"/>
    <w:basedOn w:val="a7"/>
    <w:rsid w:val="008C4693"/>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xl186">
    <w:name w:val="xl186"/>
    <w:basedOn w:val="a7"/>
    <w:rsid w:val="008C4693"/>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187">
    <w:name w:val="xl187"/>
    <w:basedOn w:val="a7"/>
    <w:rsid w:val="008C4693"/>
    <w:pPr>
      <w:spacing w:before="100" w:beforeAutospacing="1" w:after="100" w:afterAutospacing="1" w:line="240" w:lineRule="auto"/>
    </w:pPr>
    <w:rPr>
      <w:rFonts w:ascii="Times New Roman" w:eastAsia="Times New Roman" w:hAnsi="Times New Roman"/>
      <w:lang w:eastAsia="ru-RU"/>
    </w:rPr>
  </w:style>
  <w:style w:type="paragraph" w:customStyle="1" w:styleId="xl188">
    <w:name w:val="xl188"/>
    <w:basedOn w:val="a7"/>
    <w:rsid w:val="008C469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89">
    <w:name w:val="xl189"/>
    <w:basedOn w:val="a7"/>
    <w:rsid w:val="008C469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90">
    <w:name w:val="xl190"/>
    <w:basedOn w:val="a7"/>
    <w:rsid w:val="008C4693"/>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xl191">
    <w:name w:val="xl191"/>
    <w:basedOn w:val="a7"/>
    <w:rsid w:val="008C4693"/>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ListParagraph1">
    <w:name w:val="List Paragraph1"/>
    <w:basedOn w:val="a7"/>
    <w:rsid w:val="008C4693"/>
    <w:pPr>
      <w:spacing w:after="0" w:line="240" w:lineRule="auto"/>
      <w:ind w:left="720"/>
      <w:contextualSpacing/>
    </w:pPr>
    <w:rPr>
      <w:rFonts w:ascii="Times New Roman" w:eastAsia="Times New Roman" w:hAnsi="Times New Roman"/>
      <w:sz w:val="24"/>
      <w:szCs w:val="24"/>
      <w:lang w:eastAsia="ru-RU"/>
    </w:rPr>
  </w:style>
  <w:style w:type="paragraph" w:customStyle="1" w:styleId="2110">
    <w:name w:val="Основной текст 211"/>
    <w:basedOn w:val="a7"/>
    <w:rsid w:val="008C4693"/>
    <w:pPr>
      <w:spacing w:after="0" w:line="240" w:lineRule="auto"/>
      <w:ind w:left="1134"/>
    </w:pPr>
    <w:rPr>
      <w:rFonts w:ascii="Times New Roman" w:eastAsia="Times New Roman" w:hAnsi="Times New Roman"/>
      <w:sz w:val="28"/>
      <w:szCs w:val="20"/>
      <w:lang w:eastAsia="ru-RU"/>
    </w:rPr>
  </w:style>
  <w:style w:type="paragraph" w:customStyle="1" w:styleId="117">
    <w:name w:val="Обычный11"/>
    <w:uiPriority w:val="99"/>
    <w:rsid w:val="008C4693"/>
    <w:pPr>
      <w:jc w:val="both"/>
    </w:pPr>
    <w:rPr>
      <w:rFonts w:ascii="Arial" w:eastAsia="Times New Roman" w:hAnsi="Arial"/>
      <w:sz w:val="28"/>
    </w:rPr>
  </w:style>
  <w:style w:type="paragraph" w:customStyle="1" w:styleId="230">
    <w:name w:val="Основной текст 23"/>
    <w:basedOn w:val="a7"/>
    <w:rsid w:val="008C4693"/>
    <w:pPr>
      <w:spacing w:after="0" w:line="240" w:lineRule="auto"/>
      <w:ind w:left="1134"/>
    </w:pPr>
    <w:rPr>
      <w:rFonts w:ascii="Times New Roman" w:eastAsia="Times New Roman" w:hAnsi="Times New Roman"/>
      <w:sz w:val="28"/>
      <w:szCs w:val="20"/>
      <w:lang w:eastAsia="ru-RU"/>
    </w:rPr>
  </w:style>
  <w:style w:type="paragraph" w:customStyle="1" w:styleId="2f9">
    <w:name w:val="заголовок 2"/>
    <w:basedOn w:val="a7"/>
    <w:next w:val="a7"/>
    <w:rsid w:val="008C4693"/>
    <w:pPr>
      <w:keepNext/>
      <w:autoSpaceDE w:val="0"/>
      <w:autoSpaceDN w:val="0"/>
      <w:spacing w:before="120" w:after="120" w:line="240" w:lineRule="auto"/>
      <w:jc w:val="center"/>
    </w:pPr>
    <w:rPr>
      <w:rFonts w:ascii="Times New Roman" w:eastAsia="Times New Roman" w:hAnsi="Times New Roman"/>
      <w:sz w:val="28"/>
      <w:szCs w:val="28"/>
      <w:lang w:eastAsia="ru-RU"/>
    </w:rPr>
  </w:style>
  <w:style w:type="paragraph" w:customStyle="1" w:styleId="3e">
    <w:name w:val="заголовок 3"/>
    <w:basedOn w:val="a7"/>
    <w:next w:val="a7"/>
    <w:rsid w:val="008C4693"/>
    <w:pPr>
      <w:keepNext/>
      <w:widowControl w:val="0"/>
      <w:autoSpaceDE w:val="0"/>
      <w:autoSpaceDN w:val="0"/>
      <w:spacing w:after="0" w:line="240" w:lineRule="auto"/>
      <w:ind w:left="-108" w:right="-108"/>
      <w:jc w:val="center"/>
    </w:pPr>
    <w:rPr>
      <w:rFonts w:ascii="Times New Roman" w:eastAsia="Times New Roman" w:hAnsi="Times New Roman"/>
      <w:b/>
      <w:bCs/>
      <w:sz w:val="24"/>
      <w:szCs w:val="24"/>
      <w:u w:val="single"/>
      <w:lang w:eastAsia="ru-RU"/>
    </w:rPr>
  </w:style>
  <w:style w:type="paragraph" w:customStyle="1" w:styleId="54">
    <w:name w:val="заголовок 5"/>
    <w:basedOn w:val="a7"/>
    <w:next w:val="a7"/>
    <w:rsid w:val="008C4693"/>
    <w:pPr>
      <w:keepNext/>
      <w:autoSpaceDE w:val="0"/>
      <w:autoSpaceDN w:val="0"/>
      <w:spacing w:after="0" w:line="240" w:lineRule="auto"/>
      <w:ind w:right="-1050" w:hanging="108"/>
    </w:pPr>
    <w:rPr>
      <w:rFonts w:ascii="Times New Roman" w:eastAsia="Times New Roman" w:hAnsi="Times New Roman"/>
      <w:sz w:val="28"/>
      <w:szCs w:val="28"/>
      <w:lang w:eastAsia="ru-RU"/>
    </w:rPr>
  </w:style>
  <w:style w:type="paragraph" w:customStyle="1" w:styleId="63">
    <w:name w:val="заголовок 6"/>
    <w:basedOn w:val="a7"/>
    <w:next w:val="a7"/>
    <w:rsid w:val="008C4693"/>
    <w:pPr>
      <w:keepNext/>
      <w:autoSpaceDE w:val="0"/>
      <w:autoSpaceDN w:val="0"/>
      <w:spacing w:after="0" w:line="240" w:lineRule="auto"/>
      <w:ind w:right="-1050"/>
    </w:pPr>
    <w:rPr>
      <w:rFonts w:ascii="Times New Roman" w:eastAsia="Times New Roman" w:hAnsi="Times New Roman"/>
      <w:sz w:val="28"/>
      <w:szCs w:val="28"/>
      <w:lang w:eastAsia="ru-RU"/>
    </w:rPr>
  </w:style>
  <w:style w:type="paragraph" w:customStyle="1" w:styleId="71">
    <w:name w:val="заголовок 7"/>
    <w:basedOn w:val="a7"/>
    <w:next w:val="a7"/>
    <w:rsid w:val="008C4693"/>
    <w:pPr>
      <w:keepNext/>
      <w:autoSpaceDE w:val="0"/>
      <w:autoSpaceDN w:val="0"/>
      <w:spacing w:before="120" w:after="0" w:line="240" w:lineRule="auto"/>
      <w:ind w:right="-1049"/>
    </w:pPr>
    <w:rPr>
      <w:rFonts w:ascii="Times New Roman" w:eastAsia="Times New Roman" w:hAnsi="Times New Roman"/>
      <w:sz w:val="26"/>
      <w:szCs w:val="26"/>
      <w:lang w:eastAsia="ru-RU"/>
    </w:rPr>
  </w:style>
  <w:style w:type="paragraph" w:customStyle="1" w:styleId="1f3">
    <w:name w:val="спецификация1"/>
    <w:basedOn w:val="a7"/>
    <w:rsid w:val="008C4693"/>
    <w:pPr>
      <w:keepNext/>
      <w:keepLines/>
      <w:autoSpaceDE w:val="0"/>
      <w:autoSpaceDN w:val="0"/>
      <w:spacing w:after="0" w:line="240" w:lineRule="auto"/>
      <w:ind w:left="-108" w:right="-108"/>
      <w:jc w:val="center"/>
    </w:pPr>
    <w:rPr>
      <w:rFonts w:ascii="Courier New" w:eastAsia="Times New Roman" w:hAnsi="Courier New" w:cs="Courier New"/>
      <w:b/>
      <w:bCs/>
      <w:caps/>
      <w:sz w:val="20"/>
      <w:szCs w:val="20"/>
      <w:lang w:eastAsia="ru-RU"/>
    </w:rPr>
  </w:style>
  <w:style w:type="paragraph" w:customStyle="1" w:styleId="2210">
    <w:name w:val="Основной текст 221"/>
    <w:basedOn w:val="a7"/>
    <w:rsid w:val="008C4693"/>
    <w:pPr>
      <w:spacing w:after="0" w:line="240" w:lineRule="auto"/>
      <w:ind w:left="1134"/>
    </w:pPr>
    <w:rPr>
      <w:rFonts w:ascii="Times New Roman" w:eastAsia="Times New Roman" w:hAnsi="Times New Roman"/>
      <w:sz w:val="28"/>
      <w:szCs w:val="20"/>
      <w:lang w:eastAsia="ru-RU"/>
    </w:rPr>
  </w:style>
  <w:style w:type="paragraph" w:customStyle="1" w:styleId="214">
    <w:name w:val="Обычный21"/>
    <w:rsid w:val="008C4693"/>
    <w:pPr>
      <w:jc w:val="both"/>
    </w:pPr>
    <w:rPr>
      <w:rFonts w:ascii="Arial" w:eastAsia="Times New Roman" w:hAnsi="Arial"/>
      <w:sz w:val="28"/>
    </w:rPr>
  </w:style>
  <w:style w:type="paragraph" w:customStyle="1" w:styleId="xl32">
    <w:name w:val="xl32"/>
    <w:basedOn w:val="a7"/>
    <w:rsid w:val="008C469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b/>
      <w:bCs/>
      <w:sz w:val="24"/>
      <w:szCs w:val="24"/>
      <w:lang w:eastAsia="ru-RU"/>
    </w:rPr>
  </w:style>
  <w:style w:type="paragraph" w:customStyle="1" w:styleId="xl25">
    <w:name w:val="xl25"/>
    <w:basedOn w:val="a7"/>
    <w:rsid w:val="008C4693"/>
    <w:pPr>
      <w:pBdr>
        <w:left w:val="single" w:sz="4" w:space="0" w:color="auto"/>
        <w:bottom w:val="single" w:sz="4" w:space="0" w:color="auto"/>
      </w:pBdr>
      <w:spacing w:before="100" w:beforeAutospacing="1" w:after="100" w:afterAutospacing="1" w:line="240" w:lineRule="auto"/>
    </w:pPr>
    <w:rPr>
      <w:rFonts w:ascii="Arial" w:eastAsia="Arial Unicode MS" w:hAnsi="Arial" w:cs="Arial"/>
      <w:sz w:val="24"/>
      <w:szCs w:val="24"/>
      <w:lang w:eastAsia="ru-RU"/>
    </w:rPr>
  </w:style>
  <w:style w:type="paragraph" w:customStyle="1" w:styleId="afffffa">
    <w:name w:val="Знак Знак Знак Знак Знак Знак Знак Знак Знак Знак"/>
    <w:basedOn w:val="a7"/>
    <w:rsid w:val="008C4693"/>
    <w:pPr>
      <w:spacing w:after="160" w:line="240" w:lineRule="exact"/>
      <w:jc w:val="both"/>
    </w:pPr>
    <w:rPr>
      <w:rFonts w:ascii="Verdana" w:eastAsia="Times New Roman" w:hAnsi="Verdana"/>
      <w:szCs w:val="20"/>
      <w:lang w:val="en-US"/>
    </w:rPr>
  </w:style>
  <w:style w:type="paragraph" w:customStyle="1" w:styleId="3f">
    <w:name w:val="Стиль3 Знак Знак"/>
    <w:basedOn w:val="2c"/>
    <w:rsid w:val="008C4693"/>
    <w:pPr>
      <w:widowControl w:val="0"/>
      <w:tabs>
        <w:tab w:val="num" w:pos="227"/>
      </w:tabs>
      <w:adjustRightInd w:val="0"/>
      <w:spacing w:after="0" w:line="240" w:lineRule="auto"/>
    </w:pPr>
  </w:style>
  <w:style w:type="paragraph" w:customStyle="1" w:styleId="312">
    <w:name w:val="Основной текст 31"/>
    <w:basedOn w:val="a7"/>
    <w:rsid w:val="008C4693"/>
    <w:pPr>
      <w:widowControl w:val="0"/>
      <w:tabs>
        <w:tab w:val="left" w:pos="260"/>
        <w:tab w:val="center" w:pos="2160"/>
      </w:tabs>
      <w:overflowPunct w:val="0"/>
      <w:autoSpaceDE w:val="0"/>
      <w:autoSpaceDN w:val="0"/>
      <w:adjustRightInd w:val="0"/>
      <w:spacing w:before="120" w:after="120" w:line="240" w:lineRule="auto"/>
      <w:jc w:val="center"/>
    </w:pPr>
    <w:rPr>
      <w:rFonts w:ascii="Times New Roman" w:eastAsia="Times New Roman" w:hAnsi="Times New Roman"/>
      <w:b/>
      <w:sz w:val="24"/>
      <w:szCs w:val="20"/>
      <w:lang w:eastAsia="ru-RU"/>
    </w:rPr>
  </w:style>
  <w:style w:type="paragraph" w:customStyle="1" w:styleId="1KGK9">
    <w:name w:val="1KG=K9"/>
    <w:rsid w:val="008C4693"/>
    <w:pPr>
      <w:autoSpaceDE w:val="0"/>
      <w:autoSpaceDN w:val="0"/>
      <w:adjustRightInd w:val="0"/>
      <w:jc w:val="both"/>
    </w:pPr>
    <w:rPr>
      <w:rFonts w:ascii="MS Sans Serif" w:eastAsia="Times New Roman" w:hAnsi="MS Sans Serif"/>
      <w:szCs w:val="24"/>
    </w:rPr>
  </w:style>
  <w:style w:type="paragraph" w:customStyle="1" w:styleId="CharChar11">
    <w:name w:val="Char Char1 Знак Знак Знак1 Знак"/>
    <w:basedOn w:val="a7"/>
    <w:rsid w:val="008C4693"/>
    <w:pPr>
      <w:spacing w:after="160" w:line="240" w:lineRule="exact"/>
    </w:pPr>
    <w:rPr>
      <w:rFonts w:ascii="Verdana" w:eastAsia="Times New Roman" w:hAnsi="Verdana"/>
      <w:sz w:val="20"/>
      <w:szCs w:val="20"/>
      <w:lang w:val="en-US"/>
    </w:rPr>
  </w:style>
  <w:style w:type="paragraph" w:customStyle="1" w:styleId="320">
    <w:name w:val="Основной текст 32"/>
    <w:basedOn w:val="a7"/>
    <w:rsid w:val="008C4693"/>
    <w:pPr>
      <w:spacing w:after="0" w:line="240" w:lineRule="auto"/>
      <w:jc w:val="both"/>
    </w:pPr>
    <w:rPr>
      <w:rFonts w:ascii="Times New Roman" w:eastAsia="Times New Roman" w:hAnsi="Times New Roman"/>
      <w:sz w:val="24"/>
      <w:szCs w:val="20"/>
      <w:lang w:eastAsia="ru-RU"/>
    </w:rPr>
  </w:style>
  <w:style w:type="paragraph" w:customStyle="1" w:styleId="Style3">
    <w:name w:val="Style3"/>
    <w:basedOn w:val="a7"/>
    <w:rsid w:val="008C4693"/>
    <w:pPr>
      <w:widowControl w:val="0"/>
      <w:autoSpaceDE w:val="0"/>
      <w:autoSpaceDN w:val="0"/>
      <w:adjustRightInd w:val="0"/>
      <w:spacing w:after="0" w:line="274" w:lineRule="exact"/>
      <w:jc w:val="both"/>
    </w:pPr>
    <w:rPr>
      <w:rFonts w:ascii="Arial" w:eastAsia="Times New Roman" w:hAnsi="Arial" w:cs="Arial"/>
      <w:sz w:val="24"/>
      <w:szCs w:val="24"/>
      <w:lang w:eastAsia="ru-RU"/>
    </w:rPr>
  </w:style>
  <w:style w:type="paragraph" w:customStyle="1" w:styleId="2fa">
    <w:name w:val="Абзац списка2"/>
    <w:basedOn w:val="a7"/>
    <w:qFormat/>
    <w:rsid w:val="008C4693"/>
    <w:pPr>
      <w:spacing w:after="0" w:line="240" w:lineRule="auto"/>
      <w:ind w:left="720" w:firstLine="720"/>
      <w:jc w:val="both"/>
    </w:pPr>
    <w:rPr>
      <w:rFonts w:eastAsia="Times New Roman" w:cs="Calibri"/>
      <w:sz w:val="28"/>
      <w:szCs w:val="28"/>
    </w:rPr>
  </w:style>
  <w:style w:type="paragraph" w:customStyle="1" w:styleId="D2CC0B6B44A644CB9165D72AE26434DF">
    <w:name w:val="D2CC0B6B44A644CB9165D72AE26434DF"/>
    <w:rsid w:val="008C4693"/>
    <w:pPr>
      <w:spacing w:after="200" w:line="276" w:lineRule="auto"/>
    </w:pPr>
    <w:rPr>
      <w:rFonts w:eastAsia="Times New Roman"/>
      <w:sz w:val="22"/>
      <w:szCs w:val="22"/>
    </w:rPr>
  </w:style>
  <w:style w:type="paragraph" w:customStyle="1" w:styleId="a0">
    <w:name w:val="маркированный"/>
    <w:basedOn w:val="a7"/>
    <w:rsid w:val="008C4693"/>
    <w:pPr>
      <w:numPr>
        <w:numId w:val="14"/>
      </w:numPr>
      <w:tabs>
        <w:tab w:val="clear" w:pos="567"/>
        <w:tab w:val="num" w:pos="2268"/>
      </w:tabs>
      <w:spacing w:after="0" w:line="240" w:lineRule="auto"/>
      <w:ind w:left="2268"/>
      <w:jc w:val="both"/>
    </w:pPr>
    <w:rPr>
      <w:rFonts w:ascii="Times New Roman" w:eastAsia="Times New Roman" w:hAnsi="Times New Roman"/>
      <w:sz w:val="24"/>
      <w:szCs w:val="24"/>
      <w:lang w:eastAsia="ru-RU"/>
    </w:rPr>
  </w:style>
  <w:style w:type="character" w:customStyle="1" w:styleId="afffffb">
    <w:name w:val="Сноска_"/>
    <w:link w:val="afffffc"/>
    <w:locked/>
    <w:rsid w:val="008C4693"/>
    <w:rPr>
      <w:rFonts w:ascii="Times New Roman" w:eastAsia="Times New Roman" w:hAnsi="Times New Roman"/>
      <w:b/>
      <w:bCs/>
      <w:sz w:val="18"/>
      <w:szCs w:val="18"/>
      <w:shd w:val="clear" w:color="auto" w:fill="FFFFFF"/>
    </w:rPr>
  </w:style>
  <w:style w:type="paragraph" w:customStyle="1" w:styleId="afffffc">
    <w:name w:val="Сноска"/>
    <w:basedOn w:val="a7"/>
    <w:link w:val="afffffb"/>
    <w:rsid w:val="008C4693"/>
    <w:pPr>
      <w:widowControl w:val="0"/>
      <w:shd w:val="clear" w:color="auto" w:fill="FFFFFF"/>
      <w:spacing w:after="0" w:line="226" w:lineRule="exact"/>
      <w:ind w:firstLine="720"/>
      <w:jc w:val="both"/>
    </w:pPr>
    <w:rPr>
      <w:rFonts w:ascii="Times New Roman" w:eastAsia="Times New Roman" w:hAnsi="Times New Roman"/>
      <w:b/>
      <w:bCs/>
      <w:sz w:val="18"/>
      <w:szCs w:val="18"/>
      <w:lang w:eastAsia="ru-RU"/>
    </w:rPr>
  </w:style>
  <w:style w:type="paragraph" w:customStyle="1" w:styleId="Default">
    <w:name w:val="Default"/>
    <w:rsid w:val="008C4693"/>
    <w:pPr>
      <w:autoSpaceDE w:val="0"/>
      <w:autoSpaceDN w:val="0"/>
      <w:adjustRightInd w:val="0"/>
    </w:pPr>
    <w:rPr>
      <w:rFonts w:ascii="Arial" w:hAnsi="Arial" w:cs="Arial"/>
      <w:color w:val="000000"/>
      <w:sz w:val="24"/>
      <w:szCs w:val="24"/>
      <w:lang w:eastAsia="en-US"/>
    </w:rPr>
  </w:style>
  <w:style w:type="paragraph" w:customStyle="1" w:styleId="afffffd">
    <w:name w:val="Часть"/>
    <w:basedOn w:val="a7"/>
    <w:semiHidden/>
    <w:rsid w:val="008C4693"/>
    <w:pPr>
      <w:spacing w:after="60" w:line="240" w:lineRule="auto"/>
      <w:jc w:val="center"/>
    </w:pPr>
    <w:rPr>
      <w:rFonts w:ascii="Arial" w:eastAsia="Times New Roman" w:hAnsi="Arial"/>
      <w:b/>
      <w:caps/>
      <w:sz w:val="32"/>
      <w:szCs w:val="20"/>
      <w:lang w:eastAsia="ru-RU"/>
    </w:rPr>
  </w:style>
  <w:style w:type="paragraph" w:styleId="2a">
    <w:name w:val="Body Text 2"/>
    <w:basedOn w:val="a7"/>
    <w:link w:val="29"/>
    <w:unhideWhenUsed/>
    <w:rsid w:val="008C4693"/>
    <w:pPr>
      <w:spacing w:after="120" w:line="480" w:lineRule="auto"/>
    </w:pPr>
    <w:rPr>
      <w:rFonts w:ascii="Times New Roman" w:eastAsia="Times New Roman" w:hAnsi="Times New Roman"/>
      <w:sz w:val="24"/>
      <w:szCs w:val="24"/>
      <w:lang w:eastAsia="ru-RU"/>
    </w:rPr>
  </w:style>
  <w:style w:type="character" w:customStyle="1" w:styleId="215">
    <w:name w:val="Основной текст 2 Знак1"/>
    <w:semiHidden/>
    <w:rsid w:val="008C4693"/>
    <w:rPr>
      <w:sz w:val="22"/>
      <w:szCs w:val="22"/>
      <w:lang w:eastAsia="en-US"/>
    </w:rPr>
  </w:style>
  <w:style w:type="paragraph" w:customStyle="1" w:styleId="Instruction">
    <w:name w:val="Instruction"/>
    <w:basedOn w:val="2a"/>
    <w:semiHidden/>
    <w:rsid w:val="008C4693"/>
    <w:pPr>
      <w:tabs>
        <w:tab w:val="num" w:pos="360"/>
      </w:tabs>
      <w:spacing w:before="180" w:after="60" w:line="240" w:lineRule="auto"/>
      <w:ind w:left="360" w:hanging="360"/>
      <w:jc w:val="both"/>
    </w:pPr>
    <w:rPr>
      <w:b/>
      <w:szCs w:val="20"/>
    </w:rPr>
  </w:style>
  <w:style w:type="paragraph" w:customStyle="1" w:styleId="afffffe">
    <w:name w:val="Тендерные данные"/>
    <w:basedOn w:val="a7"/>
    <w:semiHidden/>
    <w:rsid w:val="008C4693"/>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
    <w:name w:val="Подраздел"/>
    <w:basedOn w:val="a7"/>
    <w:semiHidden/>
    <w:rsid w:val="008C4693"/>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2-1">
    <w:name w:val="содержание2-1"/>
    <w:basedOn w:val="31"/>
    <w:next w:val="a7"/>
    <w:rsid w:val="008C4693"/>
    <w:pPr>
      <w:keepNext/>
      <w:tabs>
        <w:tab w:val="num" w:pos="720"/>
      </w:tabs>
      <w:spacing w:before="240" w:beforeAutospacing="0" w:after="60" w:afterAutospacing="0"/>
      <w:ind w:left="720" w:hanging="720"/>
      <w:jc w:val="both"/>
    </w:pPr>
    <w:rPr>
      <w:rFonts w:cs="Times New Roman"/>
      <w:bCs w:val="0"/>
      <w:sz w:val="24"/>
      <w:szCs w:val="20"/>
      <w:lang w:eastAsia="en-US"/>
    </w:rPr>
  </w:style>
  <w:style w:type="paragraph" w:customStyle="1" w:styleId="216">
    <w:name w:val="Заголовок 2.1"/>
    <w:basedOn w:val="13"/>
    <w:rsid w:val="008C4693"/>
    <w:pPr>
      <w:keepNext/>
      <w:keepLines/>
      <w:widowControl w:val="0"/>
      <w:suppressLineNumbers/>
      <w:suppressAutoHyphens/>
      <w:spacing w:before="240" w:beforeAutospacing="0" w:after="60" w:afterAutospacing="0"/>
      <w:jc w:val="center"/>
    </w:pPr>
    <w:rPr>
      <w:rFonts w:ascii="Times New Roman" w:hAnsi="Times New Roman" w:cs="Times New Roman"/>
      <w:bCs w:val="0"/>
      <w:caps/>
      <w:kern w:val="28"/>
      <w:sz w:val="36"/>
      <w:szCs w:val="28"/>
    </w:rPr>
  </w:style>
  <w:style w:type="paragraph" w:customStyle="1" w:styleId="affffff0">
    <w:name w:val="Таблица заголовок"/>
    <w:basedOn w:val="a7"/>
    <w:rsid w:val="008C4693"/>
    <w:pPr>
      <w:spacing w:before="120" w:after="120" w:line="360" w:lineRule="auto"/>
      <w:jc w:val="right"/>
    </w:pPr>
    <w:rPr>
      <w:rFonts w:ascii="Times New Roman" w:eastAsia="Times New Roman" w:hAnsi="Times New Roman"/>
      <w:b/>
      <w:sz w:val="28"/>
      <w:szCs w:val="28"/>
      <w:lang w:eastAsia="ru-RU"/>
    </w:rPr>
  </w:style>
  <w:style w:type="paragraph" w:customStyle="1" w:styleId="affffff1">
    <w:name w:val="текст таблицы"/>
    <w:basedOn w:val="a7"/>
    <w:rsid w:val="008C4693"/>
    <w:pPr>
      <w:spacing w:before="120" w:after="0" w:line="240" w:lineRule="auto"/>
      <w:ind w:right="-102"/>
    </w:pPr>
    <w:rPr>
      <w:rFonts w:ascii="Times New Roman" w:eastAsia="Times New Roman" w:hAnsi="Times New Roman"/>
      <w:sz w:val="24"/>
      <w:szCs w:val="24"/>
      <w:lang w:eastAsia="ru-RU"/>
    </w:rPr>
  </w:style>
  <w:style w:type="paragraph" w:customStyle="1" w:styleId="affffff2">
    <w:name w:val="Пункт Знак"/>
    <w:basedOn w:val="a7"/>
    <w:rsid w:val="008C4693"/>
    <w:pPr>
      <w:tabs>
        <w:tab w:val="num" w:pos="1134"/>
        <w:tab w:val="left" w:pos="1701"/>
      </w:tabs>
      <w:snapToGrid w:val="0"/>
      <w:spacing w:after="0" w:line="360" w:lineRule="auto"/>
      <w:ind w:left="1134" w:hanging="567"/>
      <w:jc w:val="both"/>
    </w:pPr>
    <w:rPr>
      <w:rFonts w:ascii="Times New Roman" w:eastAsia="Times New Roman" w:hAnsi="Times New Roman"/>
      <w:sz w:val="28"/>
      <w:szCs w:val="20"/>
      <w:lang w:eastAsia="ru-RU"/>
    </w:rPr>
  </w:style>
  <w:style w:type="paragraph" w:customStyle="1" w:styleId="affffff3">
    <w:name w:val="a"/>
    <w:basedOn w:val="a7"/>
    <w:rsid w:val="008C4693"/>
    <w:pPr>
      <w:snapToGrid w:val="0"/>
      <w:spacing w:after="0" w:line="360" w:lineRule="auto"/>
      <w:ind w:left="1134" w:hanging="567"/>
      <w:jc w:val="both"/>
    </w:pPr>
    <w:rPr>
      <w:rFonts w:ascii="Times New Roman" w:eastAsia="Times New Roman" w:hAnsi="Times New Roman"/>
      <w:sz w:val="28"/>
      <w:szCs w:val="28"/>
      <w:lang w:eastAsia="ru-RU"/>
    </w:rPr>
  </w:style>
  <w:style w:type="paragraph" w:customStyle="1" w:styleId="affffff4">
    <w:name w:val="Словарная статья"/>
    <w:basedOn w:val="a7"/>
    <w:next w:val="a7"/>
    <w:rsid w:val="008C4693"/>
    <w:pPr>
      <w:autoSpaceDE w:val="0"/>
      <w:autoSpaceDN w:val="0"/>
      <w:adjustRightInd w:val="0"/>
      <w:spacing w:after="0" w:line="240" w:lineRule="auto"/>
      <w:ind w:right="118"/>
      <w:jc w:val="both"/>
    </w:pPr>
    <w:rPr>
      <w:rFonts w:ascii="Arial" w:eastAsia="Times New Roman" w:hAnsi="Arial"/>
      <w:sz w:val="20"/>
      <w:szCs w:val="20"/>
      <w:lang w:eastAsia="ru-RU"/>
    </w:rPr>
  </w:style>
  <w:style w:type="paragraph" w:customStyle="1" w:styleId="affffff5">
    <w:name w:val="Комментарий пользователя"/>
    <w:basedOn w:val="a7"/>
    <w:next w:val="a7"/>
    <w:rsid w:val="008C4693"/>
    <w:pPr>
      <w:autoSpaceDE w:val="0"/>
      <w:autoSpaceDN w:val="0"/>
      <w:adjustRightInd w:val="0"/>
      <w:spacing w:after="0" w:line="240" w:lineRule="auto"/>
      <w:ind w:left="170"/>
    </w:pPr>
    <w:rPr>
      <w:rFonts w:ascii="Arial" w:eastAsia="Times New Roman" w:hAnsi="Arial"/>
      <w:i/>
      <w:iCs/>
      <w:color w:val="000080"/>
      <w:sz w:val="20"/>
      <w:szCs w:val="20"/>
      <w:lang w:eastAsia="ru-RU"/>
    </w:rPr>
  </w:style>
  <w:style w:type="paragraph" w:customStyle="1" w:styleId="affffff6">
    <w:name w:val="Подподпункт"/>
    <w:basedOn w:val="a7"/>
    <w:rsid w:val="008C4693"/>
    <w:pPr>
      <w:tabs>
        <w:tab w:val="num" w:pos="3119"/>
      </w:tabs>
      <w:spacing w:after="0" w:line="360" w:lineRule="auto"/>
      <w:ind w:left="3119" w:hanging="567"/>
      <w:jc w:val="both"/>
    </w:pPr>
    <w:rPr>
      <w:rFonts w:ascii="Times New Roman" w:eastAsia="Times New Roman" w:hAnsi="Times New Roman"/>
      <w:sz w:val="28"/>
      <w:szCs w:val="20"/>
      <w:lang w:eastAsia="ru-RU"/>
    </w:rPr>
  </w:style>
  <w:style w:type="paragraph" w:customStyle="1" w:styleId="affffff7">
    <w:name w:val="Мой"/>
    <w:basedOn w:val="a7"/>
    <w:rsid w:val="008C4693"/>
    <w:pPr>
      <w:spacing w:after="0" w:line="240" w:lineRule="auto"/>
    </w:pPr>
    <w:rPr>
      <w:rFonts w:ascii="Times New Roman" w:eastAsia="Times New Roman" w:hAnsi="Times New Roman"/>
      <w:sz w:val="28"/>
      <w:szCs w:val="20"/>
      <w:lang w:eastAsia="ru-RU"/>
    </w:rPr>
  </w:style>
  <w:style w:type="paragraph" w:customStyle="1" w:styleId="1f4">
    <w:name w:val="З1"/>
    <w:basedOn w:val="13"/>
    <w:next w:val="a7"/>
    <w:autoRedefine/>
    <w:rsid w:val="008C4693"/>
    <w:pPr>
      <w:keepNext/>
      <w:keepLines/>
      <w:widowControl w:val="0"/>
      <w:suppressLineNumbers/>
      <w:suppressAutoHyphens/>
      <w:spacing w:before="0" w:beforeAutospacing="0" w:after="0" w:afterAutospacing="0"/>
      <w:jc w:val="center"/>
    </w:pPr>
    <w:rPr>
      <w:rFonts w:ascii="Times New Roman" w:hAnsi="Times New Roman" w:cs="Times New Roman"/>
      <w:bCs w:val="0"/>
      <w:kern w:val="28"/>
      <w:sz w:val="24"/>
      <w:szCs w:val="24"/>
    </w:rPr>
  </w:style>
  <w:style w:type="paragraph" w:customStyle="1" w:styleId="2fb">
    <w:name w:val="З2"/>
    <w:basedOn w:val="20"/>
    <w:next w:val="a7"/>
    <w:autoRedefine/>
    <w:rsid w:val="008C4693"/>
    <w:pPr>
      <w:keepNext/>
      <w:spacing w:before="0" w:beforeAutospacing="0" w:after="0" w:afterAutospacing="0" w:line="360" w:lineRule="auto"/>
      <w:jc w:val="center"/>
    </w:pPr>
    <w:rPr>
      <w:rFonts w:ascii="Times New Roman" w:hAnsi="Times New Roman" w:cs="Times New Roman"/>
      <w:bCs w:val="0"/>
      <w:caps/>
      <w:sz w:val="28"/>
      <w:szCs w:val="28"/>
    </w:rPr>
  </w:style>
  <w:style w:type="paragraph" w:customStyle="1" w:styleId="3f0">
    <w:name w:val="З3"/>
    <w:basedOn w:val="31"/>
    <w:autoRedefine/>
    <w:rsid w:val="008C4693"/>
    <w:pPr>
      <w:keepNext/>
      <w:spacing w:before="0" w:beforeAutospacing="0" w:after="0" w:afterAutospacing="0"/>
      <w:jc w:val="center"/>
    </w:pPr>
    <w:rPr>
      <w:rFonts w:ascii="Times New Roman" w:hAnsi="Times New Roman" w:cs="Times New Roman"/>
      <w:b w:val="0"/>
      <w:bCs w:val="0"/>
      <w:i/>
      <w:sz w:val="28"/>
      <w:szCs w:val="28"/>
      <w:lang w:eastAsia="en-US"/>
    </w:rPr>
  </w:style>
  <w:style w:type="paragraph" w:customStyle="1" w:styleId="48">
    <w:name w:val="З4"/>
    <w:basedOn w:val="42"/>
    <w:next w:val="a7"/>
    <w:autoRedefine/>
    <w:rsid w:val="008C4693"/>
    <w:pPr>
      <w:tabs>
        <w:tab w:val="clear" w:pos="1224"/>
      </w:tabs>
      <w:suppressAutoHyphens w:val="0"/>
      <w:spacing w:before="0" w:after="0"/>
      <w:ind w:left="1441" w:hanging="590"/>
    </w:pPr>
    <w:rPr>
      <w:rFonts w:ascii="Times New Roman" w:hAnsi="Times New Roman" w:cs="Times New Roman"/>
      <w:b/>
      <w:szCs w:val="24"/>
      <w:lang w:eastAsia="en-US"/>
    </w:rPr>
  </w:style>
  <w:style w:type="paragraph" w:customStyle="1" w:styleId="TimesNewRoman10">
    <w:name w:val="Стиль Название + Times New Roman 10 пт"/>
    <w:basedOn w:val="a7"/>
    <w:rsid w:val="008C4693"/>
    <w:pPr>
      <w:spacing w:after="0" w:line="240" w:lineRule="auto"/>
    </w:pPr>
    <w:rPr>
      <w:rFonts w:ascii="Times New Roman" w:eastAsia="Times New Roman" w:hAnsi="Times New Roman"/>
      <w:bCs/>
      <w:kern w:val="32"/>
      <w:sz w:val="20"/>
      <w:szCs w:val="28"/>
      <w:lang w:eastAsia="ru-RU"/>
    </w:rPr>
  </w:style>
  <w:style w:type="paragraph" w:customStyle="1" w:styleId="TimesNewRoman14">
    <w:name w:val="Стиль Название + Times New Roman 14 пт не полужирный Черный Меж..."/>
    <w:basedOn w:val="a7"/>
    <w:rsid w:val="008C4693"/>
    <w:pPr>
      <w:spacing w:after="0" w:line="300" w:lineRule="exact"/>
    </w:pPr>
    <w:rPr>
      <w:rFonts w:ascii="Times New Roman" w:eastAsia="Times New Roman" w:hAnsi="Times New Roman"/>
      <w:b/>
      <w:color w:val="000000"/>
      <w:spacing w:val="-2"/>
      <w:kern w:val="32"/>
      <w:sz w:val="28"/>
      <w:szCs w:val="28"/>
      <w:lang w:eastAsia="ru-RU"/>
    </w:rPr>
  </w:style>
  <w:style w:type="paragraph" w:customStyle="1" w:styleId="affffff8">
    <w:name w:val="Прилож"/>
    <w:basedOn w:val="3f0"/>
    <w:next w:val="a7"/>
    <w:rsid w:val="008C4693"/>
    <w:pPr>
      <w:jc w:val="right"/>
    </w:pPr>
    <w:rPr>
      <w:b/>
      <w:bCs/>
      <w:sz w:val="24"/>
      <w:szCs w:val="24"/>
    </w:rPr>
  </w:style>
  <w:style w:type="paragraph" w:customStyle="1" w:styleId="3f1">
    <w:name w:val="3"/>
    <w:basedOn w:val="a7"/>
    <w:rsid w:val="008C4693"/>
    <w:pPr>
      <w:spacing w:before="200" w:line="240" w:lineRule="auto"/>
      <w:ind w:left="200" w:right="200"/>
    </w:pPr>
    <w:rPr>
      <w:rFonts w:ascii="Times New Roman" w:eastAsia="Times New Roman" w:hAnsi="Times New Roman"/>
      <w:sz w:val="24"/>
      <w:szCs w:val="24"/>
      <w:lang w:eastAsia="ru-RU"/>
    </w:rPr>
  </w:style>
  <w:style w:type="paragraph" w:customStyle="1" w:styleId="noinfo">
    <w:name w:val="no_info"/>
    <w:basedOn w:val="a7"/>
    <w:rsid w:val="008C4693"/>
    <w:pPr>
      <w:spacing w:before="200" w:line="240" w:lineRule="auto"/>
      <w:ind w:left="200" w:right="200"/>
    </w:pPr>
    <w:rPr>
      <w:rFonts w:ascii="Times New Roman" w:eastAsia="Times New Roman" w:hAnsi="Times New Roman"/>
      <w:color w:val="FF0000"/>
      <w:sz w:val="24"/>
      <w:szCs w:val="24"/>
      <w:lang w:eastAsia="ru-RU"/>
    </w:rPr>
  </w:style>
  <w:style w:type="paragraph" w:customStyle="1" w:styleId="consnormal1">
    <w:name w:val="consnormal"/>
    <w:basedOn w:val="a7"/>
    <w:rsid w:val="008C4693"/>
    <w:pPr>
      <w:spacing w:before="200" w:line="240" w:lineRule="auto"/>
      <w:ind w:left="200" w:right="200"/>
    </w:pPr>
    <w:rPr>
      <w:rFonts w:ascii="Times New Roman" w:eastAsia="Times New Roman" w:hAnsi="Times New Roman"/>
      <w:sz w:val="24"/>
      <w:szCs w:val="24"/>
      <w:lang w:eastAsia="ru-RU"/>
    </w:rPr>
  </w:style>
  <w:style w:type="paragraph" w:customStyle="1" w:styleId="02statia2">
    <w:name w:val="02statia2"/>
    <w:basedOn w:val="a7"/>
    <w:rsid w:val="008C4693"/>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ffffff9">
    <w:name w:val="A_рабочий"/>
    <w:basedOn w:val="a7"/>
    <w:rsid w:val="008C4693"/>
    <w:pPr>
      <w:spacing w:after="0" w:line="360" w:lineRule="auto"/>
      <w:ind w:firstLine="720"/>
      <w:jc w:val="both"/>
    </w:pPr>
    <w:rPr>
      <w:rFonts w:ascii="Times New Roman" w:eastAsia="Times New Roman" w:hAnsi="Times New Roman"/>
      <w:color w:val="000000"/>
      <w:kern w:val="16"/>
      <w:sz w:val="28"/>
      <w:szCs w:val="28"/>
      <w:lang w:eastAsia="ru-RU"/>
    </w:rPr>
  </w:style>
  <w:style w:type="paragraph" w:customStyle="1" w:styleId="A12">
    <w:name w:val="Стиль A_рабочий + Междустр.интервал:  множитель 12 ин"/>
    <w:basedOn w:val="Affffff9"/>
    <w:rsid w:val="008C4693"/>
    <w:pPr>
      <w:spacing w:line="288" w:lineRule="auto"/>
    </w:pPr>
    <w:rPr>
      <w:szCs w:val="20"/>
    </w:rPr>
  </w:style>
  <w:style w:type="paragraph" w:customStyle="1" w:styleId="2220">
    <w:name w:val="222"/>
    <w:basedOn w:val="a7"/>
    <w:rsid w:val="008C4693"/>
    <w:pPr>
      <w:spacing w:after="0" w:line="240" w:lineRule="auto"/>
      <w:ind w:left="851"/>
    </w:pPr>
    <w:rPr>
      <w:rFonts w:ascii="Times New Roman CYR" w:eastAsia="Times New Roman" w:hAnsi="Times New Roman CYR"/>
      <w:sz w:val="20"/>
      <w:szCs w:val="20"/>
      <w:lang w:eastAsia="ru-RU"/>
    </w:rPr>
  </w:style>
  <w:style w:type="paragraph" w:customStyle="1" w:styleId="Pa194">
    <w:name w:val="Pa19+4"/>
    <w:basedOn w:val="a7"/>
    <w:next w:val="a7"/>
    <w:rsid w:val="008C4693"/>
    <w:pPr>
      <w:suppressAutoHyphens/>
      <w:autoSpaceDE w:val="0"/>
      <w:spacing w:before="60" w:after="0" w:line="281" w:lineRule="atLeast"/>
    </w:pPr>
    <w:rPr>
      <w:rFonts w:ascii="GaramondC" w:eastAsia="Times New Roman" w:hAnsi="GaramondC"/>
      <w:sz w:val="24"/>
      <w:szCs w:val="24"/>
      <w:lang w:eastAsia="ar-SA"/>
    </w:rPr>
  </w:style>
  <w:style w:type="paragraph" w:customStyle="1" w:styleId="Pa204">
    <w:name w:val="Pa20+4"/>
    <w:basedOn w:val="a7"/>
    <w:next w:val="a7"/>
    <w:rsid w:val="008C4693"/>
    <w:pPr>
      <w:suppressAutoHyphens/>
      <w:autoSpaceDE w:val="0"/>
      <w:spacing w:before="500" w:after="0" w:line="241" w:lineRule="atLeast"/>
    </w:pPr>
    <w:rPr>
      <w:rFonts w:ascii="GaramondC" w:eastAsia="Times New Roman" w:hAnsi="GaramondC"/>
      <w:sz w:val="24"/>
      <w:szCs w:val="24"/>
      <w:lang w:eastAsia="ar-SA"/>
    </w:rPr>
  </w:style>
  <w:style w:type="paragraph" w:customStyle="1" w:styleId="Pa116">
    <w:name w:val="Pa11+6"/>
    <w:basedOn w:val="a7"/>
    <w:next w:val="a7"/>
    <w:rsid w:val="008C4693"/>
    <w:pPr>
      <w:suppressAutoHyphens/>
      <w:autoSpaceDE w:val="0"/>
      <w:spacing w:before="300" w:after="0" w:line="201" w:lineRule="atLeast"/>
    </w:pPr>
    <w:rPr>
      <w:rFonts w:ascii="GaramondC" w:eastAsia="Times New Roman" w:hAnsi="GaramondC"/>
      <w:sz w:val="24"/>
      <w:szCs w:val="24"/>
      <w:lang w:eastAsia="ar-SA"/>
    </w:rPr>
  </w:style>
  <w:style w:type="paragraph" w:customStyle="1" w:styleId="ConsPlusCell">
    <w:name w:val="ConsPlusCell"/>
    <w:rsid w:val="008C4693"/>
    <w:pPr>
      <w:autoSpaceDE w:val="0"/>
      <w:autoSpaceDN w:val="0"/>
      <w:adjustRightInd w:val="0"/>
    </w:pPr>
    <w:rPr>
      <w:rFonts w:ascii="Arial" w:eastAsia="Times New Roman" w:hAnsi="Arial" w:cs="Arial"/>
    </w:rPr>
  </w:style>
  <w:style w:type="paragraph" w:customStyle="1" w:styleId="1f5">
    <w:name w:val="текст1"/>
    <w:rsid w:val="008C4693"/>
    <w:pPr>
      <w:autoSpaceDE w:val="0"/>
      <w:autoSpaceDN w:val="0"/>
      <w:adjustRightInd w:val="0"/>
      <w:ind w:firstLine="397"/>
      <w:jc w:val="both"/>
    </w:pPr>
    <w:rPr>
      <w:rFonts w:ascii="SchoolBookC" w:eastAsia="Times New Roman" w:hAnsi="SchoolBookC"/>
      <w:sz w:val="24"/>
    </w:rPr>
  </w:style>
  <w:style w:type="paragraph" w:customStyle="1" w:styleId="affffffa">
    <w:name w:val="втяжка"/>
    <w:basedOn w:val="1f5"/>
    <w:next w:val="1f5"/>
    <w:rsid w:val="008C4693"/>
    <w:pPr>
      <w:tabs>
        <w:tab w:val="left" w:pos="567"/>
      </w:tabs>
      <w:spacing w:before="57"/>
      <w:ind w:left="567" w:hanging="567"/>
    </w:pPr>
  </w:style>
  <w:style w:type="paragraph" w:customStyle="1" w:styleId="1f6">
    <w:name w:val="втяжка1"/>
    <w:basedOn w:val="affffffa"/>
    <w:next w:val="affffffa"/>
    <w:rsid w:val="008C4693"/>
    <w:pPr>
      <w:tabs>
        <w:tab w:val="clear" w:pos="567"/>
        <w:tab w:val="left" w:pos="1134"/>
      </w:tabs>
      <w:ind w:left="1134"/>
    </w:pPr>
  </w:style>
  <w:style w:type="paragraph" w:customStyle="1" w:styleId="-3">
    <w:name w:val="текст-табл"/>
    <w:basedOn w:val="a7"/>
    <w:next w:val="a7"/>
    <w:rsid w:val="008C4693"/>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b">
    <w:name w:val="текст"/>
    <w:rsid w:val="008C4693"/>
    <w:pPr>
      <w:autoSpaceDE w:val="0"/>
      <w:autoSpaceDN w:val="0"/>
      <w:adjustRightInd w:val="0"/>
      <w:jc w:val="both"/>
    </w:pPr>
    <w:rPr>
      <w:rFonts w:ascii="SchoolBookC" w:eastAsia="Times New Roman" w:hAnsi="SchoolBookC"/>
      <w:color w:val="000000"/>
      <w:sz w:val="24"/>
    </w:rPr>
  </w:style>
  <w:style w:type="paragraph" w:customStyle="1" w:styleId="affffffc">
    <w:name w:val="заг_центр"/>
    <w:basedOn w:val="-3"/>
    <w:rsid w:val="008C4693"/>
    <w:pPr>
      <w:jc w:val="center"/>
    </w:pPr>
    <w:rPr>
      <w:rFonts w:ascii="AvantGardeGothicC" w:hAnsi="AvantGardeGothicC"/>
    </w:rPr>
  </w:style>
  <w:style w:type="paragraph" w:customStyle="1" w:styleId="fr10">
    <w:name w:val="fr1"/>
    <w:basedOn w:val="a7"/>
    <w:rsid w:val="008C4693"/>
    <w:pPr>
      <w:spacing w:before="150" w:after="150" w:line="240" w:lineRule="auto"/>
      <w:ind w:left="150" w:right="150"/>
    </w:pPr>
    <w:rPr>
      <w:rFonts w:ascii="Times New Roman" w:eastAsia="Times New Roman" w:hAnsi="Times New Roman"/>
      <w:sz w:val="24"/>
      <w:szCs w:val="24"/>
      <w:lang w:eastAsia="ru-RU"/>
    </w:rPr>
  </w:style>
  <w:style w:type="paragraph" w:customStyle="1" w:styleId="91">
    <w:name w:val="9"/>
    <w:basedOn w:val="a7"/>
    <w:rsid w:val="008C4693"/>
    <w:pPr>
      <w:spacing w:after="0" w:line="240" w:lineRule="auto"/>
      <w:jc w:val="center"/>
    </w:pPr>
    <w:rPr>
      <w:rFonts w:ascii="Times New Roman" w:eastAsia="Arial Unicode MS" w:hAnsi="Times New Roman"/>
      <w:b/>
      <w:bCs/>
      <w:sz w:val="16"/>
      <w:szCs w:val="16"/>
      <w:lang w:eastAsia="ru-RU"/>
    </w:rPr>
  </w:style>
  <w:style w:type="paragraph" w:customStyle="1" w:styleId="affffffd">
    <w:name w:val="Стиль начало"/>
    <w:basedOn w:val="a7"/>
    <w:uiPriority w:val="99"/>
    <w:rsid w:val="008C4693"/>
    <w:pPr>
      <w:spacing w:after="0" w:line="264" w:lineRule="auto"/>
    </w:pPr>
    <w:rPr>
      <w:rFonts w:ascii="Times New Roman" w:eastAsia="Times New Roman" w:hAnsi="Times New Roman"/>
      <w:sz w:val="28"/>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7"/>
    <w:rsid w:val="008C4693"/>
    <w:pPr>
      <w:spacing w:before="100" w:beforeAutospacing="1" w:after="100" w:afterAutospacing="1" w:line="240" w:lineRule="auto"/>
    </w:pPr>
    <w:rPr>
      <w:rFonts w:ascii="Tahoma" w:eastAsia="Times New Roman" w:hAnsi="Tahoma"/>
      <w:sz w:val="20"/>
      <w:szCs w:val="20"/>
      <w:lang w:val="en-US"/>
    </w:rPr>
  </w:style>
  <w:style w:type="paragraph" w:customStyle="1" w:styleId="03zagolovok2">
    <w:name w:val="03zagolovok2"/>
    <w:basedOn w:val="a7"/>
    <w:rsid w:val="008C4693"/>
    <w:pPr>
      <w:keepNext/>
      <w:spacing w:before="360" w:after="120" w:line="360" w:lineRule="atLeast"/>
      <w:outlineLvl w:val="1"/>
    </w:pPr>
    <w:rPr>
      <w:rFonts w:ascii="GaramondC" w:eastAsia="Times New Roman" w:hAnsi="GaramondC"/>
      <w:b/>
      <w:color w:val="000000"/>
      <w:sz w:val="28"/>
      <w:szCs w:val="28"/>
      <w:lang w:eastAsia="ru-RU"/>
    </w:rPr>
  </w:style>
  <w:style w:type="character" w:customStyle="1" w:styleId="2fc">
    <w:name w:val="Стиль 2 Знак"/>
    <w:link w:val="2fd"/>
    <w:locked/>
    <w:rsid w:val="008C4693"/>
    <w:rPr>
      <w:rFonts w:ascii="Times New Roman" w:eastAsia="Times New Roman" w:hAnsi="Times New Roman"/>
      <w:b/>
      <w:kern w:val="32"/>
      <w:sz w:val="24"/>
      <w:szCs w:val="24"/>
    </w:rPr>
  </w:style>
  <w:style w:type="paragraph" w:customStyle="1" w:styleId="2fd">
    <w:name w:val="Стиль 2"/>
    <w:basedOn w:val="a7"/>
    <w:link w:val="2fc"/>
    <w:rsid w:val="008C4693"/>
    <w:pPr>
      <w:tabs>
        <w:tab w:val="left" w:pos="1260"/>
      </w:tabs>
      <w:spacing w:after="0" w:line="240" w:lineRule="auto"/>
      <w:ind w:firstLine="720"/>
      <w:jc w:val="both"/>
    </w:pPr>
    <w:rPr>
      <w:rFonts w:ascii="Times New Roman" w:eastAsia="Times New Roman" w:hAnsi="Times New Roman"/>
      <w:b/>
      <w:kern w:val="32"/>
      <w:sz w:val="24"/>
      <w:szCs w:val="24"/>
      <w:lang w:eastAsia="ru-RU"/>
    </w:rPr>
  </w:style>
  <w:style w:type="character" w:customStyle="1" w:styleId="affffffe">
    <w:name w:val="Основной текст_"/>
    <w:link w:val="1f7"/>
    <w:locked/>
    <w:rsid w:val="008C4693"/>
    <w:rPr>
      <w:rFonts w:ascii="Times New Roman" w:eastAsia="Times New Roman" w:hAnsi="Times New Roman"/>
      <w:sz w:val="24"/>
    </w:rPr>
  </w:style>
  <w:style w:type="paragraph" w:customStyle="1" w:styleId="1f7">
    <w:name w:val="Основной текст1"/>
    <w:basedOn w:val="a7"/>
    <w:link w:val="affffffe"/>
    <w:rsid w:val="008C4693"/>
    <w:pPr>
      <w:widowControl w:val="0"/>
      <w:snapToGrid w:val="0"/>
      <w:spacing w:after="0" w:line="240" w:lineRule="auto"/>
      <w:jc w:val="both"/>
    </w:pPr>
    <w:rPr>
      <w:rFonts w:ascii="Times New Roman" w:eastAsia="Times New Roman" w:hAnsi="Times New Roman"/>
      <w:sz w:val="24"/>
      <w:szCs w:val="20"/>
      <w:lang w:eastAsia="ru-RU"/>
    </w:rPr>
  </w:style>
  <w:style w:type="paragraph" w:customStyle="1" w:styleId="afffffff">
    <w:name w:val="Текст документа"/>
    <w:basedOn w:val="a7"/>
    <w:uiPriority w:val="99"/>
    <w:rsid w:val="008C4693"/>
    <w:pPr>
      <w:spacing w:after="60" w:line="360" w:lineRule="auto"/>
      <w:ind w:firstLine="720"/>
      <w:jc w:val="both"/>
    </w:pPr>
    <w:rPr>
      <w:rFonts w:ascii="Times New Roman" w:eastAsia="Times New Roman" w:hAnsi="Times New Roman"/>
      <w:sz w:val="24"/>
      <w:szCs w:val="24"/>
      <w:lang w:eastAsia="ru-RU"/>
    </w:rPr>
  </w:style>
  <w:style w:type="character" w:customStyle="1" w:styleId="afffffff0">
    <w:name w:val="АД_Основной текст Знак"/>
    <w:link w:val="afffffff1"/>
    <w:locked/>
    <w:rsid w:val="008C4693"/>
    <w:rPr>
      <w:rFonts w:ascii="Times New Roman" w:eastAsia="Times New Roman" w:hAnsi="Times New Roman"/>
      <w:sz w:val="24"/>
      <w:szCs w:val="24"/>
    </w:rPr>
  </w:style>
  <w:style w:type="paragraph" w:customStyle="1" w:styleId="afffffff1">
    <w:name w:val="АД_Основной текст"/>
    <w:basedOn w:val="a7"/>
    <w:link w:val="afffffff0"/>
    <w:qFormat/>
    <w:rsid w:val="008C4693"/>
    <w:pPr>
      <w:spacing w:after="0" w:line="240" w:lineRule="auto"/>
      <w:ind w:firstLine="567"/>
      <w:jc w:val="both"/>
    </w:pPr>
    <w:rPr>
      <w:rFonts w:ascii="Times New Roman" w:eastAsia="Times New Roman" w:hAnsi="Times New Roman"/>
      <w:sz w:val="24"/>
      <w:szCs w:val="24"/>
      <w:lang w:eastAsia="ru-RU"/>
    </w:rPr>
  </w:style>
  <w:style w:type="paragraph" w:customStyle="1" w:styleId="WW-21">
    <w:name w:val="WW-Основной текст с отступом 2"/>
    <w:basedOn w:val="a7"/>
    <w:rsid w:val="008C4693"/>
    <w:pPr>
      <w:suppressAutoHyphens/>
      <w:spacing w:after="0" w:line="240" w:lineRule="auto"/>
      <w:ind w:left="-540"/>
      <w:jc w:val="both"/>
    </w:pPr>
    <w:rPr>
      <w:rFonts w:ascii="Arial" w:eastAsia="Times New Roman" w:hAnsi="Arial" w:cs="Arial"/>
      <w:sz w:val="18"/>
      <w:szCs w:val="24"/>
      <w:lang w:eastAsia="ar-SA"/>
    </w:rPr>
  </w:style>
  <w:style w:type="paragraph" w:customStyle="1" w:styleId="Heading">
    <w:name w:val="Heading"/>
    <w:rsid w:val="008C4693"/>
    <w:pPr>
      <w:autoSpaceDE w:val="0"/>
      <w:autoSpaceDN w:val="0"/>
      <w:adjustRightInd w:val="0"/>
    </w:pPr>
    <w:rPr>
      <w:rFonts w:ascii="Arial" w:eastAsia="Times New Roman" w:hAnsi="Arial" w:cs="Arial"/>
      <w:b/>
      <w:bCs/>
      <w:sz w:val="22"/>
      <w:szCs w:val="22"/>
    </w:rPr>
  </w:style>
  <w:style w:type="paragraph" w:customStyle="1" w:styleId="Style4">
    <w:name w:val="Style4"/>
    <w:basedOn w:val="a7"/>
    <w:rsid w:val="008C469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7">
    <w:name w:val="Style7"/>
    <w:basedOn w:val="a7"/>
    <w:rsid w:val="008C4693"/>
    <w:pPr>
      <w:widowControl w:val="0"/>
      <w:autoSpaceDE w:val="0"/>
      <w:autoSpaceDN w:val="0"/>
      <w:adjustRightInd w:val="0"/>
      <w:spacing w:after="0" w:line="276" w:lineRule="exact"/>
      <w:ind w:firstLine="744"/>
      <w:jc w:val="both"/>
    </w:pPr>
    <w:rPr>
      <w:rFonts w:ascii="Times New Roman" w:eastAsia="Times New Roman" w:hAnsi="Times New Roman"/>
      <w:sz w:val="24"/>
      <w:szCs w:val="24"/>
      <w:lang w:eastAsia="ru-RU"/>
    </w:rPr>
  </w:style>
  <w:style w:type="paragraph" w:customStyle="1" w:styleId="xl24">
    <w:name w:val="xl24"/>
    <w:basedOn w:val="a7"/>
    <w:rsid w:val="008C46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andard">
    <w:name w:val="Standard"/>
    <w:rsid w:val="008C4693"/>
    <w:pPr>
      <w:widowControl w:val="0"/>
      <w:suppressAutoHyphens/>
      <w:autoSpaceDN w:val="0"/>
    </w:pPr>
    <w:rPr>
      <w:rFonts w:ascii="Times New Roman" w:eastAsia="Arial Unicode MS" w:hAnsi="Times New Roman" w:cs="Tahoma"/>
      <w:kern w:val="3"/>
      <w:sz w:val="24"/>
      <w:szCs w:val="24"/>
    </w:rPr>
  </w:style>
  <w:style w:type="paragraph" w:customStyle="1" w:styleId="1f8">
    <w:name w:val="Рецензия1"/>
    <w:rsid w:val="008C4693"/>
    <w:rPr>
      <w:rFonts w:ascii="Times New Roman" w:eastAsia="Times New Roman" w:hAnsi="Times New Roman"/>
      <w:sz w:val="24"/>
      <w:szCs w:val="24"/>
    </w:rPr>
  </w:style>
  <w:style w:type="paragraph" w:customStyle="1" w:styleId="13pt">
    <w:name w:val="Стиль Абзац + 13 pt Знак"/>
    <w:basedOn w:val="a7"/>
    <w:autoRedefine/>
    <w:rsid w:val="008C4693"/>
    <w:pPr>
      <w:keepNext/>
      <w:tabs>
        <w:tab w:val="left" w:pos="1260"/>
      </w:tabs>
      <w:overflowPunct w:val="0"/>
      <w:autoSpaceDE w:val="0"/>
      <w:autoSpaceDN w:val="0"/>
      <w:adjustRightInd w:val="0"/>
      <w:spacing w:after="0" w:line="240" w:lineRule="auto"/>
      <w:ind w:firstLine="567"/>
      <w:jc w:val="both"/>
    </w:pPr>
    <w:rPr>
      <w:rFonts w:ascii="Times New Roman" w:eastAsia="Times New Roman" w:hAnsi="Times New Roman"/>
      <w:bCs/>
      <w:color w:val="000000"/>
      <w:sz w:val="24"/>
      <w:szCs w:val="24"/>
      <w:lang w:eastAsia="ru-RU"/>
    </w:rPr>
  </w:style>
  <w:style w:type="paragraph" w:customStyle="1" w:styleId="1f9">
    <w:name w:val="Дос Заголовок 1"/>
    <w:basedOn w:val="a7"/>
    <w:autoRedefine/>
    <w:qFormat/>
    <w:rsid w:val="008C4693"/>
    <w:pPr>
      <w:spacing w:after="0" w:line="240" w:lineRule="auto"/>
      <w:jc w:val="center"/>
    </w:pPr>
    <w:rPr>
      <w:rFonts w:ascii="Times New Roman" w:eastAsia="Times New Roman" w:hAnsi="Times New Roman"/>
      <w:b/>
      <w:bCs/>
      <w:szCs w:val="26"/>
      <w:lang w:eastAsia="ru-RU"/>
    </w:rPr>
  </w:style>
  <w:style w:type="paragraph" w:customStyle="1" w:styleId="ListBullet1">
    <w:name w:val="List Bullet 1"/>
    <w:basedOn w:val="a7"/>
    <w:rsid w:val="008C4693"/>
    <w:pPr>
      <w:keepLines/>
      <w:numPr>
        <w:numId w:val="15"/>
      </w:numPr>
      <w:snapToGrid w:val="0"/>
      <w:spacing w:before="120" w:after="120" w:line="288" w:lineRule="auto"/>
      <w:contextualSpacing/>
      <w:jc w:val="both"/>
    </w:pPr>
    <w:rPr>
      <w:rFonts w:ascii="Times New Roman" w:hAnsi="Times New Roman" w:cs="Arial"/>
      <w:sz w:val="20"/>
      <w:szCs w:val="24"/>
    </w:rPr>
  </w:style>
  <w:style w:type="character" w:customStyle="1" w:styleId="TableText">
    <w:name w:val="TableText Знак"/>
    <w:link w:val="TableText0"/>
    <w:locked/>
    <w:rsid w:val="008C4693"/>
    <w:rPr>
      <w:rFonts w:ascii="Times New Roman" w:eastAsia="Times New Roman" w:hAnsi="Times New Roman"/>
    </w:rPr>
  </w:style>
  <w:style w:type="paragraph" w:customStyle="1" w:styleId="TableText0">
    <w:name w:val="TableText"/>
    <w:basedOn w:val="a7"/>
    <w:link w:val="TableText"/>
    <w:qFormat/>
    <w:rsid w:val="008C4693"/>
    <w:pPr>
      <w:keepLines/>
      <w:snapToGrid w:val="0"/>
      <w:spacing w:before="40" w:after="40" w:line="288" w:lineRule="auto"/>
    </w:pPr>
    <w:rPr>
      <w:rFonts w:ascii="Times New Roman" w:eastAsia="Times New Roman" w:hAnsi="Times New Roman"/>
      <w:sz w:val="20"/>
      <w:szCs w:val="20"/>
      <w:lang w:eastAsia="ru-RU"/>
    </w:rPr>
  </w:style>
  <w:style w:type="paragraph" w:customStyle="1" w:styleId="afffffff2">
    <w:name w:val="обычн БО"/>
    <w:basedOn w:val="a7"/>
    <w:rsid w:val="008C4693"/>
    <w:pPr>
      <w:widowControl w:val="0"/>
      <w:spacing w:after="0" w:line="240" w:lineRule="auto"/>
      <w:jc w:val="both"/>
    </w:pPr>
    <w:rPr>
      <w:rFonts w:ascii="Arial" w:eastAsia="Times New Roman" w:hAnsi="Arial"/>
      <w:sz w:val="24"/>
      <w:szCs w:val="20"/>
      <w:lang w:eastAsia="ru-RU"/>
    </w:rPr>
  </w:style>
  <w:style w:type="character" w:customStyle="1" w:styleId="2fe">
    <w:name w:val="Основной текст (2)_"/>
    <w:link w:val="217"/>
    <w:locked/>
    <w:rsid w:val="008C4693"/>
    <w:rPr>
      <w:b/>
      <w:bCs/>
      <w:shd w:val="clear" w:color="auto" w:fill="FFFFFF"/>
    </w:rPr>
  </w:style>
  <w:style w:type="paragraph" w:customStyle="1" w:styleId="217">
    <w:name w:val="Основной текст (2)1"/>
    <w:basedOn w:val="a7"/>
    <w:link w:val="2fe"/>
    <w:rsid w:val="008C4693"/>
    <w:pPr>
      <w:shd w:val="clear" w:color="auto" w:fill="FFFFFF"/>
      <w:spacing w:after="60" w:line="240" w:lineRule="atLeast"/>
    </w:pPr>
    <w:rPr>
      <w:b/>
      <w:bCs/>
      <w:sz w:val="20"/>
      <w:szCs w:val="20"/>
      <w:lang w:eastAsia="ru-RU"/>
    </w:rPr>
  </w:style>
  <w:style w:type="character" w:customStyle="1" w:styleId="93">
    <w:name w:val="Основной текст (9)_"/>
    <w:link w:val="94"/>
    <w:uiPriority w:val="99"/>
    <w:locked/>
    <w:rsid w:val="008C4693"/>
    <w:rPr>
      <w:rFonts w:ascii="Arial" w:hAnsi="Arial" w:cs="Arial"/>
      <w:sz w:val="19"/>
      <w:szCs w:val="19"/>
      <w:shd w:val="clear" w:color="auto" w:fill="FFFFFF"/>
    </w:rPr>
  </w:style>
  <w:style w:type="paragraph" w:customStyle="1" w:styleId="94">
    <w:name w:val="Основной текст (9)"/>
    <w:basedOn w:val="a7"/>
    <w:link w:val="93"/>
    <w:uiPriority w:val="99"/>
    <w:rsid w:val="008C4693"/>
    <w:pPr>
      <w:shd w:val="clear" w:color="auto" w:fill="FFFFFF"/>
      <w:spacing w:after="0" w:line="270" w:lineRule="exact"/>
      <w:jc w:val="both"/>
    </w:pPr>
    <w:rPr>
      <w:rFonts w:ascii="Arial" w:hAnsi="Arial" w:cs="Arial"/>
      <w:sz w:val="19"/>
      <w:szCs w:val="19"/>
      <w:lang w:eastAsia="ru-RU"/>
    </w:rPr>
  </w:style>
  <w:style w:type="character" w:customStyle="1" w:styleId="49">
    <w:name w:val="Основной текст (4)_"/>
    <w:link w:val="4a"/>
    <w:uiPriority w:val="99"/>
    <w:locked/>
    <w:rsid w:val="008C4693"/>
    <w:rPr>
      <w:b/>
      <w:bCs/>
      <w:sz w:val="26"/>
      <w:szCs w:val="26"/>
      <w:shd w:val="clear" w:color="auto" w:fill="FFFFFF"/>
    </w:rPr>
  </w:style>
  <w:style w:type="paragraph" w:customStyle="1" w:styleId="4a">
    <w:name w:val="Основной текст (4)"/>
    <w:basedOn w:val="a7"/>
    <w:link w:val="49"/>
    <w:uiPriority w:val="99"/>
    <w:rsid w:val="008C4693"/>
    <w:pPr>
      <w:shd w:val="clear" w:color="auto" w:fill="FFFFFF"/>
      <w:spacing w:after="540" w:line="317" w:lineRule="exact"/>
      <w:jc w:val="center"/>
    </w:pPr>
    <w:rPr>
      <w:b/>
      <w:bCs/>
      <w:sz w:val="26"/>
      <w:szCs w:val="26"/>
      <w:lang w:eastAsia="ru-RU"/>
    </w:rPr>
  </w:style>
  <w:style w:type="character" w:customStyle="1" w:styleId="55">
    <w:name w:val="Основной текст (5)_"/>
    <w:link w:val="56"/>
    <w:uiPriority w:val="99"/>
    <w:locked/>
    <w:rsid w:val="008C4693"/>
    <w:rPr>
      <w:spacing w:val="-2"/>
      <w:sz w:val="26"/>
      <w:szCs w:val="26"/>
      <w:shd w:val="clear" w:color="auto" w:fill="FFFFFF"/>
    </w:rPr>
  </w:style>
  <w:style w:type="paragraph" w:customStyle="1" w:styleId="56">
    <w:name w:val="Основной текст (5)"/>
    <w:basedOn w:val="a7"/>
    <w:link w:val="55"/>
    <w:uiPriority w:val="99"/>
    <w:rsid w:val="008C4693"/>
    <w:pPr>
      <w:shd w:val="clear" w:color="auto" w:fill="FFFFFF"/>
      <w:spacing w:before="540" w:after="300" w:line="365" w:lineRule="exact"/>
      <w:jc w:val="both"/>
    </w:pPr>
    <w:rPr>
      <w:spacing w:val="-2"/>
      <w:sz w:val="26"/>
      <w:szCs w:val="26"/>
      <w:lang w:eastAsia="ru-RU"/>
    </w:rPr>
  </w:style>
  <w:style w:type="character" w:customStyle="1" w:styleId="3f2">
    <w:name w:val="Основной текст (3)_"/>
    <w:link w:val="3f3"/>
    <w:uiPriority w:val="99"/>
    <w:locked/>
    <w:rsid w:val="008C4693"/>
    <w:rPr>
      <w:b/>
      <w:bCs/>
      <w:spacing w:val="-2"/>
      <w:shd w:val="clear" w:color="auto" w:fill="FFFFFF"/>
    </w:rPr>
  </w:style>
  <w:style w:type="paragraph" w:customStyle="1" w:styleId="3f3">
    <w:name w:val="Основной текст (3)"/>
    <w:basedOn w:val="a7"/>
    <w:link w:val="3f2"/>
    <w:uiPriority w:val="99"/>
    <w:rsid w:val="008C4693"/>
    <w:pPr>
      <w:shd w:val="clear" w:color="auto" w:fill="FFFFFF"/>
      <w:spacing w:after="0" w:line="240" w:lineRule="atLeast"/>
    </w:pPr>
    <w:rPr>
      <w:b/>
      <w:bCs/>
      <w:spacing w:val="-2"/>
      <w:sz w:val="20"/>
      <w:szCs w:val="20"/>
      <w:lang w:eastAsia="ru-RU"/>
    </w:rPr>
  </w:style>
  <w:style w:type="paragraph" w:customStyle="1" w:styleId="2ff">
    <w:name w:val="Основной текст (2)"/>
    <w:basedOn w:val="a7"/>
    <w:rsid w:val="008C4693"/>
    <w:pPr>
      <w:shd w:val="clear" w:color="auto" w:fill="FFFFFF"/>
      <w:spacing w:after="0" w:line="240" w:lineRule="atLeast"/>
      <w:ind w:hanging="260"/>
    </w:pPr>
    <w:rPr>
      <w:rFonts w:ascii="Times New Roman" w:eastAsia="Times New Roman" w:hAnsi="Times New Roman"/>
      <w:spacing w:val="-2"/>
      <w:sz w:val="20"/>
      <w:szCs w:val="20"/>
    </w:rPr>
  </w:style>
  <w:style w:type="character" w:customStyle="1" w:styleId="1fa">
    <w:name w:val="Заголовок №1_"/>
    <w:link w:val="118"/>
    <w:uiPriority w:val="99"/>
    <w:locked/>
    <w:rsid w:val="008C4693"/>
    <w:rPr>
      <w:spacing w:val="-2"/>
      <w:sz w:val="26"/>
      <w:szCs w:val="26"/>
      <w:shd w:val="clear" w:color="auto" w:fill="FFFFFF"/>
    </w:rPr>
  </w:style>
  <w:style w:type="paragraph" w:customStyle="1" w:styleId="118">
    <w:name w:val="Заголовок №11"/>
    <w:basedOn w:val="a7"/>
    <w:link w:val="1fa"/>
    <w:uiPriority w:val="99"/>
    <w:rsid w:val="008C4693"/>
    <w:pPr>
      <w:shd w:val="clear" w:color="auto" w:fill="FFFFFF"/>
      <w:spacing w:after="0" w:line="326" w:lineRule="exact"/>
      <w:jc w:val="center"/>
      <w:outlineLvl w:val="0"/>
    </w:pPr>
    <w:rPr>
      <w:spacing w:val="-2"/>
      <w:sz w:val="26"/>
      <w:szCs w:val="26"/>
      <w:lang w:eastAsia="ru-RU"/>
    </w:rPr>
  </w:style>
  <w:style w:type="character" w:customStyle="1" w:styleId="81">
    <w:name w:val="Основной текст (8)_"/>
    <w:link w:val="83"/>
    <w:uiPriority w:val="99"/>
    <w:locked/>
    <w:rsid w:val="008C4693"/>
    <w:rPr>
      <w:b/>
      <w:bCs/>
      <w:sz w:val="18"/>
      <w:szCs w:val="18"/>
      <w:shd w:val="clear" w:color="auto" w:fill="FFFFFF"/>
    </w:rPr>
  </w:style>
  <w:style w:type="paragraph" w:customStyle="1" w:styleId="83">
    <w:name w:val="Основной текст (8)"/>
    <w:basedOn w:val="a7"/>
    <w:link w:val="81"/>
    <w:uiPriority w:val="99"/>
    <w:rsid w:val="008C4693"/>
    <w:pPr>
      <w:shd w:val="clear" w:color="auto" w:fill="FFFFFF"/>
      <w:spacing w:after="0" w:line="240" w:lineRule="atLeast"/>
    </w:pPr>
    <w:rPr>
      <w:b/>
      <w:bCs/>
      <w:sz w:val="18"/>
      <w:szCs w:val="18"/>
      <w:lang w:eastAsia="ru-RU"/>
    </w:rPr>
  </w:style>
  <w:style w:type="character" w:customStyle="1" w:styleId="73">
    <w:name w:val="Основной текст (7)_"/>
    <w:link w:val="74"/>
    <w:uiPriority w:val="99"/>
    <w:locked/>
    <w:rsid w:val="008C4693"/>
    <w:rPr>
      <w:b/>
      <w:bCs/>
      <w:spacing w:val="7"/>
      <w:sz w:val="18"/>
      <w:szCs w:val="18"/>
      <w:shd w:val="clear" w:color="auto" w:fill="FFFFFF"/>
    </w:rPr>
  </w:style>
  <w:style w:type="paragraph" w:customStyle="1" w:styleId="74">
    <w:name w:val="Основной текст (7)"/>
    <w:basedOn w:val="a7"/>
    <w:link w:val="73"/>
    <w:uiPriority w:val="99"/>
    <w:rsid w:val="008C4693"/>
    <w:pPr>
      <w:shd w:val="clear" w:color="auto" w:fill="FFFFFF"/>
      <w:spacing w:after="0" w:line="240" w:lineRule="atLeast"/>
      <w:jc w:val="right"/>
    </w:pPr>
    <w:rPr>
      <w:b/>
      <w:bCs/>
      <w:spacing w:val="7"/>
      <w:sz w:val="18"/>
      <w:szCs w:val="18"/>
      <w:lang w:eastAsia="ru-RU"/>
    </w:rPr>
  </w:style>
  <w:style w:type="paragraph" w:customStyle="1" w:styleId="313">
    <w:name w:val="Основной текст (3)1"/>
    <w:basedOn w:val="a7"/>
    <w:rsid w:val="008C4693"/>
    <w:pPr>
      <w:shd w:val="clear" w:color="auto" w:fill="FFFFFF"/>
      <w:spacing w:before="240" w:after="240" w:line="240" w:lineRule="atLeast"/>
    </w:pPr>
    <w:rPr>
      <w:rFonts w:ascii="Times New Roman" w:eastAsia="Courier New" w:hAnsi="Times New Roman"/>
      <w:b/>
      <w:bCs/>
      <w:lang w:eastAsia="ru-RU"/>
    </w:rPr>
  </w:style>
  <w:style w:type="paragraph" w:customStyle="1" w:styleId="Style31">
    <w:name w:val="Style31"/>
    <w:basedOn w:val="a7"/>
    <w:rsid w:val="008C4693"/>
    <w:pPr>
      <w:widowControl w:val="0"/>
      <w:autoSpaceDE w:val="0"/>
      <w:autoSpaceDN w:val="0"/>
      <w:adjustRightInd w:val="0"/>
      <w:spacing w:after="0" w:line="276" w:lineRule="exact"/>
      <w:ind w:firstLine="720"/>
      <w:jc w:val="both"/>
    </w:pPr>
    <w:rPr>
      <w:rFonts w:ascii="Times New Roman" w:eastAsia="Times New Roman" w:hAnsi="Times New Roman"/>
      <w:sz w:val="24"/>
      <w:szCs w:val="24"/>
      <w:lang w:eastAsia="ru-RU"/>
    </w:rPr>
  </w:style>
  <w:style w:type="paragraph" w:customStyle="1" w:styleId="Style20">
    <w:name w:val="Style20"/>
    <w:basedOn w:val="a7"/>
    <w:rsid w:val="008C4693"/>
    <w:pPr>
      <w:widowControl w:val="0"/>
      <w:autoSpaceDE w:val="0"/>
      <w:autoSpaceDN w:val="0"/>
      <w:adjustRightInd w:val="0"/>
      <w:spacing w:after="0" w:line="277" w:lineRule="exact"/>
      <w:ind w:firstLine="730"/>
      <w:jc w:val="both"/>
    </w:pPr>
    <w:rPr>
      <w:rFonts w:ascii="Times New Roman" w:eastAsia="Times New Roman" w:hAnsi="Times New Roman"/>
      <w:sz w:val="24"/>
      <w:szCs w:val="24"/>
      <w:lang w:eastAsia="ru-RU"/>
    </w:rPr>
  </w:style>
  <w:style w:type="paragraph" w:customStyle="1" w:styleId="afffffff3">
    <w:name w:val="Готовый"/>
    <w:basedOn w:val="a7"/>
    <w:rsid w:val="008C469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customStyle="1" w:styleId="218">
    <w:name w:val="Цитата 21"/>
    <w:basedOn w:val="a7"/>
    <w:next w:val="a7"/>
    <w:uiPriority w:val="29"/>
    <w:qFormat/>
    <w:rsid w:val="008C4693"/>
    <w:pPr>
      <w:spacing w:after="240" w:line="480" w:lineRule="auto"/>
      <w:ind w:firstLine="360"/>
    </w:pPr>
    <w:rPr>
      <w:color w:val="5A5A5A"/>
    </w:rPr>
  </w:style>
  <w:style w:type="paragraph" w:customStyle="1" w:styleId="1fb">
    <w:name w:val="Выделенная цитата1"/>
    <w:basedOn w:val="a7"/>
    <w:next w:val="a7"/>
    <w:uiPriority w:val="30"/>
    <w:qFormat/>
    <w:rsid w:val="008C4693"/>
    <w:pPr>
      <w:spacing w:before="320" w:after="480" w:line="240" w:lineRule="auto"/>
      <w:ind w:left="720" w:right="720"/>
      <w:jc w:val="center"/>
    </w:pPr>
    <w:rPr>
      <w:rFonts w:ascii="Cambria" w:eastAsia="Times New Roman" w:hAnsi="Cambria"/>
      <w:i/>
      <w:iCs/>
      <w:sz w:val="20"/>
      <w:szCs w:val="20"/>
    </w:rPr>
  </w:style>
  <w:style w:type="paragraph" w:customStyle="1" w:styleId="1fc">
    <w:name w:val="Заголовок оглавления1"/>
    <w:basedOn w:val="13"/>
    <w:next w:val="a7"/>
    <w:uiPriority w:val="39"/>
    <w:semiHidden/>
    <w:qFormat/>
    <w:rsid w:val="008C4693"/>
    <w:pPr>
      <w:spacing w:before="600" w:beforeAutospacing="0" w:after="0" w:afterAutospacing="0" w:line="360" w:lineRule="auto"/>
      <w:outlineLvl w:val="9"/>
    </w:pPr>
    <w:rPr>
      <w:rFonts w:ascii="Cambria" w:hAnsi="Cambria" w:cs="Times New Roman"/>
      <w:i/>
      <w:iCs/>
      <w:kern w:val="0"/>
      <w:sz w:val="32"/>
      <w:szCs w:val="32"/>
      <w:lang w:eastAsia="en-US" w:bidi="en-US"/>
    </w:rPr>
  </w:style>
  <w:style w:type="paragraph" w:customStyle="1" w:styleId="2ff0">
    <w:name w:val="Заголовок оглавления2"/>
    <w:basedOn w:val="13"/>
    <w:next w:val="a7"/>
    <w:uiPriority w:val="39"/>
    <w:semiHidden/>
    <w:qFormat/>
    <w:rsid w:val="008C4693"/>
    <w:pPr>
      <w:widowControl w:val="0"/>
      <w:suppressLineNumbers/>
      <w:spacing w:before="600" w:beforeAutospacing="0" w:after="0" w:afterAutospacing="0" w:line="360" w:lineRule="auto"/>
      <w:outlineLvl w:val="9"/>
    </w:pPr>
    <w:rPr>
      <w:rFonts w:ascii="Cambria" w:hAnsi="Cambria" w:cs="Times New Roman"/>
      <w:i/>
      <w:iCs/>
      <w:kern w:val="0"/>
      <w:sz w:val="32"/>
      <w:szCs w:val="32"/>
      <w:lang w:val="en-US" w:eastAsia="en-US" w:bidi="en-US"/>
    </w:rPr>
  </w:style>
  <w:style w:type="paragraph" w:customStyle="1" w:styleId="14pt36">
    <w:name w:val="Стиль 14 pt полужирный по центру Перед:  36 пт"/>
    <w:basedOn w:val="a7"/>
    <w:uiPriority w:val="99"/>
    <w:rsid w:val="008C4693"/>
    <w:pPr>
      <w:spacing w:before="1680" w:after="240" w:line="240" w:lineRule="auto"/>
      <w:jc w:val="center"/>
    </w:pPr>
    <w:rPr>
      <w:rFonts w:ascii="Times New Roman" w:eastAsia="Times New Roman" w:hAnsi="Times New Roman"/>
      <w:b/>
      <w:bCs/>
      <w:sz w:val="28"/>
      <w:szCs w:val="28"/>
      <w:lang w:eastAsia="ru-RU"/>
    </w:rPr>
  </w:style>
  <w:style w:type="paragraph" w:customStyle="1" w:styleId="vipinfo2">
    <w:name w:val="vip_info2"/>
    <w:basedOn w:val="a7"/>
    <w:uiPriority w:val="99"/>
    <w:rsid w:val="008C469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d">
    <w:name w:val="Знак Знак Знак1 Знак Знак Знак Знак Знак Знак Знак Знак Знак Знак Знак Знак Знак Знак Знак Знак Знак Знак Знак Знак Знак Знак Знак"/>
    <w:basedOn w:val="a7"/>
    <w:rsid w:val="008C4693"/>
    <w:pPr>
      <w:spacing w:after="160" w:line="240" w:lineRule="exact"/>
    </w:pPr>
    <w:rPr>
      <w:rFonts w:ascii="Verdana" w:eastAsia="Times New Roman" w:hAnsi="Verdana"/>
      <w:sz w:val="24"/>
      <w:szCs w:val="24"/>
      <w:lang w:val="en-US"/>
    </w:rPr>
  </w:style>
  <w:style w:type="paragraph" w:customStyle="1" w:styleId="2ff1">
    <w:name w:val="Без интервала2"/>
    <w:rsid w:val="008C4693"/>
    <w:pPr>
      <w:suppressAutoHyphens/>
    </w:pPr>
    <w:rPr>
      <w:rFonts w:eastAsia="Times New Roman" w:cs="Calibri"/>
      <w:sz w:val="22"/>
      <w:szCs w:val="22"/>
      <w:lang w:eastAsia="ar-SA"/>
    </w:rPr>
  </w:style>
  <w:style w:type="paragraph" w:customStyle="1" w:styleId="1fe">
    <w:name w:val="Без интервала1"/>
    <w:rsid w:val="008C4693"/>
    <w:pPr>
      <w:suppressAutoHyphens/>
    </w:pPr>
    <w:rPr>
      <w:rFonts w:eastAsia="Times New Roman" w:cs="Calibri"/>
      <w:sz w:val="22"/>
      <w:szCs w:val="22"/>
      <w:lang w:eastAsia="ar-SA"/>
    </w:rPr>
  </w:style>
  <w:style w:type="character" w:customStyle="1" w:styleId="BodyTextIndentChar">
    <w:name w:val="Body Text Indent Char"/>
    <w:link w:val="1ff"/>
    <w:locked/>
    <w:rsid w:val="008C4693"/>
    <w:rPr>
      <w:rFonts w:ascii="Times New Roman" w:hAnsi="Times New Roman"/>
      <w:sz w:val="24"/>
      <w:szCs w:val="24"/>
    </w:rPr>
  </w:style>
  <w:style w:type="paragraph" w:customStyle="1" w:styleId="1ff">
    <w:name w:val="Основной текст с отступом1"/>
    <w:basedOn w:val="a7"/>
    <w:link w:val="BodyTextIndentChar"/>
    <w:rsid w:val="008C4693"/>
    <w:pPr>
      <w:spacing w:after="120" w:line="240" w:lineRule="auto"/>
      <w:ind w:left="283"/>
      <w:jc w:val="both"/>
    </w:pPr>
    <w:rPr>
      <w:rFonts w:ascii="Times New Roman" w:hAnsi="Times New Roman"/>
      <w:sz w:val="24"/>
      <w:szCs w:val="24"/>
      <w:lang w:eastAsia="ru-RU"/>
    </w:rPr>
  </w:style>
  <w:style w:type="paragraph" w:customStyle="1" w:styleId="3f4">
    <w:name w:val="Без интервала3"/>
    <w:rsid w:val="008C4693"/>
    <w:rPr>
      <w:sz w:val="22"/>
      <w:szCs w:val="22"/>
    </w:rPr>
  </w:style>
  <w:style w:type="paragraph" w:customStyle="1" w:styleId="219">
    <w:name w:val="Абзац списка21"/>
    <w:basedOn w:val="a7"/>
    <w:rsid w:val="008C4693"/>
    <w:pPr>
      <w:spacing w:after="0" w:line="240" w:lineRule="auto"/>
      <w:ind w:left="708"/>
    </w:pPr>
    <w:rPr>
      <w:rFonts w:ascii="Times New Roman" w:eastAsia="Times New Roman" w:hAnsi="Times New Roman"/>
      <w:sz w:val="24"/>
      <w:szCs w:val="24"/>
      <w:lang w:eastAsia="ru-RU"/>
    </w:rPr>
  </w:style>
  <w:style w:type="paragraph" w:customStyle="1" w:styleId="12">
    <w:name w:val="ТЗ1 заг с/н"/>
    <w:basedOn w:val="a7"/>
    <w:next w:val="a7"/>
    <w:qFormat/>
    <w:rsid w:val="008C4693"/>
    <w:pPr>
      <w:keepLines/>
      <w:numPr>
        <w:numId w:val="16"/>
      </w:numPr>
      <w:suppressAutoHyphens/>
      <w:spacing w:before="120" w:after="240" w:line="240" w:lineRule="auto"/>
      <w:jc w:val="both"/>
      <w:outlineLvl w:val="0"/>
    </w:pPr>
    <w:rPr>
      <w:rFonts w:ascii="Times New Roman" w:eastAsia="Times New Roman" w:hAnsi="Times New Roman"/>
      <w:b/>
      <w:caps/>
      <w:sz w:val="24"/>
      <w:szCs w:val="24"/>
      <w:lang w:eastAsia="ru-RU"/>
    </w:rPr>
  </w:style>
  <w:style w:type="character" w:customStyle="1" w:styleId="3f5">
    <w:name w:val="ТЗ3 заг с/н Знак Знак"/>
    <w:link w:val="33"/>
    <w:locked/>
    <w:rsid w:val="008C4693"/>
    <w:rPr>
      <w:rFonts w:ascii="Times New Roman" w:eastAsia="Times New Roman" w:hAnsi="Times New Roman"/>
      <w:b/>
      <w:sz w:val="24"/>
      <w:szCs w:val="24"/>
    </w:rPr>
  </w:style>
  <w:style w:type="paragraph" w:customStyle="1" w:styleId="33">
    <w:name w:val="ТЗ3 заг с/н"/>
    <w:basedOn w:val="a7"/>
    <w:next w:val="a7"/>
    <w:link w:val="3f5"/>
    <w:qFormat/>
    <w:rsid w:val="008C4693"/>
    <w:pPr>
      <w:numPr>
        <w:ilvl w:val="2"/>
        <w:numId w:val="16"/>
      </w:numPr>
      <w:spacing w:before="60" w:after="60" w:line="360" w:lineRule="auto"/>
      <w:jc w:val="both"/>
      <w:outlineLvl w:val="2"/>
    </w:pPr>
    <w:rPr>
      <w:rFonts w:ascii="Times New Roman" w:eastAsia="Times New Roman" w:hAnsi="Times New Roman"/>
      <w:b/>
      <w:sz w:val="24"/>
      <w:szCs w:val="24"/>
      <w:lang w:eastAsia="ru-RU"/>
    </w:rPr>
  </w:style>
  <w:style w:type="character" w:customStyle="1" w:styleId="2ff2">
    <w:name w:val="ТЗ2 заг с/н Знак Знак"/>
    <w:link w:val="24"/>
    <w:locked/>
    <w:rsid w:val="008C4693"/>
    <w:rPr>
      <w:rFonts w:ascii="Times New Roman" w:hAnsi="Times New Roman"/>
      <w:b/>
      <w:sz w:val="24"/>
      <w:szCs w:val="24"/>
    </w:rPr>
  </w:style>
  <w:style w:type="paragraph" w:customStyle="1" w:styleId="24">
    <w:name w:val="ТЗ2 заг с/н"/>
    <w:basedOn w:val="a7"/>
    <w:next w:val="a7"/>
    <w:link w:val="2ff2"/>
    <w:qFormat/>
    <w:rsid w:val="008C4693"/>
    <w:pPr>
      <w:keepNext/>
      <w:keepLines/>
      <w:numPr>
        <w:ilvl w:val="1"/>
        <w:numId w:val="16"/>
      </w:numPr>
      <w:spacing w:after="0" w:line="360" w:lineRule="auto"/>
      <w:jc w:val="both"/>
      <w:outlineLvl w:val="1"/>
    </w:pPr>
    <w:rPr>
      <w:rFonts w:ascii="Times New Roman" w:hAnsi="Times New Roman"/>
      <w:b/>
      <w:sz w:val="24"/>
      <w:szCs w:val="24"/>
      <w:lang w:eastAsia="ru-RU"/>
    </w:rPr>
  </w:style>
  <w:style w:type="paragraph" w:customStyle="1" w:styleId="44">
    <w:name w:val="ТЗ4 заг с/н"/>
    <w:basedOn w:val="a7"/>
    <w:next w:val="a7"/>
    <w:autoRedefine/>
    <w:qFormat/>
    <w:rsid w:val="008C4693"/>
    <w:pPr>
      <w:numPr>
        <w:ilvl w:val="3"/>
        <w:numId w:val="16"/>
      </w:numPr>
      <w:spacing w:before="120" w:after="120" w:line="360" w:lineRule="auto"/>
      <w:jc w:val="both"/>
      <w:outlineLvl w:val="3"/>
    </w:pPr>
    <w:rPr>
      <w:rFonts w:ascii="Times New Roman" w:eastAsia="Times New Roman" w:hAnsi="Times New Roman"/>
      <w:b/>
      <w:sz w:val="24"/>
      <w:lang w:eastAsia="ru-RU"/>
    </w:rPr>
  </w:style>
  <w:style w:type="paragraph" w:customStyle="1" w:styleId="012">
    <w:name w:val="ТЗ0 основной + 12пт"/>
    <w:basedOn w:val="a7"/>
    <w:qFormat/>
    <w:rsid w:val="008C4693"/>
    <w:pPr>
      <w:spacing w:before="60" w:after="60" w:line="360" w:lineRule="auto"/>
      <w:ind w:firstLine="709"/>
      <w:jc w:val="both"/>
    </w:pPr>
    <w:rPr>
      <w:rFonts w:ascii="Times New Roman" w:eastAsia="Times New Roman" w:hAnsi="Times New Roman"/>
      <w:bCs/>
      <w:color w:val="000000"/>
      <w:spacing w:val="-1"/>
      <w:sz w:val="24"/>
      <w:szCs w:val="26"/>
      <w:lang w:eastAsia="ru-RU"/>
    </w:rPr>
  </w:style>
  <w:style w:type="character" w:customStyle="1" w:styleId="afffffff4">
    <w:name w:val="Абзац первого уровня Знак"/>
    <w:link w:val="a"/>
    <w:locked/>
    <w:rsid w:val="008C4693"/>
    <w:rPr>
      <w:sz w:val="24"/>
      <w:szCs w:val="24"/>
    </w:rPr>
  </w:style>
  <w:style w:type="paragraph" w:customStyle="1" w:styleId="a">
    <w:name w:val="Абзац первого уровня"/>
    <w:basedOn w:val="a7"/>
    <w:link w:val="afffffff4"/>
    <w:rsid w:val="008C4693"/>
    <w:pPr>
      <w:numPr>
        <w:numId w:val="17"/>
      </w:numPr>
      <w:spacing w:before="120" w:after="120" w:line="240" w:lineRule="auto"/>
      <w:jc w:val="both"/>
    </w:pPr>
    <w:rPr>
      <w:sz w:val="24"/>
      <w:szCs w:val="24"/>
      <w:lang w:eastAsia="ru-RU"/>
    </w:rPr>
  </w:style>
  <w:style w:type="paragraph" w:customStyle="1" w:styleId="BulletList1">
    <w:name w:val="Bullet_List_1"/>
    <w:rsid w:val="008C4693"/>
    <w:pPr>
      <w:numPr>
        <w:numId w:val="18"/>
      </w:numPr>
      <w:spacing w:line="360" w:lineRule="auto"/>
      <w:jc w:val="both"/>
    </w:pPr>
    <w:rPr>
      <w:rFonts w:ascii="Times New Roman" w:eastAsia="Times New Roman" w:hAnsi="Times New Roman"/>
      <w:sz w:val="24"/>
      <w:szCs w:val="24"/>
      <w:lang w:val="en-US"/>
    </w:rPr>
  </w:style>
  <w:style w:type="character" w:customStyle="1" w:styleId="0">
    <w:name w:val="_Текст0 Знак Знак"/>
    <w:link w:val="00"/>
    <w:locked/>
    <w:rsid w:val="008C4693"/>
    <w:rPr>
      <w:rFonts w:ascii="Arial" w:eastAsia="Times New Roman" w:hAnsi="Arial"/>
      <w:sz w:val="24"/>
      <w:szCs w:val="24"/>
    </w:rPr>
  </w:style>
  <w:style w:type="paragraph" w:customStyle="1" w:styleId="00">
    <w:name w:val="_Текст0 Знак"/>
    <w:link w:val="0"/>
    <w:rsid w:val="008C4693"/>
    <w:pPr>
      <w:spacing w:after="120"/>
      <w:ind w:firstLine="709"/>
      <w:jc w:val="both"/>
    </w:pPr>
    <w:rPr>
      <w:rFonts w:ascii="Arial" w:eastAsia="Times New Roman" w:hAnsi="Arial"/>
      <w:sz w:val="24"/>
      <w:szCs w:val="24"/>
    </w:rPr>
  </w:style>
  <w:style w:type="character" w:customStyle="1" w:styleId="010">
    <w:name w:val="_Текст0_Список 1 уровня Знак Знак"/>
    <w:link w:val="01"/>
    <w:locked/>
    <w:rsid w:val="008C4693"/>
    <w:rPr>
      <w:rFonts w:ascii="Arial" w:eastAsia="Times New Roman" w:hAnsi="Arial"/>
      <w:sz w:val="24"/>
      <w:szCs w:val="24"/>
    </w:rPr>
  </w:style>
  <w:style w:type="paragraph" w:customStyle="1" w:styleId="01">
    <w:name w:val="_Текст0_Список 1 уровня Знак"/>
    <w:link w:val="010"/>
    <w:rsid w:val="008C4693"/>
    <w:pPr>
      <w:numPr>
        <w:numId w:val="19"/>
      </w:numPr>
      <w:spacing w:after="120"/>
      <w:jc w:val="both"/>
    </w:pPr>
    <w:rPr>
      <w:rFonts w:ascii="Arial" w:eastAsia="Times New Roman" w:hAnsi="Arial"/>
      <w:sz w:val="24"/>
      <w:szCs w:val="24"/>
    </w:rPr>
  </w:style>
  <w:style w:type="character" w:customStyle="1" w:styleId="afffffff5">
    <w:name w:val="_Табл_Заголовок Знак"/>
    <w:link w:val="afffffff6"/>
    <w:locked/>
    <w:rsid w:val="008C4693"/>
    <w:rPr>
      <w:rFonts w:ascii="Arial" w:eastAsia="Times New Roman" w:hAnsi="Arial"/>
      <w:sz w:val="24"/>
      <w:szCs w:val="24"/>
    </w:rPr>
  </w:style>
  <w:style w:type="paragraph" w:customStyle="1" w:styleId="afffffff6">
    <w:name w:val="_Табл_Заголовок"/>
    <w:link w:val="afffffff5"/>
    <w:rsid w:val="008C4693"/>
    <w:pPr>
      <w:spacing w:after="120"/>
      <w:jc w:val="center"/>
    </w:pPr>
    <w:rPr>
      <w:rFonts w:ascii="Arial" w:eastAsia="Times New Roman" w:hAnsi="Arial"/>
      <w:sz w:val="24"/>
      <w:szCs w:val="24"/>
    </w:rPr>
  </w:style>
  <w:style w:type="character" w:customStyle="1" w:styleId="03">
    <w:name w:val="_Табл_Текст0 внутри Знак"/>
    <w:link w:val="04"/>
    <w:locked/>
    <w:rsid w:val="008C4693"/>
    <w:rPr>
      <w:rFonts w:ascii="Arial" w:eastAsia="Times New Roman" w:hAnsi="Arial"/>
      <w:sz w:val="24"/>
      <w:szCs w:val="24"/>
    </w:rPr>
  </w:style>
  <w:style w:type="paragraph" w:customStyle="1" w:styleId="04">
    <w:name w:val="_Табл_Текст0 внутри"/>
    <w:link w:val="03"/>
    <w:rsid w:val="008C4693"/>
    <w:pPr>
      <w:spacing w:after="120"/>
      <w:jc w:val="both"/>
    </w:pPr>
    <w:rPr>
      <w:rFonts w:ascii="Arial" w:eastAsia="Times New Roman" w:hAnsi="Arial"/>
      <w:sz w:val="24"/>
      <w:szCs w:val="24"/>
    </w:rPr>
  </w:style>
  <w:style w:type="paragraph" w:customStyle="1" w:styleId="afffffff7">
    <w:name w:val="_Табл_После"/>
    <w:next w:val="00"/>
    <w:rsid w:val="008C4693"/>
    <w:pPr>
      <w:spacing w:after="120"/>
    </w:pPr>
    <w:rPr>
      <w:rFonts w:ascii="Arial" w:eastAsia="Times New Roman" w:hAnsi="Arial"/>
      <w:bCs/>
      <w:sz w:val="24"/>
      <w:lang w:eastAsia="en-US"/>
    </w:rPr>
  </w:style>
  <w:style w:type="paragraph" w:customStyle="1" w:styleId="02">
    <w:name w:val="_Текст0_Список 2 уровня"/>
    <w:rsid w:val="008C4693"/>
    <w:pPr>
      <w:numPr>
        <w:numId w:val="20"/>
      </w:numPr>
      <w:spacing w:after="120"/>
      <w:jc w:val="both"/>
    </w:pPr>
    <w:rPr>
      <w:rFonts w:ascii="Arial" w:eastAsia="Times New Roman" w:hAnsi="Arial"/>
      <w:sz w:val="24"/>
      <w:szCs w:val="24"/>
    </w:rPr>
  </w:style>
  <w:style w:type="character" w:customStyle="1" w:styleId="1ff0">
    <w:name w:val="_Текст1 Знак"/>
    <w:link w:val="1ff1"/>
    <w:locked/>
    <w:rsid w:val="008C4693"/>
    <w:rPr>
      <w:rFonts w:ascii="Arial" w:eastAsia="Times New Roman" w:hAnsi="Arial"/>
      <w:spacing w:val="-2"/>
      <w:sz w:val="24"/>
      <w:szCs w:val="24"/>
    </w:rPr>
  </w:style>
  <w:style w:type="paragraph" w:customStyle="1" w:styleId="1ff1">
    <w:name w:val="_Текст1"/>
    <w:basedOn w:val="00"/>
    <w:link w:val="1ff0"/>
    <w:rsid w:val="008C4693"/>
    <w:pPr>
      <w:tabs>
        <w:tab w:val="left" w:pos="340"/>
      </w:tabs>
      <w:ind w:left="340" w:firstLine="0"/>
    </w:pPr>
    <w:rPr>
      <w:spacing w:val="-2"/>
    </w:rPr>
  </w:style>
  <w:style w:type="paragraph" w:customStyle="1" w:styleId="afffffff8">
    <w:name w:val="_Обычный_перед_списком"/>
    <w:basedOn w:val="a7"/>
    <w:next w:val="a7"/>
    <w:rsid w:val="008C4693"/>
    <w:pPr>
      <w:keepNext/>
      <w:spacing w:before="40" w:after="0" w:line="240" w:lineRule="auto"/>
      <w:ind w:firstLine="709"/>
      <w:jc w:val="both"/>
    </w:pPr>
    <w:rPr>
      <w:rFonts w:ascii="Times New Roman" w:eastAsia="Times New Roman" w:hAnsi="Times New Roman"/>
      <w:sz w:val="24"/>
    </w:rPr>
  </w:style>
  <w:style w:type="paragraph" w:customStyle="1" w:styleId="05">
    <w:name w:val="_Текст0"/>
    <w:rsid w:val="008C4693"/>
    <w:pPr>
      <w:spacing w:after="120"/>
      <w:ind w:firstLine="709"/>
      <w:jc w:val="both"/>
    </w:pPr>
    <w:rPr>
      <w:rFonts w:ascii="Arial" w:eastAsia="Times New Roman" w:hAnsi="Arial"/>
      <w:sz w:val="24"/>
      <w:szCs w:val="24"/>
    </w:rPr>
  </w:style>
  <w:style w:type="character" w:customStyle="1" w:styleId="1ff2">
    <w:name w:val="Абзац 1 Знак"/>
    <w:link w:val="1"/>
    <w:locked/>
    <w:rsid w:val="008C4693"/>
    <w:rPr>
      <w:rFonts w:ascii="Times New Roman" w:hAnsi="Times New Roman"/>
      <w:sz w:val="24"/>
      <w:szCs w:val="24"/>
    </w:rPr>
  </w:style>
  <w:style w:type="paragraph" w:customStyle="1" w:styleId="1">
    <w:name w:val="Абзац 1"/>
    <w:basedOn w:val="a7"/>
    <w:link w:val="1ff2"/>
    <w:rsid w:val="008C4693"/>
    <w:pPr>
      <w:numPr>
        <w:ilvl w:val="1"/>
        <w:numId w:val="21"/>
      </w:numPr>
      <w:snapToGrid w:val="0"/>
      <w:spacing w:after="0" w:line="360" w:lineRule="auto"/>
      <w:jc w:val="both"/>
    </w:pPr>
    <w:rPr>
      <w:rFonts w:ascii="Times New Roman" w:hAnsi="Times New Roman"/>
      <w:sz w:val="24"/>
      <w:szCs w:val="24"/>
      <w:lang w:eastAsia="ru-RU"/>
    </w:rPr>
  </w:style>
  <w:style w:type="paragraph" w:customStyle="1" w:styleId="-4">
    <w:name w:val="Таблица - заголовки столбцов"/>
    <w:basedOn w:val="a7"/>
    <w:rsid w:val="008C4693"/>
    <w:pPr>
      <w:widowControl w:val="0"/>
      <w:spacing w:after="0" w:line="240" w:lineRule="auto"/>
      <w:jc w:val="center"/>
    </w:pPr>
    <w:rPr>
      <w:rFonts w:ascii="Times New Roman" w:eastAsia="Times New Roman" w:hAnsi="Times New Roman"/>
      <w:sz w:val="24"/>
      <w:szCs w:val="20"/>
      <w:lang w:eastAsia="ru-RU"/>
    </w:rPr>
  </w:style>
  <w:style w:type="paragraph" w:customStyle="1" w:styleId="Style9">
    <w:name w:val="Style9"/>
    <w:basedOn w:val="a7"/>
    <w:uiPriority w:val="99"/>
    <w:rsid w:val="008C4693"/>
    <w:pPr>
      <w:spacing w:after="0" w:line="274" w:lineRule="exact"/>
    </w:pPr>
    <w:rPr>
      <w:rFonts w:ascii="Times New Roman" w:eastAsia="Times New Roman" w:hAnsi="Times New Roman"/>
      <w:sz w:val="20"/>
      <w:szCs w:val="20"/>
      <w:lang w:eastAsia="ru-RU"/>
    </w:rPr>
  </w:style>
  <w:style w:type="paragraph" w:customStyle="1" w:styleId="2ff3">
    <w:name w:val="Основной текст2"/>
    <w:basedOn w:val="a7"/>
    <w:uiPriority w:val="99"/>
    <w:rsid w:val="008C4693"/>
    <w:pPr>
      <w:widowControl w:val="0"/>
      <w:shd w:val="clear" w:color="auto" w:fill="FFFFFF"/>
      <w:spacing w:after="0" w:line="206" w:lineRule="exact"/>
    </w:pPr>
    <w:rPr>
      <w:rFonts w:ascii="Times New Roman" w:eastAsia="Times New Roman" w:hAnsi="Times New Roman"/>
      <w:b/>
      <w:bCs/>
      <w:color w:val="000000"/>
      <w:spacing w:val="-1"/>
      <w:sz w:val="16"/>
      <w:szCs w:val="16"/>
      <w:lang w:eastAsia="ru-RU" w:bidi="ru-RU"/>
    </w:rPr>
  </w:style>
  <w:style w:type="character" w:customStyle="1" w:styleId="tztxt">
    <w:name w:val="tz_txt Знак"/>
    <w:link w:val="tztxt0"/>
    <w:locked/>
    <w:rsid w:val="008C4693"/>
    <w:rPr>
      <w:rFonts w:ascii="Times New Roman" w:eastAsia="Times New Roman" w:hAnsi="Times New Roman"/>
      <w:sz w:val="24"/>
      <w:szCs w:val="24"/>
    </w:rPr>
  </w:style>
  <w:style w:type="paragraph" w:customStyle="1" w:styleId="tztxt0">
    <w:name w:val="tz_txt"/>
    <w:basedOn w:val="a7"/>
    <w:link w:val="tztxt"/>
    <w:rsid w:val="008C4693"/>
    <w:pPr>
      <w:spacing w:after="120" w:line="240" w:lineRule="auto"/>
      <w:ind w:firstLine="709"/>
      <w:jc w:val="both"/>
    </w:pPr>
    <w:rPr>
      <w:rFonts w:ascii="Times New Roman" w:eastAsia="Times New Roman" w:hAnsi="Times New Roman"/>
      <w:sz w:val="24"/>
      <w:szCs w:val="24"/>
      <w:lang w:eastAsia="ru-RU"/>
    </w:rPr>
  </w:style>
  <w:style w:type="character" w:customStyle="1" w:styleId="2ff4">
    <w:name w:val="Заголовок 2 со списком Знак"/>
    <w:link w:val="21"/>
    <w:locked/>
    <w:rsid w:val="008C4693"/>
    <w:rPr>
      <w:rFonts w:ascii="Times New Roman" w:eastAsia="Times New Roman" w:hAnsi="Times New Roman"/>
      <w:bCs/>
      <w:sz w:val="24"/>
      <w:szCs w:val="24"/>
    </w:rPr>
  </w:style>
  <w:style w:type="paragraph" w:customStyle="1" w:styleId="21">
    <w:name w:val="Заголовок 2 со списком"/>
    <w:basedOn w:val="20"/>
    <w:next w:val="a7"/>
    <w:link w:val="2ff4"/>
    <w:rsid w:val="008C4693"/>
    <w:pPr>
      <w:keepNext/>
      <w:numPr>
        <w:ilvl w:val="0"/>
        <w:numId w:val="22"/>
      </w:numPr>
      <w:spacing w:before="0" w:beforeAutospacing="0" w:after="0" w:afterAutospacing="0" w:line="360" w:lineRule="auto"/>
      <w:jc w:val="center"/>
    </w:pPr>
    <w:rPr>
      <w:rFonts w:ascii="Times New Roman" w:hAnsi="Times New Roman" w:cs="Times New Roman"/>
      <w:b w:val="0"/>
      <w:sz w:val="24"/>
      <w:szCs w:val="24"/>
    </w:rPr>
  </w:style>
  <w:style w:type="character" w:customStyle="1" w:styleId="3f6">
    <w:name w:val="Заголовок 3 со списком Знак"/>
    <w:link w:val="32"/>
    <w:locked/>
    <w:rsid w:val="008C4693"/>
    <w:rPr>
      <w:rFonts w:ascii="Arial" w:eastAsia="Times New Roman" w:hAnsi="Arial"/>
      <w:b/>
      <w:sz w:val="24"/>
    </w:rPr>
  </w:style>
  <w:style w:type="paragraph" w:customStyle="1" w:styleId="32">
    <w:name w:val="Заголовок 3 со списком"/>
    <w:basedOn w:val="31"/>
    <w:link w:val="3f6"/>
    <w:rsid w:val="008C4693"/>
    <w:pPr>
      <w:keepNext/>
      <w:numPr>
        <w:ilvl w:val="1"/>
        <w:numId w:val="22"/>
      </w:numPr>
      <w:spacing w:before="240" w:beforeAutospacing="0" w:after="60" w:afterAutospacing="0"/>
      <w:jc w:val="both"/>
    </w:pPr>
    <w:rPr>
      <w:rFonts w:cs="Times New Roman"/>
      <w:bCs w:val="0"/>
      <w:sz w:val="24"/>
      <w:szCs w:val="20"/>
    </w:rPr>
  </w:style>
  <w:style w:type="character" w:customStyle="1" w:styleId="afffffff9">
    <w:name w:val="ТЛ_Заказчик Знак"/>
    <w:link w:val="afffffffa"/>
    <w:locked/>
    <w:rsid w:val="008C4693"/>
    <w:rPr>
      <w:rFonts w:ascii="Times New Roman" w:eastAsia="Times New Roman" w:hAnsi="Times New Roman"/>
      <w:sz w:val="28"/>
      <w:szCs w:val="28"/>
    </w:rPr>
  </w:style>
  <w:style w:type="paragraph" w:customStyle="1" w:styleId="afffffffa">
    <w:name w:val="ТЛ_Заказчик"/>
    <w:basedOn w:val="a7"/>
    <w:link w:val="afffffff9"/>
    <w:qFormat/>
    <w:rsid w:val="008C4693"/>
    <w:pPr>
      <w:spacing w:after="0" w:line="240" w:lineRule="auto"/>
      <w:jc w:val="center"/>
    </w:pPr>
    <w:rPr>
      <w:rFonts w:ascii="Times New Roman" w:eastAsia="Times New Roman" w:hAnsi="Times New Roman"/>
      <w:sz w:val="28"/>
      <w:szCs w:val="28"/>
      <w:lang w:eastAsia="ru-RU"/>
    </w:rPr>
  </w:style>
  <w:style w:type="character" w:customStyle="1" w:styleId="afffffffb">
    <w:name w:val="ТЛ_Утверждаю Знак"/>
    <w:link w:val="afffffffc"/>
    <w:locked/>
    <w:rsid w:val="008C4693"/>
    <w:rPr>
      <w:rFonts w:ascii="Times New Roman" w:eastAsia="Times New Roman" w:hAnsi="Times New Roman"/>
      <w:sz w:val="28"/>
      <w:szCs w:val="28"/>
    </w:rPr>
  </w:style>
  <w:style w:type="paragraph" w:customStyle="1" w:styleId="afffffffc">
    <w:name w:val="ТЛ_Утверждаю"/>
    <w:basedOn w:val="a7"/>
    <w:link w:val="afffffffb"/>
    <w:qFormat/>
    <w:rsid w:val="008C4693"/>
    <w:pPr>
      <w:spacing w:after="0" w:line="240" w:lineRule="auto"/>
      <w:ind w:left="4860"/>
      <w:jc w:val="center"/>
    </w:pPr>
    <w:rPr>
      <w:rFonts w:ascii="Times New Roman" w:eastAsia="Times New Roman" w:hAnsi="Times New Roman"/>
      <w:sz w:val="28"/>
      <w:szCs w:val="28"/>
      <w:lang w:eastAsia="ru-RU"/>
    </w:rPr>
  </w:style>
  <w:style w:type="character" w:customStyle="1" w:styleId="afffffffd">
    <w:name w:val="ТЛ_Название Знак"/>
    <w:link w:val="afffffffe"/>
    <w:locked/>
    <w:rsid w:val="008C4693"/>
    <w:rPr>
      <w:rFonts w:ascii="Times New Roman" w:eastAsia="Times New Roman" w:hAnsi="Times New Roman"/>
      <w:b/>
      <w:sz w:val="28"/>
      <w:szCs w:val="28"/>
    </w:rPr>
  </w:style>
  <w:style w:type="paragraph" w:customStyle="1" w:styleId="afffffffe">
    <w:name w:val="ТЛ_Название"/>
    <w:basedOn w:val="a7"/>
    <w:link w:val="afffffffd"/>
    <w:qFormat/>
    <w:rsid w:val="008C4693"/>
    <w:pPr>
      <w:spacing w:after="0" w:line="240" w:lineRule="auto"/>
      <w:jc w:val="center"/>
    </w:pPr>
    <w:rPr>
      <w:rFonts w:ascii="Times New Roman" w:eastAsia="Times New Roman" w:hAnsi="Times New Roman"/>
      <w:b/>
      <w:sz w:val="28"/>
      <w:szCs w:val="28"/>
      <w:lang w:eastAsia="ru-RU"/>
    </w:rPr>
  </w:style>
  <w:style w:type="character" w:customStyle="1" w:styleId="affffffff">
    <w:name w:val="ТЛ_Город и Дата Знак"/>
    <w:link w:val="affffffff0"/>
    <w:locked/>
    <w:rsid w:val="008C4693"/>
    <w:rPr>
      <w:rFonts w:ascii="Times New Roman" w:eastAsia="Times New Roman" w:hAnsi="Times New Roman"/>
      <w:sz w:val="28"/>
      <w:szCs w:val="28"/>
    </w:rPr>
  </w:style>
  <w:style w:type="paragraph" w:customStyle="1" w:styleId="affffffff0">
    <w:name w:val="ТЛ_Город и Дата"/>
    <w:basedOn w:val="a7"/>
    <w:link w:val="affffffff"/>
    <w:qFormat/>
    <w:rsid w:val="008C4693"/>
    <w:pPr>
      <w:spacing w:after="0" w:line="240" w:lineRule="auto"/>
      <w:jc w:val="center"/>
    </w:pPr>
    <w:rPr>
      <w:rFonts w:ascii="Times New Roman" w:eastAsia="Times New Roman" w:hAnsi="Times New Roman"/>
      <w:sz w:val="28"/>
      <w:szCs w:val="28"/>
      <w:lang w:eastAsia="ru-RU"/>
    </w:rPr>
  </w:style>
  <w:style w:type="character" w:customStyle="1" w:styleId="affffffff1">
    <w:name w:val="АД_Наименование Разделов Знак"/>
    <w:link w:val="affffffff2"/>
    <w:locked/>
    <w:rsid w:val="008C4693"/>
    <w:rPr>
      <w:rFonts w:ascii="Times New Roman" w:eastAsia="Times New Roman" w:hAnsi="Times New Roman"/>
      <w:b/>
      <w:kern w:val="28"/>
      <w:sz w:val="28"/>
    </w:rPr>
  </w:style>
  <w:style w:type="paragraph" w:customStyle="1" w:styleId="affffffff2">
    <w:name w:val="АД_Наименование Разделов"/>
    <w:basedOn w:val="13"/>
    <w:link w:val="affffffff1"/>
    <w:qFormat/>
    <w:rsid w:val="008C4693"/>
    <w:pPr>
      <w:keepNext/>
      <w:spacing w:before="240" w:beforeAutospacing="0" w:after="60" w:afterAutospacing="0"/>
      <w:jc w:val="center"/>
    </w:pPr>
    <w:rPr>
      <w:rFonts w:ascii="Times New Roman" w:hAnsi="Times New Roman" w:cs="Times New Roman"/>
      <w:bCs w:val="0"/>
      <w:kern w:val="28"/>
      <w:sz w:val="28"/>
    </w:rPr>
  </w:style>
  <w:style w:type="character" w:customStyle="1" w:styleId="affffffff3">
    <w:name w:val="АД_Глава Знак"/>
    <w:link w:val="affffffff4"/>
    <w:locked/>
    <w:rsid w:val="008C4693"/>
    <w:rPr>
      <w:rFonts w:ascii="Times New Roman" w:eastAsia="Times New Roman" w:hAnsi="Times New Roman"/>
      <w:b/>
      <w:bCs/>
      <w:sz w:val="24"/>
      <w:szCs w:val="24"/>
    </w:rPr>
  </w:style>
  <w:style w:type="paragraph" w:customStyle="1" w:styleId="affffffff4">
    <w:name w:val="АД_Наименование главы с нумерацией"/>
    <w:basedOn w:val="21"/>
    <w:link w:val="affffffff3"/>
    <w:qFormat/>
    <w:rsid w:val="008C4693"/>
    <w:rPr>
      <w:b/>
    </w:rPr>
  </w:style>
  <w:style w:type="character" w:customStyle="1" w:styleId="affffffff5">
    <w:name w:val="АД_Наименование главы без нумерации Знак"/>
    <w:link w:val="affffffff6"/>
    <w:locked/>
    <w:rsid w:val="008C4693"/>
    <w:rPr>
      <w:rFonts w:ascii="Times New Roman" w:eastAsia="Times New Roman" w:hAnsi="Times New Roman"/>
      <w:b/>
      <w:bCs/>
      <w:sz w:val="24"/>
      <w:szCs w:val="24"/>
    </w:rPr>
  </w:style>
  <w:style w:type="paragraph" w:customStyle="1" w:styleId="affffffff6">
    <w:name w:val="АД_Наименование главы без нумерации"/>
    <w:basedOn w:val="20"/>
    <w:link w:val="affffffff5"/>
    <w:qFormat/>
    <w:rsid w:val="008C4693"/>
    <w:pPr>
      <w:keepNext/>
      <w:spacing w:before="0" w:beforeAutospacing="0" w:after="0" w:afterAutospacing="0"/>
      <w:jc w:val="center"/>
    </w:pPr>
    <w:rPr>
      <w:rFonts w:ascii="Times New Roman" w:hAnsi="Times New Roman" w:cs="Times New Roman"/>
      <w:sz w:val="24"/>
      <w:szCs w:val="24"/>
    </w:rPr>
  </w:style>
  <w:style w:type="character" w:customStyle="1" w:styleId="affffffff7">
    <w:name w:val="АД_Нумерованный пункт Знак"/>
    <w:link w:val="affffffff8"/>
    <w:locked/>
    <w:rsid w:val="008C4693"/>
    <w:rPr>
      <w:rFonts w:ascii="Arial" w:eastAsia="Times New Roman" w:hAnsi="Arial"/>
      <w:b/>
      <w:sz w:val="24"/>
    </w:rPr>
  </w:style>
  <w:style w:type="paragraph" w:customStyle="1" w:styleId="affffffff8">
    <w:name w:val="АД_Нумерованный пункт"/>
    <w:basedOn w:val="32"/>
    <w:link w:val="affffffff7"/>
    <w:qFormat/>
    <w:rsid w:val="008C4693"/>
    <w:pPr>
      <w:tabs>
        <w:tab w:val="num" w:pos="720"/>
      </w:tabs>
      <w:ind w:left="720" w:hanging="720"/>
    </w:pPr>
  </w:style>
  <w:style w:type="character" w:customStyle="1" w:styleId="affffffff9">
    <w:name w:val="АД_Нумерованный подпункт Знак"/>
    <w:link w:val="a4"/>
    <w:locked/>
    <w:rsid w:val="008C4693"/>
    <w:rPr>
      <w:rFonts w:ascii="Times New Roman" w:eastAsia="Times New Roman" w:hAnsi="Times New Roman"/>
      <w:sz w:val="24"/>
      <w:szCs w:val="24"/>
    </w:rPr>
  </w:style>
  <w:style w:type="paragraph" w:customStyle="1" w:styleId="a4">
    <w:name w:val="АД_Нумерованный подпункт"/>
    <w:basedOn w:val="a7"/>
    <w:link w:val="affffffff9"/>
    <w:qFormat/>
    <w:rsid w:val="008C4693"/>
    <w:pPr>
      <w:numPr>
        <w:ilvl w:val="2"/>
        <w:numId w:val="22"/>
      </w:numPr>
      <w:tabs>
        <w:tab w:val="left" w:pos="720"/>
      </w:tabs>
      <w:spacing w:after="0" w:line="240" w:lineRule="auto"/>
      <w:ind w:left="720" w:hanging="720"/>
      <w:jc w:val="both"/>
    </w:pPr>
    <w:rPr>
      <w:rFonts w:ascii="Times New Roman" w:eastAsia="Times New Roman" w:hAnsi="Times New Roman"/>
      <w:sz w:val="24"/>
      <w:szCs w:val="24"/>
      <w:lang w:eastAsia="ru-RU"/>
    </w:rPr>
  </w:style>
  <w:style w:type="paragraph" w:customStyle="1" w:styleId="affffffffa">
    <w:name w:val="АД_Заголовки таблиц"/>
    <w:basedOn w:val="a7"/>
    <w:qFormat/>
    <w:rsid w:val="008C4693"/>
    <w:pPr>
      <w:spacing w:after="0" w:line="240" w:lineRule="auto"/>
      <w:jc w:val="center"/>
    </w:pPr>
    <w:rPr>
      <w:rFonts w:ascii="Times New Roman" w:eastAsia="Times New Roman" w:hAnsi="Times New Roman"/>
      <w:b/>
      <w:bCs/>
      <w:sz w:val="24"/>
      <w:szCs w:val="24"/>
      <w:lang w:eastAsia="ru-RU"/>
    </w:rPr>
  </w:style>
  <w:style w:type="character" w:customStyle="1" w:styleId="affffffffb">
    <w:name w:val="АД_Основной текст по центру полужирный Знак"/>
    <w:link w:val="affffffffc"/>
    <w:locked/>
    <w:rsid w:val="008C4693"/>
    <w:rPr>
      <w:rFonts w:ascii="Times New Roman" w:eastAsia="Times New Roman" w:hAnsi="Times New Roman"/>
      <w:b/>
      <w:sz w:val="24"/>
      <w:szCs w:val="24"/>
    </w:rPr>
  </w:style>
  <w:style w:type="paragraph" w:customStyle="1" w:styleId="affffffffc">
    <w:name w:val="АД_Основной текст по центру полужирный"/>
    <w:basedOn w:val="a7"/>
    <w:link w:val="affffffffb"/>
    <w:qFormat/>
    <w:rsid w:val="008C4693"/>
    <w:pPr>
      <w:spacing w:after="0" w:line="240" w:lineRule="auto"/>
      <w:ind w:firstLine="567"/>
      <w:jc w:val="center"/>
    </w:pPr>
    <w:rPr>
      <w:rFonts w:ascii="Times New Roman" w:eastAsia="Times New Roman" w:hAnsi="Times New Roman"/>
      <w:b/>
      <w:sz w:val="24"/>
      <w:szCs w:val="24"/>
      <w:lang w:eastAsia="ru-RU"/>
    </w:rPr>
  </w:style>
  <w:style w:type="character" w:customStyle="1" w:styleId="3f7">
    <w:name w:val="АД_Текст отступ 3 Знак"/>
    <w:aliases w:val="25 Знак"/>
    <w:link w:val="3f8"/>
    <w:locked/>
    <w:rsid w:val="008C4693"/>
    <w:rPr>
      <w:rFonts w:ascii="Times New Roman" w:eastAsia="Times New Roman" w:hAnsi="Times New Roman"/>
      <w:sz w:val="24"/>
      <w:szCs w:val="24"/>
    </w:rPr>
  </w:style>
  <w:style w:type="paragraph" w:customStyle="1" w:styleId="3f8">
    <w:name w:val="АД_Текст отступ 3"/>
    <w:aliases w:val="25"/>
    <w:basedOn w:val="a7"/>
    <w:link w:val="3f7"/>
    <w:qFormat/>
    <w:rsid w:val="008C4693"/>
    <w:pPr>
      <w:spacing w:after="0" w:line="240" w:lineRule="auto"/>
      <w:ind w:left="1418"/>
      <w:jc w:val="both"/>
    </w:pPr>
    <w:rPr>
      <w:rFonts w:ascii="Times New Roman" w:eastAsia="Times New Roman" w:hAnsi="Times New Roman"/>
      <w:sz w:val="24"/>
      <w:szCs w:val="24"/>
      <w:lang w:eastAsia="ru-RU"/>
    </w:rPr>
  </w:style>
  <w:style w:type="character" w:customStyle="1" w:styleId="4b">
    <w:name w:val="АД_Нумерованный подпункт 4 уровня Знак"/>
    <w:link w:val="43"/>
    <w:locked/>
    <w:rsid w:val="008C4693"/>
    <w:rPr>
      <w:rFonts w:ascii="Times New Roman" w:eastAsia="Times New Roman" w:hAnsi="Times New Roman"/>
      <w:sz w:val="24"/>
      <w:szCs w:val="24"/>
    </w:rPr>
  </w:style>
  <w:style w:type="paragraph" w:customStyle="1" w:styleId="43">
    <w:name w:val="АД_Нумерованный подпункт 4 уровня"/>
    <w:basedOn w:val="a4"/>
    <w:link w:val="4b"/>
    <w:qFormat/>
    <w:rsid w:val="008C4693"/>
    <w:pPr>
      <w:numPr>
        <w:ilvl w:val="3"/>
      </w:numPr>
      <w:tabs>
        <w:tab w:val="clear" w:pos="720"/>
        <w:tab w:val="num" w:pos="643"/>
        <w:tab w:val="num" w:pos="926"/>
        <w:tab w:val="num" w:pos="993"/>
      </w:tabs>
      <w:ind w:left="993" w:hanging="993"/>
    </w:pPr>
  </w:style>
  <w:style w:type="paragraph" w:customStyle="1" w:styleId="a3">
    <w:name w:val="АД_Список абв"/>
    <w:basedOn w:val="a7"/>
    <w:rsid w:val="008C4693"/>
    <w:pPr>
      <w:numPr>
        <w:numId w:val="23"/>
      </w:numPr>
      <w:spacing w:after="0" w:line="240" w:lineRule="auto"/>
      <w:jc w:val="both"/>
    </w:pPr>
    <w:rPr>
      <w:rFonts w:ascii="Times New Roman" w:eastAsia="Times New Roman" w:hAnsi="Times New Roman"/>
      <w:sz w:val="24"/>
      <w:szCs w:val="24"/>
      <w:lang w:eastAsia="ru-RU"/>
    </w:rPr>
  </w:style>
  <w:style w:type="paragraph" w:customStyle="1" w:styleId="WW-3">
    <w:name w:val="WW-Основной текст с отступом 3"/>
    <w:basedOn w:val="a7"/>
    <w:rsid w:val="008C4693"/>
    <w:pPr>
      <w:suppressAutoHyphens/>
      <w:spacing w:after="0" w:line="240" w:lineRule="auto"/>
      <w:ind w:left="-540"/>
      <w:jc w:val="both"/>
    </w:pPr>
    <w:rPr>
      <w:rFonts w:ascii="Arial" w:eastAsia="Times New Roman" w:hAnsi="Arial" w:cs="Arial"/>
      <w:sz w:val="17"/>
      <w:szCs w:val="24"/>
      <w:lang w:eastAsia="ar-SA"/>
    </w:rPr>
  </w:style>
  <w:style w:type="paragraph" w:customStyle="1" w:styleId="a6">
    <w:name w:val="Список нум."/>
    <w:basedOn w:val="a7"/>
    <w:rsid w:val="008C4693"/>
    <w:pPr>
      <w:keepNext/>
      <w:numPr>
        <w:numId w:val="24"/>
      </w:numPr>
      <w:tabs>
        <w:tab w:val="left" w:pos="1701"/>
      </w:tabs>
      <w:spacing w:before="120" w:after="120" w:line="360" w:lineRule="auto"/>
    </w:pPr>
    <w:rPr>
      <w:rFonts w:ascii="Arial" w:eastAsia="Times New Roman" w:hAnsi="Arial"/>
      <w:sz w:val="24"/>
      <w:szCs w:val="20"/>
      <w:lang w:eastAsia="ru-RU"/>
    </w:rPr>
  </w:style>
  <w:style w:type="paragraph" w:customStyle="1" w:styleId="1VI">
    <w:name w:val="Заголовок 1 (раздел VI)"/>
    <w:basedOn w:val="13"/>
    <w:rsid w:val="008C4693"/>
    <w:pPr>
      <w:keepNext/>
      <w:keepLines/>
      <w:widowControl w:val="0"/>
      <w:tabs>
        <w:tab w:val="num" w:pos="643"/>
      </w:tabs>
      <w:suppressAutoHyphens/>
      <w:spacing w:before="240" w:beforeAutospacing="0" w:after="60" w:afterAutospacing="0"/>
      <w:ind w:left="643" w:right="567" w:firstLine="709"/>
      <w:jc w:val="center"/>
    </w:pPr>
    <w:rPr>
      <w:kern w:val="32"/>
      <w:sz w:val="28"/>
      <w:szCs w:val="32"/>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7"/>
    <w:uiPriority w:val="99"/>
    <w:rsid w:val="008C4693"/>
    <w:pPr>
      <w:spacing w:before="100" w:beforeAutospacing="1" w:after="100" w:afterAutospacing="1" w:line="240" w:lineRule="auto"/>
    </w:pPr>
    <w:rPr>
      <w:rFonts w:ascii="Tahoma" w:eastAsia="Times New Roman" w:hAnsi="Tahoma"/>
      <w:sz w:val="20"/>
      <w:szCs w:val="20"/>
      <w:lang w:val="en-US"/>
    </w:rPr>
  </w:style>
  <w:style w:type="paragraph" w:customStyle="1" w:styleId="CharChar">
    <w:name w:val="Char Char"/>
    <w:basedOn w:val="a7"/>
    <w:rsid w:val="008C4693"/>
    <w:pPr>
      <w:spacing w:before="100" w:beforeAutospacing="1" w:after="100" w:afterAutospacing="1" w:line="240" w:lineRule="auto"/>
    </w:pPr>
    <w:rPr>
      <w:rFonts w:ascii="Tahoma" w:eastAsia="Times New Roman" w:hAnsi="Tahoma"/>
      <w:sz w:val="20"/>
      <w:szCs w:val="20"/>
      <w:lang w:val="en-US"/>
    </w:rPr>
  </w:style>
  <w:style w:type="paragraph" w:customStyle="1" w:styleId="100">
    <w:name w:val="Обычный + 10 пт"/>
    <w:basedOn w:val="a7"/>
    <w:rsid w:val="008C4693"/>
    <w:pPr>
      <w:spacing w:after="0" w:line="240" w:lineRule="auto"/>
      <w:jc w:val="both"/>
    </w:pPr>
    <w:rPr>
      <w:rFonts w:ascii="Times New Roman" w:eastAsia="Times New Roman" w:hAnsi="Times New Roman"/>
      <w:sz w:val="20"/>
      <w:szCs w:val="20"/>
      <w:lang w:eastAsia="ru-RU"/>
    </w:rPr>
  </w:style>
  <w:style w:type="paragraph" w:customStyle="1" w:styleId="1ff3">
    <w:name w:val="Текст1"/>
    <w:basedOn w:val="a7"/>
    <w:rsid w:val="008C4693"/>
    <w:pPr>
      <w:suppressAutoHyphens/>
      <w:spacing w:after="0" w:line="240" w:lineRule="auto"/>
      <w:ind w:left="-142"/>
      <w:jc w:val="center"/>
    </w:pPr>
    <w:rPr>
      <w:rFonts w:ascii="Times New Roman" w:eastAsia="Times New Roman" w:hAnsi="Times New Roman"/>
      <w:sz w:val="20"/>
      <w:szCs w:val="20"/>
      <w:lang w:eastAsia="ar-SA"/>
    </w:rPr>
  </w:style>
  <w:style w:type="paragraph" w:customStyle="1" w:styleId="List4">
    <w:name w:val="List_4"/>
    <w:basedOn w:val="a7"/>
    <w:rsid w:val="008C4693"/>
    <w:pPr>
      <w:widowControl w:val="0"/>
      <w:numPr>
        <w:numId w:val="25"/>
      </w:numPr>
      <w:spacing w:after="120" w:line="300" w:lineRule="auto"/>
      <w:jc w:val="both"/>
    </w:pPr>
    <w:rPr>
      <w:rFonts w:ascii="Times New Roman" w:eastAsia="Times New Roman" w:hAnsi="Times New Roman" w:cs="Arial"/>
      <w:sz w:val="24"/>
      <w:szCs w:val="24"/>
      <w:lang w:eastAsia="ru-RU"/>
    </w:rPr>
  </w:style>
  <w:style w:type="paragraph" w:customStyle="1" w:styleId="tztabl">
    <w:name w:val="tz_tabl"/>
    <w:basedOn w:val="tztxt0"/>
    <w:rsid w:val="008C4693"/>
    <w:pPr>
      <w:spacing w:after="0"/>
      <w:ind w:firstLine="0"/>
    </w:pPr>
    <w:rPr>
      <w:rFonts w:eastAsia="MS Mincho"/>
    </w:rPr>
  </w:style>
  <w:style w:type="paragraph" w:customStyle="1" w:styleId="tztablhead">
    <w:name w:val="tz_tabl_head"/>
    <w:basedOn w:val="tztabl"/>
    <w:rsid w:val="008C4693"/>
    <w:pPr>
      <w:spacing w:before="60" w:after="60"/>
      <w:jc w:val="center"/>
    </w:pPr>
    <w:rPr>
      <w:b/>
      <w:bCs/>
    </w:rPr>
  </w:style>
  <w:style w:type="character" w:customStyle="1" w:styleId="tzlist10">
    <w:name w:val="tz_list_1 Знак"/>
    <w:link w:val="tzlist1"/>
    <w:locked/>
    <w:rsid w:val="008C4693"/>
    <w:rPr>
      <w:rFonts w:ascii="Times New Roman" w:eastAsia="Times New Roman" w:hAnsi="Times New Roman"/>
      <w:sz w:val="24"/>
      <w:szCs w:val="24"/>
    </w:rPr>
  </w:style>
  <w:style w:type="paragraph" w:customStyle="1" w:styleId="tzlist1">
    <w:name w:val="tz_list_1"/>
    <w:basedOn w:val="tztxt0"/>
    <w:link w:val="tzlist10"/>
    <w:rsid w:val="008C4693"/>
    <w:pPr>
      <w:numPr>
        <w:numId w:val="26"/>
      </w:numPr>
    </w:pPr>
  </w:style>
  <w:style w:type="character" w:customStyle="1" w:styleId="tzlist20">
    <w:name w:val="tz_list_2 Знак"/>
    <w:link w:val="tzlist2"/>
    <w:locked/>
    <w:rsid w:val="008C4693"/>
    <w:rPr>
      <w:rFonts w:ascii="Times New Roman" w:eastAsia="Times New Roman" w:hAnsi="Times New Roman"/>
      <w:i/>
      <w:sz w:val="24"/>
      <w:szCs w:val="24"/>
    </w:rPr>
  </w:style>
  <w:style w:type="paragraph" w:customStyle="1" w:styleId="tzlist2">
    <w:name w:val="tz_list_2"/>
    <w:basedOn w:val="tzlist1"/>
    <w:link w:val="tzlist20"/>
    <w:rsid w:val="008C4693"/>
    <w:pPr>
      <w:numPr>
        <w:numId w:val="27"/>
      </w:numPr>
    </w:pPr>
    <w:rPr>
      <w:i/>
    </w:rPr>
  </w:style>
  <w:style w:type="paragraph" w:customStyle="1" w:styleId="tzlist5">
    <w:name w:val="tz_list_5"/>
    <w:basedOn w:val="tztxt0"/>
    <w:rsid w:val="008C4693"/>
    <w:pPr>
      <w:numPr>
        <w:numId w:val="28"/>
      </w:numPr>
      <w:tabs>
        <w:tab w:val="clear" w:pos="0"/>
        <w:tab w:val="num" w:pos="360"/>
      </w:tabs>
      <w:ind w:left="720" w:firstLine="709"/>
    </w:pPr>
  </w:style>
  <w:style w:type="paragraph" w:customStyle="1" w:styleId="affffffffd">
    <w:name w:val="Текст обычный"/>
    <w:rsid w:val="008C4693"/>
    <w:pPr>
      <w:spacing w:before="60"/>
      <w:ind w:firstLine="284"/>
      <w:jc w:val="both"/>
    </w:pPr>
    <w:rPr>
      <w:rFonts w:ascii="Arial" w:eastAsia="Times New Roman" w:hAnsi="Arial" w:cs="Arial"/>
      <w:color w:val="000000"/>
    </w:rPr>
  </w:style>
  <w:style w:type="paragraph" w:customStyle="1" w:styleId="affffffffe">
    <w:name w:val="Требование"/>
    <w:basedOn w:val="a7"/>
    <w:uiPriority w:val="99"/>
    <w:semiHidden/>
    <w:rsid w:val="008C4693"/>
    <w:pPr>
      <w:tabs>
        <w:tab w:val="num" w:pos="1209"/>
      </w:tabs>
      <w:spacing w:after="0" w:line="240" w:lineRule="auto"/>
      <w:ind w:left="1209" w:hanging="360"/>
      <w:jc w:val="both"/>
    </w:pPr>
    <w:rPr>
      <w:rFonts w:ascii="Times New Roman" w:eastAsia="Times New Roman" w:hAnsi="Times New Roman"/>
      <w:sz w:val="24"/>
      <w:szCs w:val="24"/>
      <w:lang w:eastAsia="ru-RU"/>
    </w:rPr>
  </w:style>
  <w:style w:type="paragraph" w:customStyle="1" w:styleId="NormalTable">
    <w:name w:val="NormalTable"/>
    <w:basedOn w:val="a7"/>
    <w:uiPriority w:val="99"/>
    <w:semiHidden/>
    <w:rsid w:val="008C4693"/>
    <w:pPr>
      <w:spacing w:before="60" w:after="120" w:line="240" w:lineRule="auto"/>
      <w:ind w:firstLine="851"/>
      <w:jc w:val="both"/>
    </w:pPr>
    <w:rPr>
      <w:rFonts w:ascii="Times New Roman" w:hAnsi="Times New Roman"/>
      <w:sz w:val="24"/>
      <w:lang w:val="en-GB" w:eastAsia="ru-RU"/>
    </w:rPr>
  </w:style>
  <w:style w:type="character" w:customStyle="1" w:styleId="tzhead10">
    <w:name w:val="tz_head_1 Знак"/>
    <w:link w:val="tzhead1"/>
    <w:locked/>
    <w:rsid w:val="008C4693"/>
    <w:rPr>
      <w:rFonts w:ascii="Times New Roman" w:eastAsia="Times New Roman" w:hAnsi="Times New Roman"/>
      <w:b/>
      <w:bCs/>
      <w:caps/>
      <w:kern w:val="32"/>
      <w:sz w:val="24"/>
      <w:szCs w:val="28"/>
    </w:rPr>
  </w:style>
  <w:style w:type="paragraph" w:customStyle="1" w:styleId="tzhead1">
    <w:name w:val="tz_head_1"/>
    <w:basedOn w:val="a7"/>
    <w:link w:val="tzhead10"/>
    <w:rsid w:val="008C4693"/>
    <w:pPr>
      <w:keepNext/>
      <w:numPr>
        <w:numId w:val="29"/>
      </w:numPr>
      <w:spacing w:before="480" w:after="240" w:line="240" w:lineRule="auto"/>
      <w:outlineLvl w:val="0"/>
    </w:pPr>
    <w:rPr>
      <w:rFonts w:ascii="Times New Roman" w:eastAsia="Times New Roman" w:hAnsi="Times New Roman"/>
      <w:b/>
      <w:bCs/>
      <w:caps/>
      <w:kern w:val="32"/>
      <w:sz w:val="24"/>
      <w:szCs w:val="28"/>
      <w:lang w:eastAsia="ru-RU"/>
    </w:rPr>
  </w:style>
  <w:style w:type="paragraph" w:customStyle="1" w:styleId="tzhead2">
    <w:name w:val="tz_head_2"/>
    <w:basedOn w:val="a7"/>
    <w:rsid w:val="008C4693"/>
    <w:pPr>
      <w:keepNext/>
      <w:keepLines/>
      <w:numPr>
        <w:ilvl w:val="1"/>
        <w:numId w:val="29"/>
      </w:numPr>
      <w:autoSpaceDE w:val="0"/>
      <w:autoSpaceDN w:val="0"/>
      <w:spacing w:before="240" w:after="120" w:line="240" w:lineRule="auto"/>
      <w:outlineLvl w:val="1"/>
    </w:pPr>
    <w:rPr>
      <w:rFonts w:ascii="Times New Roman" w:eastAsia="Times New Roman" w:hAnsi="Times New Roman"/>
      <w:b/>
      <w:bCs/>
      <w:sz w:val="26"/>
      <w:szCs w:val="26"/>
      <w:lang w:eastAsia="ru-RU"/>
    </w:rPr>
  </w:style>
  <w:style w:type="paragraph" w:customStyle="1" w:styleId="tzhead3">
    <w:name w:val="tz_head_3"/>
    <w:basedOn w:val="a7"/>
    <w:rsid w:val="008C4693"/>
    <w:pPr>
      <w:keepNext/>
      <w:keepLines/>
      <w:numPr>
        <w:ilvl w:val="2"/>
        <w:numId w:val="29"/>
      </w:numPr>
      <w:tabs>
        <w:tab w:val="clear" w:pos="-567"/>
        <w:tab w:val="num" w:pos="1418"/>
      </w:tabs>
      <w:autoSpaceDE w:val="0"/>
      <w:autoSpaceDN w:val="0"/>
      <w:spacing w:before="240" w:after="120" w:line="240" w:lineRule="auto"/>
      <w:ind w:left="1418"/>
      <w:outlineLvl w:val="2"/>
    </w:pPr>
    <w:rPr>
      <w:rFonts w:ascii="Times New Roman" w:eastAsia="Times New Roman" w:hAnsi="Times New Roman"/>
      <w:b/>
      <w:bCs/>
      <w:i/>
      <w:iCs/>
      <w:sz w:val="26"/>
      <w:szCs w:val="26"/>
      <w:lang w:eastAsia="ru-RU"/>
    </w:rPr>
  </w:style>
  <w:style w:type="paragraph" w:customStyle="1" w:styleId="tzhead4">
    <w:name w:val="tz_head_4"/>
    <w:basedOn w:val="tzhead3"/>
    <w:rsid w:val="008C4693"/>
    <w:pPr>
      <w:numPr>
        <w:ilvl w:val="3"/>
      </w:numPr>
      <w:tabs>
        <w:tab w:val="num" w:pos="720"/>
      </w:tabs>
      <w:outlineLvl w:val="3"/>
    </w:pPr>
    <w:rPr>
      <w:bCs w:val="0"/>
      <w:iCs w:val="0"/>
      <w:sz w:val="24"/>
    </w:rPr>
  </w:style>
  <w:style w:type="character" w:customStyle="1" w:styleId="tzheadmiddle">
    <w:name w:val="tz_head_middle Знак"/>
    <w:link w:val="tzheadmiddle0"/>
    <w:locked/>
    <w:rsid w:val="008C4693"/>
    <w:rPr>
      <w:rFonts w:ascii="Times New Roman" w:eastAsia="Times New Roman" w:hAnsi="Times New Roman"/>
      <w:b/>
      <w:bCs/>
      <w:caps/>
      <w:noProof/>
      <w:kern w:val="32"/>
      <w:sz w:val="24"/>
      <w:szCs w:val="28"/>
    </w:rPr>
  </w:style>
  <w:style w:type="paragraph" w:customStyle="1" w:styleId="tzheadmiddle0">
    <w:name w:val="tz_head_middle"/>
    <w:basedOn w:val="tzhead1"/>
    <w:link w:val="tzheadmiddle"/>
    <w:rsid w:val="008C4693"/>
    <w:pPr>
      <w:numPr>
        <w:numId w:val="0"/>
      </w:numPr>
      <w:ind w:left="11"/>
      <w:jc w:val="center"/>
      <w:outlineLvl w:val="9"/>
    </w:pPr>
    <w:rPr>
      <w:noProof/>
    </w:rPr>
  </w:style>
  <w:style w:type="character" w:customStyle="1" w:styleId="tzheadmiddle1">
    <w:name w:val="tz_head_middle_1 Знак"/>
    <w:link w:val="tzheadmiddle10"/>
    <w:locked/>
    <w:rsid w:val="008C4693"/>
    <w:rPr>
      <w:rFonts w:ascii="Times New Roman" w:eastAsia="Times New Roman" w:hAnsi="Times New Roman"/>
      <w:b/>
      <w:bCs/>
      <w:caps/>
      <w:noProof/>
      <w:kern w:val="32"/>
      <w:sz w:val="24"/>
      <w:szCs w:val="24"/>
    </w:rPr>
  </w:style>
  <w:style w:type="paragraph" w:customStyle="1" w:styleId="tzheadmiddle10">
    <w:name w:val="tz_head_middle_1"/>
    <w:basedOn w:val="tzheadmiddle0"/>
    <w:link w:val="tzheadmiddle1"/>
    <w:rsid w:val="008C4693"/>
    <w:pPr>
      <w:ind w:left="0"/>
    </w:pPr>
    <w:rPr>
      <w:szCs w:val="24"/>
    </w:rPr>
  </w:style>
  <w:style w:type="paragraph" w:customStyle="1" w:styleId="tzheadmiddle2">
    <w:name w:val="tz_head_middle_2"/>
    <w:basedOn w:val="a7"/>
    <w:rsid w:val="008C4693"/>
    <w:pPr>
      <w:spacing w:after="0" w:line="240" w:lineRule="auto"/>
      <w:jc w:val="center"/>
    </w:pPr>
    <w:rPr>
      <w:rFonts w:ascii="Times New Roman" w:eastAsia="Times New Roman" w:hAnsi="Times New Roman"/>
      <w:sz w:val="24"/>
      <w:szCs w:val="24"/>
      <w:lang w:eastAsia="ru-RU"/>
    </w:rPr>
  </w:style>
  <w:style w:type="paragraph" w:customStyle="1" w:styleId="tztablmiddle">
    <w:name w:val="tz_tabl_middle"/>
    <w:basedOn w:val="a7"/>
    <w:rsid w:val="008C4693"/>
    <w:pPr>
      <w:spacing w:after="0" w:line="240" w:lineRule="auto"/>
      <w:jc w:val="center"/>
    </w:pPr>
    <w:rPr>
      <w:rFonts w:ascii="Times New Roman" w:eastAsia="Times New Roman" w:hAnsi="Times New Roman"/>
      <w:sz w:val="18"/>
      <w:szCs w:val="18"/>
      <w:lang w:eastAsia="ru-RU"/>
    </w:rPr>
  </w:style>
  <w:style w:type="paragraph" w:customStyle="1" w:styleId="tztablleft">
    <w:name w:val="tz_tabl_left"/>
    <w:basedOn w:val="tztablmiddle"/>
    <w:rsid w:val="008C4693"/>
    <w:pPr>
      <w:spacing w:before="60" w:after="60"/>
      <w:jc w:val="both"/>
    </w:pPr>
    <w:rPr>
      <w:sz w:val="24"/>
      <w:szCs w:val="24"/>
    </w:rPr>
  </w:style>
  <w:style w:type="paragraph" w:customStyle="1" w:styleId="tztablmiddleB">
    <w:name w:val="tz_tabl_middle_B"/>
    <w:basedOn w:val="a7"/>
    <w:rsid w:val="008C4693"/>
    <w:pPr>
      <w:keepNext/>
      <w:keepLines/>
      <w:spacing w:before="60" w:after="60" w:line="240" w:lineRule="auto"/>
      <w:jc w:val="center"/>
    </w:pPr>
    <w:rPr>
      <w:rFonts w:ascii="Times New Roman" w:eastAsia="Times New Roman" w:hAnsi="Times New Roman"/>
      <w:b/>
      <w:bCs/>
      <w:sz w:val="24"/>
      <w:szCs w:val="24"/>
      <w:lang w:eastAsia="ru-RU"/>
    </w:rPr>
  </w:style>
  <w:style w:type="paragraph" w:customStyle="1" w:styleId="tzlist3">
    <w:name w:val="tz_list_3"/>
    <w:basedOn w:val="tztxt0"/>
    <w:rsid w:val="008C4693"/>
    <w:pPr>
      <w:tabs>
        <w:tab w:val="num" w:pos="360"/>
        <w:tab w:val="num" w:pos="643"/>
        <w:tab w:val="num" w:pos="926"/>
        <w:tab w:val="num" w:pos="2109"/>
      </w:tabs>
      <w:ind w:left="2109" w:hanging="285"/>
    </w:pPr>
  </w:style>
  <w:style w:type="paragraph" w:customStyle="1" w:styleId="tztabllist1">
    <w:name w:val="tz_tabl_list_1"/>
    <w:basedOn w:val="tzlist1"/>
    <w:rsid w:val="008C4693"/>
    <w:pPr>
      <w:numPr>
        <w:numId w:val="0"/>
      </w:numPr>
      <w:tabs>
        <w:tab w:val="num" w:pos="366"/>
        <w:tab w:val="num" w:pos="1209"/>
        <w:tab w:val="num" w:pos="1492"/>
      </w:tabs>
      <w:spacing w:after="60"/>
      <w:ind w:left="363" w:hanging="284"/>
    </w:pPr>
  </w:style>
  <w:style w:type="paragraph" w:customStyle="1" w:styleId="tztablleftB">
    <w:name w:val="tz_tabl_left_B"/>
    <w:basedOn w:val="tztablleft"/>
    <w:rsid w:val="008C4693"/>
    <w:rPr>
      <w:b/>
      <w:bCs/>
    </w:rPr>
  </w:style>
  <w:style w:type="paragraph" w:customStyle="1" w:styleId="Style2">
    <w:name w:val="Style2"/>
    <w:basedOn w:val="a7"/>
    <w:rsid w:val="008C469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7"/>
    <w:rsid w:val="008C4693"/>
    <w:pPr>
      <w:widowControl w:val="0"/>
      <w:autoSpaceDE w:val="0"/>
      <w:autoSpaceDN w:val="0"/>
      <w:adjustRightInd w:val="0"/>
      <w:spacing w:after="0" w:line="276" w:lineRule="exact"/>
      <w:ind w:firstLine="720"/>
      <w:jc w:val="both"/>
    </w:pPr>
    <w:rPr>
      <w:rFonts w:ascii="Times New Roman" w:eastAsia="Times New Roman" w:hAnsi="Times New Roman"/>
      <w:sz w:val="24"/>
      <w:szCs w:val="24"/>
      <w:lang w:eastAsia="ru-RU"/>
    </w:rPr>
  </w:style>
  <w:style w:type="paragraph" w:customStyle="1" w:styleId="Style11">
    <w:name w:val="Style11"/>
    <w:basedOn w:val="a7"/>
    <w:rsid w:val="008C4693"/>
    <w:pPr>
      <w:widowControl w:val="0"/>
      <w:autoSpaceDE w:val="0"/>
      <w:autoSpaceDN w:val="0"/>
      <w:adjustRightInd w:val="0"/>
      <w:spacing w:after="0" w:line="278" w:lineRule="exact"/>
      <w:jc w:val="both"/>
    </w:pPr>
    <w:rPr>
      <w:rFonts w:ascii="Times New Roman" w:eastAsia="Times New Roman" w:hAnsi="Times New Roman"/>
      <w:sz w:val="24"/>
      <w:szCs w:val="24"/>
      <w:lang w:eastAsia="ru-RU"/>
    </w:rPr>
  </w:style>
  <w:style w:type="paragraph" w:customStyle="1" w:styleId="Style12">
    <w:name w:val="Style12"/>
    <w:basedOn w:val="a7"/>
    <w:rsid w:val="008C469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8C4693"/>
    <w:pPr>
      <w:widowControl w:val="0"/>
      <w:autoSpaceDE w:val="0"/>
      <w:autoSpaceDN w:val="0"/>
      <w:adjustRightInd w:val="0"/>
      <w:spacing w:after="0" w:line="275" w:lineRule="exact"/>
      <w:ind w:firstLine="749"/>
      <w:jc w:val="both"/>
    </w:pPr>
    <w:rPr>
      <w:rFonts w:ascii="Times New Roman" w:eastAsia="Times New Roman" w:hAnsi="Times New Roman"/>
      <w:sz w:val="24"/>
      <w:szCs w:val="24"/>
      <w:lang w:eastAsia="ru-RU"/>
    </w:rPr>
  </w:style>
  <w:style w:type="paragraph" w:customStyle="1" w:styleId="Style14">
    <w:name w:val="Style14"/>
    <w:basedOn w:val="a7"/>
    <w:rsid w:val="008C4693"/>
    <w:pPr>
      <w:widowControl w:val="0"/>
      <w:autoSpaceDE w:val="0"/>
      <w:autoSpaceDN w:val="0"/>
      <w:adjustRightInd w:val="0"/>
      <w:spacing w:after="0" w:line="276" w:lineRule="exact"/>
      <w:ind w:firstLine="509"/>
      <w:jc w:val="both"/>
    </w:pPr>
    <w:rPr>
      <w:rFonts w:ascii="Times New Roman" w:eastAsia="Times New Roman" w:hAnsi="Times New Roman"/>
      <w:sz w:val="24"/>
      <w:szCs w:val="24"/>
      <w:lang w:eastAsia="ru-RU"/>
    </w:rPr>
  </w:style>
  <w:style w:type="paragraph" w:customStyle="1" w:styleId="Style15">
    <w:name w:val="Style15"/>
    <w:basedOn w:val="a7"/>
    <w:rsid w:val="008C4693"/>
    <w:pPr>
      <w:widowControl w:val="0"/>
      <w:autoSpaceDE w:val="0"/>
      <w:autoSpaceDN w:val="0"/>
      <w:adjustRightInd w:val="0"/>
      <w:spacing w:after="0" w:line="276" w:lineRule="exact"/>
      <w:ind w:firstLine="720"/>
      <w:jc w:val="both"/>
    </w:pPr>
    <w:rPr>
      <w:rFonts w:ascii="Times New Roman" w:eastAsia="Times New Roman" w:hAnsi="Times New Roman"/>
      <w:sz w:val="24"/>
      <w:szCs w:val="24"/>
      <w:lang w:eastAsia="ru-RU"/>
    </w:rPr>
  </w:style>
  <w:style w:type="paragraph" w:customStyle="1" w:styleId="Style16">
    <w:name w:val="Style16"/>
    <w:basedOn w:val="a7"/>
    <w:rsid w:val="008C4693"/>
    <w:pPr>
      <w:widowControl w:val="0"/>
      <w:autoSpaceDE w:val="0"/>
      <w:autoSpaceDN w:val="0"/>
      <w:adjustRightInd w:val="0"/>
      <w:spacing w:after="0" w:line="403" w:lineRule="exact"/>
      <w:ind w:hanging="346"/>
    </w:pPr>
    <w:rPr>
      <w:rFonts w:ascii="Times New Roman" w:eastAsia="Times New Roman" w:hAnsi="Times New Roman"/>
      <w:sz w:val="24"/>
      <w:szCs w:val="24"/>
      <w:lang w:eastAsia="ru-RU"/>
    </w:rPr>
  </w:style>
  <w:style w:type="character" w:customStyle="1" w:styleId="Textmain">
    <w:name w:val="Text_main Знак"/>
    <w:link w:val="Textmain0"/>
    <w:locked/>
    <w:rsid w:val="008C4693"/>
    <w:rPr>
      <w:rFonts w:ascii="Times New Roman" w:eastAsia="Times New Roman" w:hAnsi="Times New Roman"/>
      <w:sz w:val="24"/>
      <w:szCs w:val="24"/>
    </w:rPr>
  </w:style>
  <w:style w:type="paragraph" w:customStyle="1" w:styleId="Textmain0">
    <w:name w:val="Text_main"/>
    <w:link w:val="Textmain"/>
    <w:rsid w:val="008C4693"/>
    <w:pPr>
      <w:spacing w:after="120" w:line="300" w:lineRule="auto"/>
      <w:ind w:firstLine="709"/>
      <w:jc w:val="both"/>
    </w:pPr>
    <w:rPr>
      <w:rFonts w:ascii="Times New Roman" w:eastAsia="Times New Roman" w:hAnsi="Times New Roman"/>
      <w:sz w:val="24"/>
      <w:szCs w:val="24"/>
    </w:rPr>
  </w:style>
  <w:style w:type="paragraph" w:customStyle="1" w:styleId="PZspisok">
    <w:name w:val="PZ_spisok"/>
    <w:basedOn w:val="a7"/>
    <w:rsid w:val="008C4693"/>
    <w:pPr>
      <w:widowControl w:val="0"/>
      <w:tabs>
        <w:tab w:val="num" w:pos="567"/>
        <w:tab w:val="num" w:pos="709"/>
      </w:tabs>
      <w:spacing w:after="0" w:line="240" w:lineRule="auto"/>
      <w:ind w:left="709" w:hanging="425"/>
    </w:pPr>
    <w:rPr>
      <w:rFonts w:ascii="Times New Roman" w:eastAsia="Times New Roman" w:hAnsi="Times New Roman"/>
      <w:sz w:val="24"/>
      <w:szCs w:val="24"/>
      <w:lang w:eastAsia="ru-RU"/>
    </w:rPr>
  </w:style>
  <w:style w:type="paragraph" w:customStyle="1" w:styleId="3f9">
    <w:name w:val="Заг.3"/>
    <w:basedOn w:val="a7"/>
    <w:rsid w:val="008C4693"/>
    <w:pPr>
      <w:keepNext/>
      <w:tabs>
        <w:tab w:val="num" w:pos="360"/>
        <w:tab w:val="num" w:pos="1724"/>
      </w:tabs>
      <w:spacing w:before="120" w:after="0" w:line="240" w:lineRule="auto"/>
      <w:ind w:left="1724" w:hanging="360"/>
      <w:jc w:val="both"/>
      <w:outlineLvl w:val="2"/>
    </w:pPr>
    <w:rPr>
      <w:rFonts w:ascii="Arial" w:eastAsia="Times New Roman" w:hAnsi="Arial" w:cs="Arial"/>
      <w:b/>
      <w:bCs/>
      <w:color w:val="000000"/>
      <w:sz w:val="20"/>
      <w:szCs w:val="20"/>
      <w:lang w:eastAsia="ru-RU"/>
    </w:rPr>
  </w:style>
  <w:style w:type="paragraph" w:customStyle="1" w:styleId="tzspisok2">
    <w:name w:val="tz_spisok_2"/>
    <w:basedOn w:val="a7"/>
    <w:rsid w:val="008C4693"/>
    <w:pPr>
      <w:numPr>
        <w:numId w:val="30"/>
      </w:numPr>
      <w:spacing w:after="120" w:line="240" w:lineRule="auto"/>
      <w:jc w:val="both"/>
    </w:pPr>
    <w:rPr>
      <w:rFonts w:ascii="Times New Roman" w:eastAsia="Times New Roman" w:hAnsi="Times New Roman"/>
      <w:sz w:val="24"/>
      <w:szCs w:val="24"/>
      <w:lang w:eastAsia="ru-RU"/>
    </w:rPr>
  </w:style>
  <w:style w:type="paragraph" w:customStyle="1" w:styleId="tzlisttabl1">
    <w:name w:val="tz_list_tabl_1"/>
    <w:basedOn w:val="tzlist1"/>
    <w:rsid w:val="008C4693"/>
    <w:pPr>
      <w:keepNext/>
      <w:numPr>
        <w:numId w:val="0"/>
      </w:numPr>
      <w:tabs>
        <w:tab w:val="num" w:pos="1209"/>
      </w:tabs>
      <w:ind w:left="1209" w:hanging="357"/>
    </w:pPr>
  </w:style>
  <w:style w:type="paragraph" w:customStyle="1" w:styleId="DocumentName">
    <w:name w:val="Document Name"/>
    <w:next w:val="a7"/>
    <w:uiPriority w:val="99"/>
    <w:rsid w:val="008C4693"/>
    <w:pPr>
      <w:keepLines/>
      <w:spacing w:before="120" w:after="120" w:line="288" w:lineRule="auto"/>
      <w:jc w:val="center"/>
    </w:pPr>
    <w:rPr>
      <w:rFonts w:ascii="Times New Roman" w:eastAsia="Times New Roman" w:hAnsi="Times New Roman"/>
      <w:b/>
      <w:bCs/>
      <w:caps/>
      <w:sz w:val="36"/>
      <w:szCs w:val="36"/>
      <w:lang w:eastAsia="en-US"/>
    </w:rPr>
  </w:style>
  <w:style w:type="paragraph" w:customStyle="1" w:styleId="TableText1">
    <w:name w:val="Table_Text"/>
    <w:rsid w:val="008C4693"/>
    <w:pPr>
      <w:spacing w:before="40" w:after="40" w:line="288" w:lineRule="auto"/>
    </w:pPr>
    <w:rPr>
      <w:rFonts w:ascii="Times New Roman" w:hAnsi="Times New Roman"/>
      <w:color w:val="000000"/>
      <w:sz w:val="22"/>
      <w:szCs w:val="22"/>
      <w:lang w:eastAsia="en-US"/>
    </w:rPr>
  </w:style>
  <w:style w:type="paragraph" w:customStyle="1" w:styleId="afffffffff">
    <w:name w:val="Пункт"/>
    <w:basedOn w:val="a7"/>
    <w:rsid w:val="008C4693"/>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119">
    <w:name w:val="Абзац списка11"/>
    <w:uiPriority w:val="99"/>
    <w:rsid w:val="008C4693"/>
    <w:pPr>
      <w:widowControl w:val="0"/>
      <w:suppressAutoHyphens/>
      <w:spacing w:after="200" w:line="276" w:lineRule="auto"/>
      <w:ind w:left="720"/>
    </w:pPr>
    <w:rPr>
      <w:rFonts w:cs="font307"/>
      <w:kern w:val="2"/>
      <w:sz w:val="22"/>
      <w:szCs w:val="22"/>
      <w:lang w:eastAsia="ar-SA"/>
    </w:rPr>
  </w:style>
  <w:style w:type="paragraph" w:customStyle="1" w:styleId="CharChar1">
    <w:name w:val="Char Char1"/>
    <w:basedOn w:val="a7"/>
    <w:uiPriority w:val="99"/>
    <w:rsid w:val="008C4693"/>
    <w:pPr>
      <w:spacing w:before="100" w:beforeAutospacing="1" w:after="100" w:afterAutospacing="1" w:line="240" w:lineRule="auto"/>
    </w:pPr>
    <w:rPr>
      <w:rFonts w:ascii="Tahoma" w:eastAsia="Times New Roman" w:hAnsi="Tahoma"/>
      <w:sz w:val="20"/>
      <w:szCs w:val="20"/>
      <w:lang w:val="en-US"/>
    </w:rPr>
  </w:style>
  <w:style w:type="paragraph" w:customStyle="1" w:styleId="1ff4">
    <w:name w:val="Заголовок1"/>
    <w:basedOn w:val="a7"/>
    <w:next w:val="a7"/>
    <w:uiPriority w:val="10"/>
    <w:rsid w:val="008C4693"/>
    <w:pPr>
      <w:keepNext/>
      <w:suppressAutoHyphens/>
      <w:spacing w:before="240" w:after="120" w:line="240" w:lineRule="auto"/>
    </w:pPr>
    <w:rPr>
      <w:rFonts w:ascii="Arial" w:hAnsi="Arial" w:cs="Tahoma"/>
      <w:sz w:val="28"/>
      <w:szCs w:val="28"/>
      <w:lang w:eastAsia="ar-SA"/>
    </w:rPr>
  </w:style>
  <w:style w:type="paragraph" w:customStyle="1" w:styleId="1ff5">
    <w:name w:val="Название1"/>
    <w:basedOn w:val="a7"/>
    <w:uiPriority w:val="99"/>
    <w:rsid w:val="008C4693"/>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ff6">
    <w:name w:val="Указатель1"/>
    <w:basedOn w:val="a7"/>
    <w:uiPriority w:val="99"/>
    <w:rsid w:val="008C4693"/>
    <w:pPr>
      <w:suppressLineNumbers/>
      <w:suppressAutoHyphens/>
      <w:spacing w:after="0" w:line="240" w:lineRule="auto"/>
    </w:pPr>
    <w:rPr>
      <w:rFonts w:ascii="Arial" w:eastAsia="Times New Roman" w:hAnsi="Arial" w:cs="Tahoma"/>
      <w:sz w:val="24"/>
      <w:szCs w:val="24"/>
      <w:lang w:eastAsia="ar-SA"/>
    </w:rPr>
  </w:style>
  <w:style w:type="paragraph" w:customStyle="1" w:styleId="afffffffff0">
    <w:name w:val="Содержимое таблицы"/>
    <w:basedOn w:val="a7"/>
    <w:uiPriority w:val="99"/>
    <w:rsid w:val="008C4693"/>
    <w:pPr>
      <w:suppressLineNumbers/>
      <w:suppressAutoHyphens/>
      <w:spacing w:after="0" w:line="240" w:lineRule="auto"/>
    </w:pPr>
    <w:rPr>
      <w:rFonts w:ascii="Times New Roman" w:eastAsia="Times New Roman" w:hAnsi="Times New Roman"/>
      <w:sz w:val="24"/>
      <w:szCs w:val="24"/>
      <w:lang w:eastAsia="ar-SA"/>
    </w:rPr>
  </w:style>
  <w:style w:type="paragraph" w:customStyle="1" w:styleId="afffffffff1">
    <w:name w:val="Заголовок таблицы"/>
    <w:basedOn w:val="afffffffff0"/>
    <w:uiPriority w:val="99"/>
    <w:rsid w:val="008C4693"/>
    <w:pPr>
      <w:jc w:val="center"/>
    </w:pPr>
    <w:rPr>
      <w:b/>
      <w:bCs/>
    </w:rPr>
  </w:style>
  <w:style w:type="paragraph" w:customStyle="1" w:styleId="11">
    <w:name w:val="Маркер1"/>
    <w:basedOn w:val="a7"/>
    <w:uiPriority w:val="99"/>
    <w:rsid w:val="008C4693"/>
    <w:pPr>
      <w:numPr>
        <w:numId w:val="31"/>
      </w:numPr>
      <w:tabs>
        <w:tab w:val="num" w:pos="1144"/>
      </w:tabs>
      <w:spacing w:before="60" w:after="60" w:line="240" w:lineRule="auto"/>
      <w:ind w:left="1163" w:hanging="318"/>
      <w:jc w:val="both"/>
    </w:pPr>
    <w:rPr>
      <w:rFonts w:ascii="Times New Roman" w:eastAsia="Times New Roman" w:hAnsi="Times New Roman"/>
      <w:sz w:val="28"/>
      <w:szCs w:val="28"/>
      <w:lang w:eastAsia="ru-RU"/>
    </w:rPr>
  </w:style>
  <w:style w:type="paragraph" w:customStyle="1" w:styleId="afffffffff2">
    <w:name w:val="Центровка"/>
    <w:basedOn w:val="a7"/>
    <w:rsid w:val="008C4693"/>
    <w:pPr>
      <w:spacing w:before="60" w:after="60" w:line="240" w:lineRule="auto"/>
      <w:jc w:val="center"/>
    </w:pPr>
    <w:rPr>
      <w:rFonts w:ascii="Times New Roman" w:eastAsia="Times New Roman" w:hAnsi="Times New Roman"/>
      <w:sz w:val="28"/>
      <w:szCs w:val="28"/>
      <w:lang w:eastAsia="ru-RU"/>
    </w:rPr>
  </w:style>
  <w:style w:type="paragraph" w:customStyle="1" w:styleId="notanormal">
    <w:name w:val="nota_normal"/>
    <w:basedOn w:val="a7"/>
    <w:uiPriority w:val="99"/>
    <w:rsid w:val="008C4693"/>
    <w:pPr>
      <w:suppressAutoHyphens/>
      <w:ind w:firstLine="709"/>
      <w:jc w:val="both"/>
    </w:pPr>
    <w:rPr>
      <w:rFonts w:ascii="Verdana" w:eastAsia="Times New Roman" w:hAnsi="Verdana" w:cs="Arial"/>
      <w:lang w:eastAsia="ar-SA"/>
    </w:rPr>
  </w:style>
  <w:style w:type="paragraph" w:styleId="afffc">
    <w:name w:val="Plain Text"/>
    <w:basedOn w:val="a7"/>
    <w:link w:val="afffb"/>
    <w:unhideWhenUsed/>
    <w:rsid w:val="008C4693"/>
    <w:pPr>
      <w:spacing w:after="0" w:line="240" w:lineRule="auto"/>
    </w:pPr>
    <w:rPr>
      <w:rFonts w:ascii="Courier New" w:eastAsia="Times New Roman" w:hAnsi="Courier New"/>
      <w:sz w:val="20"/>
      <w:szCs w:val="20"/>
      <w:lang w:eastAsia="ru-RU"/>
    </w:rPr>
  </w:style>
  <w:style w:type="character" w:customStyle="1" w:styleId="1ff7">
    <w:name w:val="Текст Знак1"/>
    <w:rsid w:val="008C4693"/>
    <w:rPr>
      <w:rFonts w:ascii="Courier New" w:hAnsi="Courier New" w:cs="Courier New"/>
      <w:lang w:eastAsia="en-US"/>
    </w:rPr>
  </w:style>
  <w:style w:type="paragraph" w:customStyle="1" w:styleId="afffffffff3">
    <w:name w:val="Текст таблицы"/>
    <w:basedOn w:val="afffc"/>
    <w:uiPriority w:val="99"/>
    <w:rsid w:val="008C4693"/>
    <w:pPr>
      <w:autoSpaceDE w:val="0"/>
      <w:autoSpaceDN w:val="0"/>
      <w:jc w:val="both"/>
    </w:pPr>
    <w:rPr>
      <w:rFonts w:ascii="Times New Roman" w:hAnsi="Times New Roman"/>
      <w:bCs/>
      <w:sz w:val="24"/>
    </w:rPr>
  </w:style>
  <w:style w:type="paragraph" w:customStyle="1" w:styleId="Textbody">
    <w:name w:val="Text body"/>
    <w:basedOn w:val="a7"/>
    <w:rsid w:val="008C4693"/>
    <w:pPr>
      <w:widowControl w:val="0"/>
      <w:suppressAutoHyphens/>
      <w:autoSpaceDN w:val="0"/>
      <w:spacing w:after="120" w:line="240" w:lineRule="auto"/>
    </w:pPr>
    <w:rPr>
      <w:rFonts w:ascii="Arial" w:eastAsia="SimSun" w:hAnsi="Arial" w:cs="Mangal"/>
      <w:kern w:val="3"/>
      <w:sz w:val="24"/>
      <w:szCs w:val="24"/>
      <w:lang w:eastAsia="zh-CN" w:bidi="hi-IN"/>
    </w:rPr>
  </w:style>
  <w:style w:type="paragraph" w:customStyle="1" w:styleId="84">
    <w:name w:val="Основной текст8"/>
    <w:basedOn w:val="a7"/>
    <w:uiPriority w:val="99"/>
    <w:rsid w:val="008C4693"/>
    <w:pPr>
      <w:shd w:val="clear" w:color="auto" w:fill="FFFFFF"/>
      <w:spacing w:before="300" w:after="180" w:line="250" w:lineRule="exact"/>
    </w:pPr>
    <w:rPr>
      <w:rFonts w:ascii="Times New Roman" w:eastAsia="Times New Roman" w:hAnsi="Times New Roman"/>
      <w:color w:val="000000"/>
      <w:sz w:val="21"/>
      <w:szCs w:val="21"/>
      <w:lang w:eastAsia="ru-RU"/>
    </w:rPr>
  </w:style>
  <w:style w:type="paragraph" w:customStyle="1" w:styleId="formattext">
    <w:name w:val="formattext"/>
    <w:uiPriority w:val="99"/>
    <w:rsid w:val="008C4693"/>
    <w:pPr>
      <w:widowControl w:val="0"/>
      <w:autoSpaceDE w:val="0"/>
      <w:autoSpaceDN w:val="0"/>
      <w:adjustRightInd w:val="0"/>
    </w:pPr>
    <w:rPr>
      <w:rFonts w:ascii="Times New Roman" w:eastAsia="Times New Roman" w:hAnsi="Times New Roman"/>
      <w:sz w:val="18"/>
      <w:szCs w:val="18"/>
    </w:rPr>
  </w:style>
  <w:style w:type="character" w:styleId="afffffffff4">
    <w:name w:val="footnote reference"/>
    <w:uiPriority w:val="99"/>
    <w:unhideWhenUsed/>
    <w:rsid w:val="008C4693"/>
    <w:rPr>
      <w:vertAlign w:val="superscript"/>
    </w:rPr>
  </w:style>
  <w:style w:type="character" w:styleId="afffffffff5">
    <w:name w:val="page number"/>
    <w:unhideWhenUsed/>
    <w:rsid w:val="008C4693"/>
    <w:rPr>
      <w:rFonts w:ascii="Times New Roman" w:hAnsi="Times New Roman" w:cs="Times New Roman" w:hint="default"/>
    </w:rPr>
  </w:style>
  <w:style w:type="character" w:styleId="afffffffff6">
    <w:name w:val="endnote reference"/>
    <w:unhideWhenUsed/>
    <w:rsid w:val="008C4693"/>
    <w:rPr>
      <w:vertAlign w:val="superscript"/>
    </w:rPr>
  </w:style>
  <w:style w:type="character" w:styleId="afffffffff7">
    <w:name w:val="Placeholder Text"/>
    <w:uiPriority w:val="99"/>
    <w:semiHidden/>
    <w:rsid w:val="008C4693"/>
    <w:rPr>
      <w:color w:val="808080"/>
    </w:rPr>
  </w:style>
  <w:style w:type="character" w:styleId="afffffffff8">
    <w:name w:val="Subtle Emphasis"/>
    <w:uiPriority w:val="19"/>
    <w:qFormat/>
    <w:rsid w:val="008C4693"/>
    <w:rPr>
      <w:i/>
      <w:iCs/>
      <w:color w:val="808080"/>
    </w:rPr>
  </w:style>
  <w:style w:type="character" w:styleId="afffffffff9">
    <w:name w:val="Intense Emphasis"/>
    <w:uiPriority w:val="21"/>
    <w:qFormat/>
    <w:rsid w:val="008C4693"/>
    <w:rPr>
      <w:b/>
      <w:bCs/>
      <w:i/>
      <w:iCs/>
      <w:color w:val="auto"/>
      <w:u w:val="single"/>
    </w:rPr>
  </w:style>
  <w:style w:type="character" w:styleId="afffffffffa">
    <w:name w:val="Subtle Reference"/>
    <w:uiPriority w:val="31"/>
    <w:qFormat/>
    <w:rsid w:val="008C4693"/>
    <w:rPr>
      <w:smallCaps/>
    </w:rPr>
  </w:style>
  <w:style w:type="character" w:styleId="afffffffffb">
    <w:name w:val="Intense Reference"/>
    <w:uiPriority w:val="32"/>
    <w:qFormat/>
    <w:rsid w:val="008C4693"/>
    <w:rPr>
      <w:b/>
      <w:bCs/>
      <w:smallCaps/>
      <w:color w:val="auto"/>
    </w:rPr>
  </w:style>
  <w:style w:type="character" w:styleId="afffffffffc">
    <w:name w:val="Book Title"/>
    <w:uiPriority w:val="33"/>
    <w:qFormat/>
    <w:rsid w:val="008C4693"/>
    <w:rPr>
      <w:b/>
      <w:bCs/>
      <w:smallCaps/>
      <w:spacing w:val="5"/>
    </w:rPr>
  </w:style>
  <w:style w:type="character" w:customStyle="1" w:styleId="710">
    <w:name w:val="Заголовок 7 Знак1"/>
    <w:semiHidden/>
    <w:rsid w:val="008C4693"/>
    <w:rPr>
      <w:rFonts w:ascii="Calibri Light" w:eastAsia="Times New Roman" w:hAnsi="Calibri Light" w:cs="Times New Roman"/>
      <w:i/>
      <w:iCs/>
      <w:color w:val="1F4D78"/>
      <w:sz w:val="22"/>
      <w:szCs w:val="22"/>
    </w:rPr>
  </w:style>
  <w:style w:type="character" w:customStyle="1" w:styleId="810">
    <w:name w:val="Заголовок 8 Знак1"/>
    <w:semiHidden/>
    <w:rsid w:val="008C4693"/>
    <w:rPr>
      <w:rFonts w:ascii="Calibri Light" w:eastAsia="Times New Roman" w:hAnsi="Calibri Light" w:cs="Times New Roman"/>
      <w:color w:val="272727"/>
      <w:sz w:val="21"/>
      <w:szCs w:val="21"/>
    </w:rPr>
  </w:style>
  <w:style w:type="character" w:customStyle="1" w:styleId="910">
    <w:name w:val="Заголовок 9 Знак1"/>
    <w:semiHidden/>
    <w:rsid w:val="008C4693"/>
    <w:rPr>
      <w:rFonts w:ascii="Calibri Light" w:eastAsia="Times New Roman" w:hAnsi="Calibri Light" w:cs="Times New Roman"/>
      <w:i/>
      <w:iCs/>
      <w:color w:val="272727"/>
      <w:sz w:val="21"/>
      <w:szCs w:val="21"/>
    </w:rPr>
  </w:style>
  <w:style w:type="character" w:customStyle="1" w:styleId="1ff8">
    <w:name w:val="Нижний колонтитул Знак1"/>
    <w:aliases w:val="Знак Знак Знак2"/>
    <w:uiPriority w:val="99"/>
    <w:rsid w:val="008C4693"/>
    <w:rPr>
      <w:rFonts w:ascii="Calibri" w:eastAsia="Calibri" w:hAnsi="Calibri" w:cs="Times New Roman"/>
      <w:sz w:val="22"/>
      <w:szCs w:val="22"/>
      <w:lang w:eastAsia="en-US"/>
    </w:rPr>
  </w:style>
  <w:style w:type="paragraph" w:styleId="afffa">
    <w:name w:val="Document Map"/>
    <w:basedOn w:val="a7"/>
    <w:link w:val="afff9"/>
    <w:unhideWhenUsed/>
    <w:rsid w:val="008C4693"/>
    <w:pPr>
      <w:spacing w:after="0" w:line="240" w:lineRule="auto"/>
    </w:pPr>
    <w:rPr>
      <w:rFonts w:ascii="Tahoma" w:eastAsia="Times New Roman" w:hAnsi="Tahoma"/>
      <w:sz w:val="20"/>
      <w:szCs w:val="20"/>
      <w:lang w:eastAsia="ru-RU"/>
    </w:rPr>
  </w:style>
  <w:style w:type="character" w:customStyle="1" w:styleId="1ff9">
    <w:name w:val="Схема документа Знак1"/>
    <w:semiHidden/>
    <w:rsid w:val="008C4693"/>
    <w:rPr>
      <w:rFonts w:ascii="Segoe UI" w:hAnsi="Segoe UI" w:cs="Segoe UI"/>
      <w:sz w:val="16"/>
      <w:szCs w:val="16"/>
      <w:lang w:eastAsia="en-US"/>
    </w:rPr>
  </w:style>
  <w:style w:type="character" w:customStyle="1" w:styleId="afffffffffd">
    <w:name w:val="Название Знак"/>
    <w:rsid w:val="008C4693"/>
    <w:rPr>
      <w:rFonts w:ascii="Times New Roman" w:eastAsia="Times New Roman" w:hAnsi="Times New Roman" w:cs="Times New Roman" w:hint="default"/>
      <w:b/>
      <w:bCs w:val="0"/>
      <w:sz w:val="26"/>
      <w:szCs w:val="20"/>
      <w:lang w:eastAsia="ru-RU"/>
    </w:rPr>
  </w:style>
  <w:style w:type="paragraph" w:styleId="afff4">
    <w:name w:val="Date"/>
    <w:basedOn w:val="a7"/>
    <w:next w:val="a7"/>
    <w:link w:val="afff3"/>
    <w:unhideWhenUsed/>
    <w:rsid w:val="008C4693"/>
    <w:pPr>
      <w:spacing w:after="160" w:line="256" w:lineRule="auto"/>
    </w:pPr>
    <w:rPr>
      <w:rFonts w:ascii="Times New Roman" w:eastAsia="Times New Roman" w:hAnsi="Times New Roman"/>
      <w:sz w:val="24"/>
      <w:szCs w:val="24"/>
      <w:lang w:eastAsia="ru-RU"/>
    </w:rPr>
  </w:style>
  <w:style w:type="character" w:customStyle="1" w:styleId="1ffa">
    <w:name w:val="Дата Знак1"/>
    <w:semiHidden/>
    <w:rsid w:val="008C4693"/>
    <w:rPr>
      <w:sz w:val="22"/>
      <w:szCs w:val="22"/>
      <w:lang w:eastAsia="en-US"/>
    </w:rPr>
  </w:style>
  <w:style w:type="paragraph" w:styleId="afff8">
    <w:name w:val="Note Heading"/>
    <w:basedOn w:val="a7"/>
    <w:next w:val="a7"/>
    <w:link w:val="afff7"/>
    <w:unhideWhenUsed/>
    <w:rsid w:val="008C4693"/>
    <w:pPr>
      <w:spacing w:after="0" w:line="240" w:lineRule="auto"/>
    </w:pPr>
    <w:rPr>
      <w:rFonts w:ascii="Times New Roman" w:eastAsia="Times New Roman" w:hAnsi="Times New Roman"/>
      <w:sz w:val="24"/>
      <w:szCs w:val="24"/>
      <w:lang w:eastAsia="ru-RU"/>
    </w:rPr>
  </w:style>
  <w:style w:type="character" w:customStyle="1" w:styleId="1ffb">
    <w:name w:val="Заголовок записки Знак1"/>
    <w:semiHidden/>
    <w:rsid w:val="008C4693"/>
    <w:rPr>
      <w:sz w:val="22"/>
      <w:szCs w:val="22"/>
      <w:lang w:eastAsia="en-US"/>
    </w:rPr>
  </w:style>
  <w:style w:type="paragraph" w:styleId="afff6">
    <w:name w:val="Body Text First Indent"/>
    <w:basedOn w:val="afc"/>
    <w:link w:val="afff5"/>
    <w:unhideWhenUsed/>
    <w:rsid w:val="008C4693"/>
    <w:pPr>
      <w:spacing w:after="160" w:line="256" w:lineRule="auto"/>
      <w:ind w:firstLine="360"/>
      <w:jc w:val="left"/>
    </w:pPr>
    <w:rPr>
      <w:rFonts w:ascii="Calibri" w:eastAsia="Calibri" w:hAnsi="Calibri"/>
      <w:sz w:val="20"/>
      <w:szCs w:val="20"/>
    </w:rPr>
  </w:style>
  <w:style w:type="character" w:customStyle="1" w:styleId="1ffc">
    <w:name w:val="Красная строка Знак1"/>
    <w:semiHidden/>
    <w:rsid w:val="008C4693"/>
    <w:rPr>
      <w:rFonts w:ascii="Times New Roman" w:eastAsia="Times New Roman" w:hAnsi="Times New Roman"/>
      <w:sz w:val="22"/>
      <w:szCs w:val="22"/>
      <w:lang w:eastAsia="en-US"/>
    </w:rPr>
  </w:style>
  <w:style w:type="character" w:customStyle="1" w:styleId="2ff5">
    <w:name w:val="Основной текст Знак2"/>
    <w:aliases w:val="Знак Знак2"/>
    <w:locked/>
    <w:rsid w:val="008C4693"/>
    <w:rPr>
      <w:sz w:val="24"/>
      <w:szCs w:val="24"/>
      <w:lang w:val="ru-RU" w:eastAsia="ru-RU" w:bidi="ar-SA"/>
    </w:rPr>
  </w:style>
  <w:style w:type="paragraph" w:styleId="28">
    <w:name w:val="Body Text First Indent 2"/>
    <w:basedOn w:val="affc"/>
    <w:link w:val="27"/>
    <w:unhideWhenUsed/>
    <w:rsid w:val="008C4693"/>
    <w:pPr>
      <w:spacing w:after="160" w:line="256" w:lineRule="auto"/>
      <w:ind w:left="360" w:firstLine="360"/>
      <w:jc w:val="left"/>
    </w:pPr>
    <w:rPr>
      <w:rFonts w:ascii="Calibri" w:eastAsia="Calibri" w:hAnsi="Calibri"/>
      <w:sz w:val="20"/>
      <w:szCs w:val="20"/>
    </w:rPr>
  </w:style>
  <w:style w:type="character" w:customStyle="1" w:styleId="21a">
    <w:name w:val="Красная строка 2 Знак1"/>
    <w:basedOn w:val="19"/>
    <w:semiHidden/>
    <w:rsid w:val="008C4693"/>
    <w:rPr>
      <w:sz w:val="22"/>
      <w:szCs w:val="22"/>
      <w:lang w:eastAsia="en-US"/>
    </w:rPr>
  </w:style>
  <w:style w:type="paragraph" w:styleId="37">
    <w:name w:val="Body Text 3"/>
    <w:basedOn w:val="a7"/>
    <w:link w:val="36"/>
    <w:unhideWhenUsed/>
    <w:rsid w:val="008C4693"/>
    <w:pPr>
      <w:spacing w:after="120" w:line="256" w:lineRule="auto"/>
    </w:pPr>
    <w:rPr>
      <w:rFonts w:ascii="Times New Roman" w:eastAsia="Times New Roman" w:hAnsi="Times New Roman"/>
      <w:sz w:val="16"/>
      <w:szCs w:val="16"/>
      <w:lang w:eastAsia="ru-RU"/>
    </w:rPr>
  </w:style>
  <w:style w:type="character" w:customStyle="1" w:styleId="314">
    <w:name w:val="Основной текст 3 Знак1"/>
    <w:semiHidden/>
    <w:rsid w:val="008C4693"/>
    <w:rPr>
      <w:sz w:val="16"/>
      <w:szCs w:val="16"/>
      <w:lang w:eastAsia="en-US"/>
    </w:rPr>
  </w:style>
  <w:style w:type="paragraph" w:styleId="39">
    <w:name w:val="Body Text Indent 3"/>
    <w:basedOn w:val="a7"/>
    <w:link w:val="38"/>
    <w:unhideWhenUsed/>
    <w:rsid w:val="008C4693"/>
    <w:pPr>
      <w:spacing w:after="120" w:line="256" w:lineRule="auto"/>
      <w:ind w:left="283"/>
    </w:pPr>
    <w:rPr>
      <w:rFonts w:ascii="Times New Roman" w:eastAsia="Times New Roman" w:hAnsi="Times New Roman"/>
      <w:sz w:val="16"/>
      <w:szCs w:val="16"/>
      <w:lang w:eastAsia="ru-RU"/>
    </w:rPr>
  </w:style>
  <w:style w:type="character" w:customStyle="1" w:styleId="315">
    <w:name w:val="Основной текст с отступом 3 Знак1"/>
    <w:semiHidden/>
    <w:rsid w:val="008C4693"/>
    <w:rPr>
      <w:sz w:val="16"/>
      <w:szCs w:val="16"/>
      <w:lang w:eastAsia="en-US"/>
    </w:rPr>
  </w:style>
  <w:style w:type="paragraph" w:styleId="afff0">
    <w:name w:val="Subtitle"/>
    <w:basedOn w:val="a7"/>
    <w:next w:val="a7"/>
    <w:link w:val="afff"/>
    <w:qFormat/>
    <w:rsid w:val="008C4693"/>
    <w:pPr>
      <w:numPr>
        <w:ilvl w:val="1"/>
      </w:numPr>
      <w:spacing w:after="160" w:line="256" w:lineRule="auto"/>
    </w:pPr>
    <w:rPr>
      <w:rFonts w:ascii="Arial" w:eastAsia="Times New Roman" w:hAnsi="Arial"/>
      <w:sz w:val="24"/>
      <w:szCs w:val="24"/>
      <w:lang w:eastAsia="ru-RU"/>
    </w:rPr>
  </w:style>
  <w:style w:type="character" w:customStyle="1" w:styleId="1ffd">
    <w:name w:val="Подзаголовок Знак1"/>
    <w:rsid w:val="008C4693"/>
    <w:rPr>
      <w:rFonts w:ascii="Calibri Light" w:eastAsia="Times New Roman" w:hAnsi="Calibri Light" w:cs="Times New Roman"/>
      <w:sz w:val="24"/>
      <w:szCs w:val="24"/>
      <w:lang w:eastAsia="en-US"/>
    </w:rPr>
  </w:style>
  <w:style w:type="paragraph" w:styleId="affa">
    <w:name w:val="Signature"/>
    <w:basedOn w:val="a7"/>
    <w:link w:val="aff9"/>
    <w:unhideWhenUsed/>
    <w:rsid w:val="008C4693"/>
    <w:pPr>
      <w:spacing w:after="0" w:line="240" w:lineRule="auto"/>
      <w:ind w:left="4252"/>
    </w:pPr>
    <w:rPr>
      <w:rFonts w:ascii="Times New Roman" w:eastAsia="Times New Roman" w:hAnsi="Times New Roman"/>
      <w:sz w:val="24"/>
      <w:szCs w:val="24"/>
      <w:lang w:eastAsia="ru-RU"/>
    </w:rPr>
  </w:style>
  <w:style w:type="character" w:customStyle="1" w:styleId="1ffe">
    <w:name w:val="Подпись Знак1"/>
    <w:semiHidden/>
    <w:rsid w:val="008C4693"/>
    <w:rPr>
      <w:sz w:val="22"/>
      <w:szCs w:val="22"/>
      <w:lang w:eastAsia="en-US"/>
    </w:rPr>
  </w:style>
  <w:style w:type="paragraph" w:styleId="afff2">
    <w:name w:val="Salutation"/>
    <w:basedOn w:val="a7"/>
    <w:next w:val="a7"/>
    <w:link w:val="afff1"/>
    <w:unhideWhenUsed/>
    <w:rsid w:val="008C4693"/>
    <w:pPr>
      <w:spacing w:after="160" w:line="256" w:lineRule="auto"/>
    </w:pPr>
    <w:rPr>
      <w:rFonts w:ascii="Times New Roman" w:eastAsia="Times New Roman" w:hAnsi="Times New Roman"/>
      <w:sz w:val="24"/>
      <w:szCs w:val="24"/>
      <w:lang w:eastAsia="ru-RU"/>
    </w:rPr>
  </w:style>
  <w:style w:type="character" w:customStyle="1" w:styleId="1fff">
    <w:name w:val="Приветствие Знак1"/>
    <w:semiHidden/>
    <w:rsid w:val="008C4693"/>
    <w:rPr>
      <w:sz w:val="22"/>
      <w:szCs w:val="22"/>
      <w:lang w:eastAsia="en-US"/>
    </w:rPr>
  </w:style>
  <w:style w:type="paragraph" w:styleId="aff8">
    <w:name w:val="Closing"/>
    <w:basedOn w:val="a7"/>
    <w:link w:val="aff7"/>
    <w:unhideWhenUsed/>
    <w:rsid w:val="008C4693"/>
    <w:pPr>
      <w:spacing w:after="0" w:line="240" w:lineRule="auto"/>
      <w:ind w:left="4252"/>
    </w:pPr>
    <w:rPr>
      <w:rFonts w:ascii="Times New Roman" w:eastAsia="Times New Roman" w:hAnsi="Times New Roman"/>
      <w:sz w:val="24"/>
      <w:szCs w:val="24"/>
      <w:lang w:eastAsia="ru-RU"/>
    </w:rPr>
  </w:style>
  <w:style w:type="character" w:customStyle="1" w:styleId="1fff0">
    <w:name w:val="Прощание Знак1"/>
    <w:semiHidden/>
    <w:rsid w:val="008C4693"/>
    <w:rPr>
      <w:sz w:val="22"/>
      <w:szCs w:val="22"/>
      <w:lang w:eastAsia="en-US"/>
    </w:rPr>
  </w:style>
  <w:style w:type="paragraph" w:styleId="affe">
    <w:name w:val="Message Header"/>
    <w:basedOn w:val="a7"/>
    <w:link w:val="affd"/>
    <w:unhideWhenUsed/>
    <w:rsid w:val="008C469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sz w:val="24"/>
      <w:szCs w:val="24"/>
      <w:lang w:eastAsia="ru-RU"/>
    </w:rPr>
  </w:style>
  <w:style w:type="character" w:customStyle="1" w:styleId="1fff1">
    <w:name w:val="Шапка Знак1"/>
    <w:semiHidden/>
    <w:rsid w:val="008C4693"/>
    <w:rPr>
      <w:rFonts w:ascii="Calibri Light" w:eastAsia="Times New Roman" w:hAnsi="Calibri Light" w:cs="Times New Roman"/>
      <w:sz w:val="24"/>
      <w:szCs w:val="24"/>
      <w:shd w:val="pct20" w:color="auto" w:fill="auto"/>
      <w:lang w:eastAsia="en-US"/>
    </w:rPr>
  </w:style>
  <w:style w:type="paragraph" w:styleId="afffe">
    <w:name w:val="E-mail Signature"/>
    <w:basedOn w:val="a7"/>
    <w:link w:val="afffd"/>
    <w:unhideWhenUsed/>
    <w:rsid w:val="008C4693"/>
    <w:pPr>
      <w:spacing w:after="0" w:line="240" w:lineRule="auto"/>
    </w:pPr>
    <w:rPr>
      <w:rFonts w:ascii="Times New Roman" w:eastAsia="Times New Roman" w:hAnsi="Times New Roman"/>
      <w:sz w:val="24"/>
      <w:szCs w:val="24"/>
      <w:lang w:eastAsia="ru-RU"/>
    </w:rPr>
  </w:style>
  <w:style w:type="character" w:customStyle="1" w:styleId="1fff2">
    <w:name w:val="Электронная подпись Знак1"/>
    <w:semiHidden/>
    <w:rsid w:val="008C4693"/>
    <w:rPr>
      <w:sz w:val="22"/>
      <w:szCs w:val="22"/>
      <w:lang w:eastAsia="en-US"/>
    </w:rPr>
  </w:style>
  <w:style w:type="character" w:customStyle="1" w:styleId="1fff3">
    <w:name w:val="Текст выноски Знак1"/>
    <w:uiPriority w:val="99"/>
    <w:semiHidden/>
    <w:rsid w:val="008C4693"/>
    <w:rPr>
      <w:rFonts w:ascii="Segoe UI" w:eastAsia="Calibri" w:hAnsi="Segoe UI" w:cs="Segoe UI"/>
      <w:sz w:val="18"/>
      <w:szCs w:val="18"/>
      <w:lang w:eastAsia="en-US"/>
    </w:rPr>
  </w:style>
  <w:style w:type="character" w:customStyle="1" w:styleId="14pt2">
    <w:name w:val="Стиль 14 pt"/>
    <w:rsid w:val="008C4693"/>
    <w:rPr>
      <w:sz w:val="24"/>
    </w:rPr>
  </w:style>
  <w:style w:type="paragraph" w:styleId="aff3">
    <w:name w:val="endnote text"/>
    <w:basedOn w:val="a7"/>
    <w:link w:val="aff2"/>
    <w:unhideWhenUsed/>
    <w:rsid w:val="008C4693"/>
    <w:pPr>
      <w:spacing w:after="0" w:line="240" w:lineRule="auto"/>
    </w:pPr>
    <w:rPr>
      <w:rFonts w:ascii="Times New Roman" w:eastAsia="Times New Roman" w:hAnsi="Times New Roman"/>
      <w:sz w:val="20"/>
      <w:szCs w:val="20"/>
      <w:lang w:eastAsia="ru-RU"/>
    </w:rPr>
  </w:style>
  <w:style w:type="character" w:customStyle="1" w:styleId="1fff4">
    <w:name w:val="Текст концевой сноски Знак1"/>
    <w:semiHidden/>
    <w:rsid w:val="008C4693"/>
    <w:rPr>
      <w:lang w:eastAsia="en-US"/>
    </w:rPr>
  </w:style>
  <w:style w:type="character" w:customStyle="1" w:styleId="bodytext">
    <w:name w:val="body text Знак Знак"/>
    <w:rsid w:val="008C4693"/>
    <w:rPr>
      <w:sz w:val="24"/>
    </w:rPr>
  </w:style>
  <w:style w:type="character" w:customStyle="1" w:styleId="11a">
    <w:name w:val="1.1 подпункт Знак Знак Знак"/>
    <w:rsid w:val="008C4693"/>
    <w:rPr>
      <w:rFonts w:ascii="Times New Roman" w:eastAsia="Times New Roman" w:hAnsi="Times New Roman" w:cs="Arial" w:hint="default"/>
      <w:b/>
      <w:bCs/>
      <w:i/>
      <w:iCs w:val="0"/>
      <w:sz w:val="28"/>
      <w:szCs w:val="28"/>
      <w:lang w:eastAsia="ru-RU"/>
    </w:rPr>
  </w:style>
  <w:style w:type="character" w:customStyle="1" w:styleId="area4c">
    <w:name w:val="area4c"/>
    <w:rsid w:val="008C4693"/>
  </w:style>
  <w:style w:type="character" w:customStyle="1" w:styleId="bodycopy1">
    <w:name w:val="bodycopy1"/>
    <w:rsid w:val="008C4693"/>
    <w:rPr>
      <w:rFonts w:ascii="Futura Lt" w:hAnsi="Futura Lt" w:hint="default"/>
      <w:i w:val="0"/>
      <w:iCs w:val="0"/>
      <w:strike w:val="0"/>
      <w:dstrike w:val="0"/>
      <w:color w:val="000000"/>
      <w:sz w:val="19"/>
      <w:szCs w:val="19"/>
      <w:u w:val="none"/>
      <w:effect w:val="none"/>
    </w:rPr>
  </w:style>
  <w:style w:type="character" w:customStyle="1" w:styleId="bold">
    <w:name w:val="bold"/>
    <w:rsid w:val="008C4693"/>
  </w:style>
  <w:style w:type="character" w:customStyle="1" w:styleId="dfaq1">
    <w:name w:val="dfaq1"/>
    <w:rsid w:val="008C4693"/>
  </w:style>
  <w:style w:type="character" w:customStyle="1" w:styleId="FontStyle13">
    <w:name w:val="Font Style13"/>
    <w:rsid w:val="008C4693"/>
    <w:rPr>
      <w:rFonts w:ascii="Times New Roman" w:hAnsi="Times New Roman" w:cs="Times New Roman" w:hint="default"/>
      <w:sz w:val="26"/>
      <w:szCs w:val="26"/>
    </w:rPr>
  </w:style>
  <w:style w:type="character" w:customStyle="1" w:styleId="FontStyle27">
    <w:name w:val="Font Style27"/>
    <w:rsid w:val="008C4693"/>
    <w:rPr>
      <w:rFonts w:ascii="Times New Roman" w:hAnsi="Times New Roman" w:cs="Times New Roman" w:hint="default"/>
      <w:sz w:val="22"/>
      <w:szCs w:val="22"/>
    </w:rPr>
  </w:style>
  <w:style w:type="character" w:customStyle="1" w:styleId="apple-style-span">
    <w:name w:val="apple-style-span"/>
    <w:rsid w:val="008C4693"/>
    <w:rPr>
      <w:rFonts w:ascii="Times New Roman" w:hAnsi="Times New Roman" w:cs="Times New Roman" w:hint="default"/>
    </w:rPr>
  </w:style>
  <w:style w:type="character" w:customStyle="1" w:styleId="afffffffffe">
    <w:name w:val="Основной шрифт"/>
    <w:rsid w:val="008C4693"/>
  </w:style>
  <w:style w:type="character" w:customStyle="1" w:styleId="140">
    <w:name w:val="Стиль 14 пт полужирный подчеркивание все прописные"/>
    <w:rsid w:val="008C4693"/>
    <w:rPr>
      <w:b/>
      <w:bCs/>
      <w:caps/>
      <w:sz w:val="28"/>
      <w:szCs w:val="28"/>
      <w:u w:val="single"/>
    </w:rPr>
  </w:style>
  <w:style w:type="character" w:customStyle="1" w:styleId="141">
    <w:name w:val="Стиль 14 пт все прописные"/>
    <w:rsid w:val="008C4693"/>
    <w:rPr>
      <w:b/>
      <w:bCs w:val="0"/>
      <w:caps/>
      <w:sz w:val="28"/>
    </w:rPr>
  </w:style>
  <w:style w:type="character" w:customStyle="1" w:styleId="180">
    <w:name w:val="Знак Знак18"/>
    <w:rsid w:val="008C4693"/>
    <w:rPr>
      <w:rFonts w:ascii="Times New Roman" w:eastAsia="Times New Roman" w:hAnsi="Times New Roman" w:cs="Times New Roman" w:hint="default"/>
      <w:b/>
      <w:bCs w:val="0"/>
      <w:sz w:val="26"/>
      <w:szCs w:val="20"/>
      <w:lang w:eastAsia="ru-RU"/>
    </w:rPr>
  </w:style>
  <w:style w:type="character" w:customStyle="1" w:styleId="BodyText2Char">
    <w:name w:val="Body Text 2 Char"/>
    <w:locked/>
    <w:rsid w:val="008C4693"/>
    <w:rPr>
      <w:sz w:val="24"/>
      <w:lang w:val="ru-RU" w:eastAsia="ru-RU" w:bidi="ar-SA"/>
    </w:rPr>
  </w:style>
  <w:style w:type="character" w:customStyle="1" w:styleId="affffffffff">
    <w:name w:val="Реквизит"/>
    <w:rsid w:val="008C4693"/>
    <w:rPr>
      <w:sz w:val="28"/>
    </w:rPr>
  </w:style>
  <w:style w:type="character" w:customStyle="1" w:styleId="affffffffff0">
    <w:name w:val="Реквизит полужирный"/>
    <w:rsid w:val="008C4693"/>
    <w:rPr>
      <w:b/>
      <w:bCs/>
      <w:sz w:val="28"/>
    </w:rPr>
  </w:style>
  <w:style w:type="character" w:customStyle="1" w:styleId="1fff5">
    <w:name w:val="Тема примечания Знак1"/>
    <w:semiHidden/>
    <w:rsid w:val="008C4693"/>
    <w:rPr>
      <w:rFonts w:ascii="Calibri" w:eastAsia="Calibri" w:hAnsi="Calibri" w:cs="Times New Roman"/>
      <w:b/>
      <w:bCs/>
      <w:lang w:eastAsia="en-US"/>
    </w:rPr>
  </w:style>
  <w:style w:type="character" w:customStyle="1" w:styleId="57">
    <w:name w:val="Знак Знак5"/>
    <w:rsid w:val="008C4693"/>
    <w:rPr>
      <w:sz w:val="24"/>
      <w:szCs w:val="24"/>
    </w:rPr>
  </w:style>
  <w:style w:type="character" w:customStyle="1" w:styleId="1fff6">
    <w:name w:val="Гиперссылка1"/>
    <w:rsid w:val="008C4693"/>
    <w:rPr>
      <w:color w:val="0000FF"/>
      <w:u w:val="single"/>
    </w:rPr>
  </w:style>
  <w:style w:type="character" w:customStyle="1" w:styleId="3fa">
    <w:name w:val="Знак Знак3"/>
    <w:locked/>
    <w:rsid w:val="008C4693"/>
    <w:rPr>
      <w:rFonts w:ascii="Arial" w:hAnsi="Arial" w:cs="Arial" w:hint="default"/>
      <w:b/>
      <w:bCs w:val="0"/>
      <w:kern w:val="28"/>
      <w:sz w:val="32"/>
      <w:lang w:val="ru-RU" w:eastAsia="ru-RU" w:bidi="ar-SA"/>
    </w:rPr>
  </w:style>
  <w:style w:type="character" w:customStyle="1" w:styleId="FontStyle12">
    <w:name w:val="Font Style12"/>
    <w:rsid w:val="008C4693"/>
    <w:rPr>
      <w:rFonts w:ascii="Arial" w:hAnsi="Arial" w:cs="Arial" w:hint="default"/>
      <w:sz w:val="18"/>
      <w:szCs w:val="18"/>
    </w:rPr>
  </w:style>
  <w:style w:type="character" w:customStyle="1" w:styleId="postbody">
    <w:name w:val="postbody"/>
    <w:rsid w:val="008C4693"/>
  </w:style>
  <w:style w:type="character" w:customStyle="1" w:styleId="3fb">
    <w:name w:val="Стиль3 Знак Знак Знак"/>
    <w:rsid w:val="008C4693"/>
    <w:rPr>
      <w:sz w:val="24"/>
      <w:lang w:val="ru-RU" w:eastAsia="ru-RU" w:bidi="ar-SA"/>
    </w:rPr>
  </w:style>
  <w:style w:type="character" w:customStyle="1" w:styleId="75">
    <w:name w:val="Знак Знак7"/>
    <w:locked/>
    <w:rsid w:val="008C4693"/>
    <w:rPr>
      <w:sz w:val="24"/>
      <w:lang w:val="ru-RU" w:eastAsia="ru-RU" w:bidi="ar-SA"/>
    </w:rPr>
  </w:style>
  <w:style w:type="character" w:customStyle="1" w:styleId="apple-converted-space">
    <w:name w:val="apple-converted-space"/>
    <w:rsid w:val="008C4693"/>
  </w:style>
  <w:style w:type="character" w:customStyle="1" w:styleId="affffffffff1">
    <w:name w:val="Основной текст документа"/>
    <w:rsid w:val="008C4693"/>
    <w:rPr>
      <w:sz w:val="22"/>
    </w:rPr>
  </w:style>
  <w:style w:type="character" w:customStyle="1" w:styleId="apple-tab-span">
    <w:name w:val="apple-tab-span"/>
    <w:rsid w:val="008C4693"/>
  </w:style>
  <w:style w:type="character" w:customStyle="1" w:styleId="textramkaotstup1">
    <w:name w:val="text_ramka_otstup1"/>
    <w:rsid w:val="008C4693"/>
    <w:rPr>
      <w:rFonts w:ascii="Arial" w:hAnsi="Arial" w:cs="Arial" w:hint="default"/>
      <w:color w:val="666666"/>
      <w:sz w:val="18"/>
      <w:szCs w:val="18"/>
    </w:rPr>
  </w:style>
  <w:style w:type="character" w:customStyle="1" w:styleId="FontStyle47">
    <w:name w:val="Font Style47"/>
    <w:rsid w:val="008C4693"/>
    <w:rPr>
      <w:rFonts w:ascii="Times New Roman" w:hAnsi="Times New Roman" w:cs="Times New Roman" w:hint="default"/>
      <w:sz w:val="22"/>
      <w:szCs w:val="22"/>
    </w:rPr>
  </w:style>
  <w:style w:type="character" w:customStyle="1" w:styleId="FontStyle46">
    <w:name w:val="Font Style46"/>
    <w:rsid w:val="008C4693"/>
    <w:rPr>
      <w:rFonts w:ascii="Times New Roman" w:hAnsi="Times New Roman" w:cs="Times New Roman" w:hint="default"/>
      <w:b/>
      <w:bCs/>
      <w:sz w:val="22"/>
      <w:szCs w:val="22"/>
    </w:rPr>
  </w:style>
  <w:style w:type="character" w:customStyle="1" w:styleId="rvts8">
    <w:name w:val="rvts8"/>
    <w:rsid w:val="008C4693"/>
    <w:rPr>
      <w:rFonts w:ascii="Calibri" w:hAnsi="Calibri" w:cs="Calibri" w:hint="default"/>
      <w:u w:val="single"/>
    </w:rPr>
  </w:style>
  <w:style w:type="character" w:customStyle="1" w:styleId="fontstyle19">
    <w:name w:val="fontstyle19"/>
    <w:rsid w:val="008C4693"/>
  </w:style>
  <w:style w:type="character" w:customStyle="1" w:styleId="affffffffff2">
    <w:name w:val="Гипертекстовая ссылка"/>
    <w:rsid w:val="008C4693"/>
    <w:rPr>
      <w:color w:val="008000"/>
    </w:rPr>
  </w:style>
  <w:style w:type="character" w:customStyle="1" w:styleId="Heading1Char">
    <w:name w:val="Heading 1 Char"/>
    <w:locked/>
    <w:rsid w:val="008C4693"/>
    <w:rPr>
      <w:b/>
      <w:bCs w:val="0"/>
      <w:kern w:val="28"/>
      <w:sz w:val="36"/>
      <w:lang w:val="ru-RU" w:eastAsia="ru-RU"/>
    </w:rPr>
  </w:style>
  <w:style w:type="character" w:customStyle="1" w:styleId="PlainTextChar">
    <w:name w:val="Plain Text Char"/>
    <w:locked/>
    <w:rsid w:val="008C4693"/>
    <w:rPr>
      <w:rFonts w:ascii="Courier New" w:hAnsi="Courier New" w:cs="Courier New" w:hint="default"/>
    </w:rPr>
  </w:style>
  <w:style w:type="character" w:customStyle="1" w:styleId="PlainTextChar1">
    <w:name w:val="Plain Text Char1"/>
    <w:rsid w:val="008C4693"/>
    <w:rPr>
      <w:rFonts w:ascii="Courier New" w:hAnsi="Courier New" w:cs="Courier New" w:hint="default"/>
    </w:rPr>
  </w:style>
  <w:style w:type="character" w:customStyle="1" w:styleId="BodyTextIndent2Char">
    <w:name w:val="Body Text Indent 2 Char"/>
    <w:locked/>
    <w:rsid w:val="008C4693"/>
    <w:rPr>
      <w:rFonts w:ascii="Times New Roman" w:hAnsi="Times New Roman" w:cs="Times New Roman" w:hint="default"/>
      <w:sz w:val="24"/>
      <w:szCs w:val="24"/>
      <w:lang w:eastAsia="ru-RU"/>
    </w:rPr>
  </w:style>
  <w:style w:type="character" w:customStyle="1" w:styleId="mlarcolumnqqproduct2">
    <w:name w:val="mlar_column_qqproduct2"/>
    <w:rsid w:val="008C4693"/>
    <w:rPr>
      <w:sz w:val="17"/>
      <w:szCs w:val="17"/>
    </w:rPr>
  </w:style>
  <w:style w:type="paragraph" w:styleId="aff1">
    <w:name w:val="caption"/>
    <w:basedOn w:val="a7"/>
    <w:next w:val="a7"/>
    <w:link w:val="aff0"/>
    <w:unhideWhenUsed/>
    <w:qFormat/>
    <w:rsid w:val="008C4693"/>
    <w:pPr>
      <w:spacing w:line="240" w:lineRule="auto"/>
    </w:pPr>
    <w:rPr>
      <w:rFonts w:ascii="Times New Roman" w:eastAsia="Times New Roman" w:hAnsi="Times New Roman"/>
      <w:b/>
      <w:sz w:val="28"/>
      <w:szCs w:val="24"/>
      <w:lang w:eastAsia="ru-RU"/>
    </w:rPr>
  </w:style>
  <w:style w:type="character" w:customStyle="1" w:styleId="290">
    <w:name w:val="Основной текст (2)9"/>
    <w:rsid w:val="008C4693"/>
  </w:style>
  <w:style w:type="character" w:customStyle="1" w:styleId="2Arial">
    <w:name w:val="Основной текст (2) + Arial"/>
    <w:aliases w:val="5 pt2,Не полужирный1,Заголовок №1 + 10,Курсив,Интервал 1 pt"/>
    <w:uiPriority w:val="99"/>
    <w:rsid w:val="008C4693"/>
    <w:rPr>
      <w:rFonts w:ascii="Arial" w:hAnsi="Arial" w:cs="Arial" w:hint="default"/>
      <w:b/>
      <w:bCs/>
      <w:noProof/>
      <w:sz w:val="19"/>
      <w:szCs w:val="19"/>
      <w:shd w:val="clear" w:color="auto" w:fill="FFFFFF"/>
    </w:rPr>
  </w:style>
  <w:style w:type="character" w:customStyle="1" w:styleId="dfaq">
    <w:name w:val="dfaq"/>
    <w:rsid w:val="008C4693"/>
  </w:style>
  <w:style w:type="character" w:customStyle="1" w:styleId="1fff7">
    <w:name w:val="Заголовок №1"/>
    <w:uiPriority w:val="99"/>
    <w:rsid w:val="008C4693"/>
    <w:rPr>
      <w:rFonts w:ascii="Times New Roman" w:hAnsi="Times New Roman" w:cs="Times New Roman" w:hint="default"/>
      <w:spacing w:val="-2"/>
      <w:sz w:val="26"/>
      <w:szCs w:val="26"/>
      <w:u w:val="single"/>
      <w:shd w:val="clear" w:color="auto" w:fill="FFFFFF"/>
    </w:rPr>
  </w:style>
  <w:style w:type="character" w:customStyle="1" w:styleId="2ff6">
    <w:name w:val="Основной текст (2) + Курсив"/>
    <w:uiPriority w:val="99"/>
    <w:rsid w:val="008C4693"/>
    <w:rPr>
      <w:rFonts w:ascii="Times New Roman" w:hAnsi="Times New Roman" w:cs="Times New Roman" w:hint="default"/>
      <w:b/>
      <w:bCs/>
      <w:i/>
      <w:iCs/>
      <w:spacing w:val="-3"/>
      <w:sz w:val="22"/>
      <w:szCs w:val="22"/>
      <w:shd w:val="clear" w:color="auto" w:fill="FFFFFF"/>
    </w:rPr>
  </w:style>
  <w:style w:type="character" w:customStyle="1" w:styleId="affffffffff3">
    <w:name w:val="Основной текст + Полужирный"/>
    <w:uiPriority w:val="99"/>
    <w:rsid w:val="008C4693"/>
    <w:rPr>
      <w:rFonts w:ascii="Times New Roman" w:hAnsi="Times New Roman" w:cs="Times New Roman" w:hint="default"/>
      <w:b/>
      <w:bCs/>
      <w:spacing w:val="7"/>
      <w:sz w:val="18"/>
      <w:szCs w:val="18"/>
      <w:shd w:val="clear" w:color="auto" w:fill="FFFFFF"/>
    </w:rPr>
  </w:style>
  <w:style w:type="character" w:customStyle="1" w:styleId="58">
    <w:name w:val="Основной текст (5) + Полужирный"/>
    <w:uiPriority w:val="99"/>
    <w:rsid w:val="008C4693"/>
    <w:rPr>
      <w:rFonts w:ascii="Times New Roman" w:hAnsi="Times New Roman" w:cs="Times New Roman" w:hint="default"/>
      <w:b/>
      <w:bCs/>
      <w:spacing w:val="0"/>
      <w:sz w:val="26"/>
      <w:szCs w:val="26"/>
      <w:shd w:val="clear" w:color="auto" w:fill="FFFFFF"/>
    </w:rPr>
  </w:style>
  <w:style w:type="character" w:customStyle="1" w:styleId="FontStyle71">
    <w:name w:val="Font Style71"/>
    <w:rsid w:val="008C4693"/>
    <w:rPr>
      <w:rFonts w:ascii="Times New Roman" w:hAnsi="Times New Roman" w:cs="Times New Roman" w:hint="default"/>
      <w:sz w:val="20"/>
      <w:szCs w:val="20"/>
    </w:rPr>
  </w:style>
  <w:style w:type="character" w:customStyle="1" w:styleId="1fff8">
    <w:name w:val="Основной текст + Полужирный1"/>
    <w:rsid w:val="008C4693"/>
    <w:rPr>
      <w:sz w:val="28"/>
      <w:szCs w:val="28"/>
      <w:shd w:val="clear" w:color="auto" w:fill="FFFFFF"/>
      <w:lang w:val="ru-RU" w:eastAsia="ru-RU" w:bidi="ar-SA"/>
    </w:rPr>
  </w:style>
  <w:style w:type="character" w:customStyle="1" w:styleId="3fc">
    <w:name w:val="Основной текст (3) + Не полужирный"/>
    <w:rsid w:val="008C4693"/>
    <w:rPr>
      <w:rFonts w:ascii="Times New Roman" w:hAnsi="Times New Roman" w:cs="Times New Roman" w:hint="default"/>
      <w:b w:val="0"/>
      <w:bCs w:val="0"/>
      <w:spacing w:val="0"/>
      <w:sz w:val="22"/>
      <w:szCs w:val="22"/>
      <w:shd w:val="clear" w:color="auto" w:fill="FFFFFF"/>
    </w:rPr>
  </w:style>
  <w:style w:type="character" w:customStyle="1" w:styleId="b-addresslink-fragment1">
    <w:name w:val="b-address__link-fragment1"/>
    <w:rsid w:val="008C4693"/>
  </w:style>
  <w:style w:type="character" w:customStyle="1" w:styleId="b-infoitem1">
    <w:name w:val="b-info__item1"/>
    <w:rsid w:val="008C4693"/>
  </w:style>
  <w:style w:type="character" w:customStyle="1" w:styleId="b-serp-urlitem1">
    <w:name w:val="b-serp-url__item1"/>
    <w:rsid w:val="008C4693"/>
  </w:style>
  <w:style w:type="character" w:customStyle="1" w:styleId="213pt">
    <w:name w:val="Основной текст (2) + 13 pt"/>
    <w:rsid w:val="008C4693"/>
    <w:rPr>
      <w:b/>
      <w:bCs/>
      <w:sz w:val="26"/>
      <w:szCs w:val="26"/>
      <w:shd w:val="clear" w:color="auto" w:fill="FFFFFF"/>
    </w:rPr>
  </w:style>
  <w:style w:type="character" w:customStyle="1" w:styleId="js-phone-number">
    <w:name w:val="js-phone-number"/>
    <w:uiPriority w:val="99"/>
    <w:rsid w:val="008C4693"/>
  </w:style>
  <w:style w:type="character" w:customStyle="1" w:styleId="affffffffff4">
    <w:name w:val="Подпись к таблице_"/>
    <w:rsid w:val="008C4693"/>
    <w:rPr>
      <w:rFonts w:ascii="Calibri" w:eastAsia="Calibri" w:hAnsi="Calibri" w:cs="Calibri" w:hint="default"/>
      <w:b w:val="0"/>
      <w:bCs w:val="0"/>
      <w:i w:val="0"/>
      <w:iCs w:val="0"/>
      <w:smallCaps w:val="0"/>
      <w:strike w:val="0"/>
      <w:dstrike w:val="0"/>
      <w:sz w:val="21"/>
      <w:szCs w:val="21"/>
      <w:u w:val="none"/>
      <w:effect w:val="none"/>
    </w:rPr>
  </w:style>
  <w:style w:type="character" w:customStyle="1" w:styleId="affffffffff5">
    <w:name w:val="Подпись к таблице"/>
    <w:rsid w:val="008C4693"/>
    <w:rPr>
      <w:rFonts w:ascii="Calibri" w:eastAsia="Calibri" w:hAnsi="Calibri" w:cs="Calibri" w:hint="default"/>
      <w:b w:val="0"/>
      <w:bCs w:val="0"/>
      <w:i w:val="0"/>
      <w:iCs w:val="0"/>
      <w:smallCaps w:val="0"/>
      <w:color w:val="000000"/>
      <w:spacing w:val="0"/>
      <w:w w:val="100"/>
      <w:position w:val="0"/>
      <w:sz w:val="21"/>
      <w:szCs w:val="21"/>
      <w:u w:val="single"/>
      <w:lang w:val="ru-RU"/>
    </w:rPr>
  </w:style>
  <w:style w:type="character" w:customStyle="1" w:styleId="Calibri">
    <w:name w:val="Основной текст + Calibri"/>
    <w:aliases w:val="10,5 pt,8 pt"/>
    <w:rsid w:val="008C4693"/>
    <w:rPr>
      <w:rFonts w:ascii="Calibri" w:eastAsia="Calibri" w:hAnsi="Calibri" w:cs="Calibri" w:hint="default"/>
      <w:b w:val="0"/>
      <w:bCs w:val="0"/>
      <w:i w:val="0"/>
      <w:iCs w:val="0"/>
      <w:smallCaps w:val="0"/>
      <w:strike w:val="0"/>
      <w:dstrike w:val="0"/>
      <w:color w:val="000000"/>
      <w:spacing w:val="20"/>
      <w:w w:val="100"/>
      <w:position w:val="0"/>
      <w:sz w:val="16"/>
      <w:szCs w:val="16"/>
      <w:u w:val="none"/>
      <w:effect w:val="none"/>
      <w:shd w:val="clear" w:color="auto" w:fill="FFFFFF"/>
      <w:lang w:val="ru-RU"/>
    </w:rPr>
  </w:style>
  <w:style w:type="paragraph" w:styleId="2e">
    <w:name w:val="Quote"/>
    <w:basedOn w:val="a7"/>
    <w:next w:val="a7"/>
    <w:link w:val="2d"/>
    <w:uiPriority w:val="29"/>
    <w:qFormat/>
    <w:rsid w:val="008C4693"/>
    <w:pPr>
      <w:spacing w:before="200" w:after="160" w:line="256" w:lineRule="auto"/>
      <w:ind w:left="864" w:right="864"/>
      <w:jc w:val="center"/>
    </w:pPr>
    <w:rPr>
      <w:color w:val="5A5A5A"/>
      <w:sz w:val="20"/>
      <w:szCs w:val="20"/>
      <w:lang w:eastAsia="ru-RU"/>
    </w:rPr>
  </w:style>
  <w:style w:type="character" w:customStyle="1" w:styleId="21b">
    <w:name w:val="Цитата 2 Знак1"/>
    <w:uiPriority w:val="29"/>
    <w:rsid w:val="008C4693"/>
    <w:rPr>
      <w:i/>
      <w:iCs/>
      <w:color w:val="404040"/>
      <w:sz w:val="22"/>
      <w:szCs w:val="22"/>
      <w:lang w:eastAsia="en-US"/>
    </w:rPr>
  </w:style>
  <w:style w:type="paragraph" w:styleId="affff0">
    <w:name w:val="Intense Quote"/>
    <w:basedOn w:val="a7"/>
    <w:next w:val="a7"/>
    <w:link w:val="affff"/>
    <w:uiPriority w:val="30"/>
    <w:qFormat/>
    <w:rsid w:val="008C4693"/>
    <w:pPr>
      <w:pBdr>
        <w:top w:val="single" w:sz="4" w:space="10" w:color="5B9BD5"/>
        <w:bottom w:val="single" w:sz="4" w:space="10" w:color="5B9BD5"/>
      </w:pBdr>
      <w:spacing w:before="360" w:after="360" w:line="256" w:lineRule="auto"/>
      <w:ind w:left="864" w:right="864"/>
      <w:jc w:val="center"/>
    </w:pPr>
    <w:rPr>
      <w:rFonts w:ascii="Cambria" w:eastAsia="Times New Roman" w:hAnsi="Cambria"/>
      <w:i/>
      <w:iCs/>
      <w:sz w:val="20"/>
      <w:szCs w:val="20"/>
      <w:lang w:eastAsia="ru-RU"/>
    </w:rPr>
  </w:style>
  <w:style w:type="character" w:customStyle="1" w:styleId="1fff9">
    <w:name w:val="Выделенная цитата Знак1"/>
    <w:uiPriority w:val="30"/>
    <w:rsid w:val="008C4693"/>
    <w:rPr>
      <w:i/>
      <w:iCs/>
      <w:color w:val="5B9BD5"/>
      <w:sz w:val="22"/>
      <w:szCs w:val="22"/>
      <w:lang w:eastAsia="en-US"/>
    </w:rPr>
  </w:style>
  <w:style w:type="character" w:customStyle="1" w:styleId="1fffa">
    <w:name w:val="Слабое выделение1"/>
    <w:uiPriority w:val="19"/>
    <w:qFormat/>
    <w:rsid w:val="008C4693"/>
    <w:rPr>
      <w:i/>
      <w:iCs/>
      <w:color w:val="5A5A5A"/>
    </w:rPr>
  </w:style>
  <w:style w:type="character" w:customStyle="1" w:styleId="1fffb">
    <w:name w:val="Название книги1"/>
    <w:uiPriority w:val="33"/>
    <w:qFormat/>
    <w:rsid w:val="008C4693"/>
    <w:rPr>
      <w:rFonts w:ascii="Cambria" w:eastAsia="Times New Roman" w:hAnsi="Cambria" w:cs="Times New Roman" w:hint="default"/>
      <w:b/>
      <w:bCs/>
      <w:smallCaps/>
      <w:color w:val="auto"/>
      <w:u w:val="single"/>
    </w:rPr>
  </w:style>
  <w:style w:type="character" w:customStyle="1" w:styleId="c-text">
    <w:name w:val="c-text"/>
    <w:rsid w:val="008C4693"/>
  </w:style>
  <w:style w:type="character" w:customStyle="1" w:styleId="ff0">
    <w:name w:val="ff0"/>
    <w:rsid w:val="008C4693"/>
  </w:style>
  <w:style w:type="character" w:customStyle="1" w:styleId="cf1">
    <w:name w:val="cf1"/>
    <w:rsid w:val="008C4693"/>
  </w:style>
  <w:style w:type="character" w:customStyle="1" w:styleId="143">
    <w:name w:val="Стиль Основной текст с отступом + 14 пт Черный Знак"/>
    <w:uiPriority w:val="99"/>
    <w:rsid w:val="008C4693"/>
    <w:rPr>
      <w:b/>
      <w:bCs/>
      <w:color w:val="000000"/>
      <w:sz w:val="28"/>
      <w:szCs w:val="28"/>
      <w:lang w:val="ru-RU" w:eastAsia="ru-RU"/>
    </w:rPr>
  </w:style>
  <w:style w:type="character" w:customStyle="1" w:styleId="smalltext1">
    <w:name w:val="smalltext1"/>
    <w:uiPriority w:val="99"/>
    <w:rsid w:val="008C4693"/>
    <w:rPr>
      <w:rFonts w:ascii="Tahoma" w:hAnsi="Tahoma" w:cs="Tahoma" w:hint="default"/>
      <w:color w:val="auto"/>
      <w:sz w:val="11"/>
      <w:szCs w:val="11"/>
    </w:rPr>
  </w:style>
  <w:style w:type="character" w:customStyle="1" w:styleId="ListParagraph">
    <w:name w:val="List Paragraph Знак"/>
    <w:rsid w:val="008C4693"/>
    <w:rPr>
      <w:rFonts w:ascii="Times New Roman" w:eastAsia="Times New Roman" w:hAnsi="Times New Roman" w:cs="Times New Roman" w:hint="default"/>
      <w:sz w:val="28"/>
    </w:rPr>
  </w:style>
  <w:style w:type="character" w:customStyle="1" w:styleId="FootnoteTextChar">
    <w:name w:val="Footnote Text Char"/>
    <w:aliases w:val="Знак1 Char,Знак2 Char,Знак12 Знак Char"/>
    <w:uiPriority w:val="99"/>
    <w:rsid w:val="008C4693"/>
    <w:rPr>
      <w:rFonts w:ascii="Times New Roman" w:hAnsi="Times New Roman" w:cs="Times New Roman" w:hint="default"/>
      <w:sz w:val="20"/>
      <w:lang w:eastAsia="ru-RU"/>
    </w:rPr>
  </w:style>
  <w:style w:type="character" w:customStyle="1" w:styleId="affffffffff6">
    <w:name w:val="Основной текст + Не полужирный"/>
    <w:rsid w:val="008C4693"/>
    <w:rPr>
      <w:rFonts w:ascii="Times New Roman" w:eastAsia="Times New Roman" w:hAnsi="Times New Roman" w:cs="Times New Roman" w:hint="default"/>
      <w:b/>
      <w:bCs/>
      <w:i w:val="0"/>
      <w:iCs w:val="0"/>
      <w:smallCaps w:val="0"/>
      <w:strike w:val="0"/>
      <w:dstrike w:val="0"/>
      <w:snapToGrid w:val="0"/>
      <w:color w:val="000000"/>
      <w:spacing w:val="-1"/>
      <w:w w:val="100"/>
      <w:position w:val="0"/>
      <w:sz w:val="16"/>
      <w:szCs w:val="16"/>
      <w:u w:val="none"/>
      <w:effect w:val="none"/>
      <w:lang w:val="ru-RU" w:eastAsia="ru-RU" w:bidi="ru-RU"/>
    </w:rPr>
  </w:style>
  <w:style w:type="character" w:customStyle="1" w:styleId="iceouttxt5">
    <w:name w:val="iceouttxt5"/>
    <w:rsid w:val="008C4693"/>
    <w:rPr>
      <w:rFonts w:ascii="Arial" w:hAnsi="Arial" w:cs="Arial" w:hint="default"/>
      <w:color w:val="666666"/>
      <w:sz w:val="17"/>
      <w:szCs w:val="17"/>
    </w:rPr>
  </w:style>
  <w:style w:type="character" w:customStyle="1" w:styleId="HeaderChar">
    <w:name w:val="Header Char"/>
    <w:aliases w:val="Linie Char,sl_header Char"/>
    <w:uiPriority w:val="99"/>
    <w:semiHidden/>
    <w:locked/>
    <w:rsid w:val="008C4693"/>
    <w:rPr>
      <w:rFonts w:ascii="Times New Roman" w:hAnsi="Times New Roman" w:cs="Times New Roman" w:hint="default"/>
      <w:sz w:val="24"/>
      <w:lang w:eastAsia="en-US"/>
    </w:rPr>
  </w:style>
  <w:style w:type="paragraph" w:styleId="z-">
    <w:name w:val="HTML Top of Form"/>
    <w:basedOn w:val="a7"/>
    <w:next w:val="a7"/>
    <w:link w:val="z-0"/>
    <w:hidden/>
    <w:unhideWhenUsed/>
    <w:rsid w:val="008C4693"/>
    <w:pPr>
      <w:pBdr>
        <w:bottom w:val="single" w:sz="6" w:space="1" w:color="auto"/>
      </w:pBdr>
      <w:spacing w:after="0" w:line="256" w:lineRule="auto"/>
      <w:jc w:val="center"/>
    </w:pPr>
    <w:rPr>
      <w:rFonts w:ascii="Arial" w:hAnsi="Arial" w:cs="Arial"/>
      <w:vanish/>
      <w:sz w:val="16"/>
      <w:szCs w:val="16"/>
    </w:rPr>
  </w:style>
  <w:style w:type="character" w:customStyle="1" w:styleId="z-0">
    <w:name w:val="z-Начало формы Знак"/>
    <w:link w:val="z-"/>
    <w:rsid w:val="008C4693"/>
    <w:rPr>
      <w:rFonts w:ascii="Arial" w:hAnsi="Arial" w:cs="Arial"/>
      <w:vanish/>
      <w:sz w:val="16"/>
      <w:szCs w:val="16"/>
      <w:lang w:eastAsia="en-US"/>
    </w:rPr>
  </w:style>
  <w:style w:type="paragraph" w:styleId="z-1">
    <w:name w:val="HTML Bottom of Form"/>
    <w:basedOn w:val="a7"/>
    <w:next w:val="a7"/>
    <w:link w:val="z-2"/>
    <w:hidden/>
    <w:unhideWhenUsed/>
    <w:rsid w:val="008C4693"/>
    <w:pPr>
      <w:pBdr>
        <w:top w:val="single" w:sz="6" w:space="1" w:color="auto"/>
      </w:pBdr>
      <w:spacing w:after="0" w:line="256" w:lineRule="auto"/>
      <w:jc w:val="center"/>
    </w:pPr>
    <w:rPr>
      <w:rFonts w:ascii="Arial" w:hAnsi="Arial" w:cs="Arial"/>
      <w:vanish/>
      <w:sz w:val="16"/>
      <w:szCs w:val="16"/>
    </w:rPr>
  </w:style>
  <w:style w:type="character" w:customStyle="1" w:styleId="z-2">
    <w:name w:val="z-Конец формы Знак"/>
    <w:link w:val="z-1"/>
    <w:rsid w:val="008C4693"/>
    <w:rPr>
      <w:rFonts w:ascii="Arial" w:hAnsi="Arial" w:cs="Arial"/>
      <w:vanish/>
      <w:sz w:val="16"/>
      <w:szCs w:val="16"/>
      <w:lang w:eastAsia="en-US"/>
    </w:rPr>
  </w:style>
  <w:style w:type="character" w:customStyle="1" w:styleId="color003366">
    <w:name w:val="color003366"/>
    <w:rsid w:val="008C4693"/>
    <w:rPr>
      <w:rFonts w:ascii="Times New Roman" w:hAnsi="Times New Roman" w:cs="Times New Roman" w:hint="default"/>
    </w:rPr>
  </w:style>
  <w:style w:type="character" w:customStyle="1" w:styleId="themebody">
    <w:name w:val="themebody"/>
    <w:rsid w:val="008C4693"/>
    <w:rPr>
      <w:rFonts w:ascii="Times New Roman" w:hAnsi="Times New Roman" w:cs="Times New Roman" w:hint="default"/>
    </w:rPr>
  </w:style>
  <w:style w:type="character" w:customStyle="1" w:styleId="190">
    <w:name w:val="Знак Знак19"/>
    <w:rsid w:val="008C4693"/>
    <w:rPr>
      <w:b/>
      <w:bCs w:val="0"/>
      <w:kern w:val="28"/>
      <w:sz w:val="36"/>
    </w:rPr>
  </w:style>
  <w:style w:type="character" w:customStyle="1" w:styleId="FontStyle14">
    <w:name w:val="Font Style14"/>
    <w:uiPriority w:val="99"/>
    <w:rsid w:val="008C4693"/>
    <w:rPr>
      <w:rFonts w:ascii="Times New Roman" w:hAnsi="Times New Roman" w:cs="Times New Roman" w:hint="default"/>
      <w:sz w:val="22"/>
    </w:rPr>
  </w:style>
  <w:style w:type="character" w:customStyle="1" w:styleId="FontStyle18">
    <w:name w:val="Font Style18"/>
    <w:rsid w:val="008C4693"/>
    <w:rPr>
      <w:rFonts w:ascii="Times New Roman" w:hAnsi="Times New Roman" w:cs="Times New Roman" w:hint="default"/>
      <w:sz w:val="18"/>
    </w:rPr>
  </w:style>
  <w:style w:type="character" w:customStyle="1" w:styleId="FontStyle190">
    <w:name w:val="Font Style19"/>
    <w:rsid w:val="008C4693"/>
    <w:rPr>
      <w:rFonts w:ascii="Times New Roman" w:hAnsi="Times New Roman" w:cs="Times New Roman" w:hint="default"/>
      <w:b/>
      <w:bCs w:val="0"/>
      <w:sz w:val="22"/>
    </w:rPr>
  </w:style>
  <w:style w:type="character" w:customStyle="1" w:styleId="FontStyle20">
    <w:name w:val="Font Style20"/>
    <w:rsid w:val="008C4693"/>
    <w:rPr>
      <w:rFonts w:ascii="Times New Roman" w:hAnsi="Times New Roman" w:cs="Times New Roman" w:hint="default"/>
      <w:sz w:val="22"/>
    </w:rPr>
  </w:style>
  <w:style w:type="character" w:customStyle="1" w:styleId="FontStyle21">
    <w:name w:val="Font Style21"/>
    <w:rsid w:val="008C4693"/>
    <w:rPr>
      <w:rFonts w:ascii="Times New Roman" w:hAnsi="Times New Roman" w:cs="Times New Roman" w:hint="default"/>
      <w:i/>
      <w:iCs w:val="0"/>
      <w:sz w:val="22"/>
    </w:rPr>
  </w:style>
  <w:style w:type="character" w:customStyle="1" w:styleId="FontStyle22">
    <w:name w:val="Font Style22"/>
    <w:rsid w:val="008C4693"/>
    <w:rPr>
      <w:rFonts w:ascii="Times New Roman" w:hAnsi="Times New Roman" w:cs="Times New Roman" w:hint="default"/>
      <w:b/>
      <w:bCs w:val="0"/>
      <w:i/>
      <w:iCs w:val="0"/>
      <w:sz w:val="22"/>
    </w:rPr>
  </w:style>
  <w:style w:type="character" w:customStyle="1" w:styleId="64">
    <w:name w:val="Знак Знак6"/>
    <w:locked/>
    <w:rsid w:val="008C4693"/>
    <w:rPr>
      <w:rFonts w:ascii="Arial" w:hAnsi="Arial" w:cs="Arial" w:hint="default"/>
      <w:sz w:val="18"/>
      <w:lang w:val="ru-RU" w:eastAsia="ru-RU"/>
    </w:rPr>
  </w:style>
  <w:style w:type="character" w:customStyle="1" w:styleId="st1">
    <w:name w:val="st1"/>
    <w:rsid w:val="008C4693"/>
    <w:rPr>
      <w:rFonts w:ascii="Times New Roman" w:hAnsi="Times New Roman" w:cs="Times New Roman" w:hint="default"/>
    </w:rPr>
  </w:style>
  <w:style w:type="character" w:customStyle="1" w:styleId="f">
    <w:name w:val="f"/>
    <w:rsid w:val="008C4693"/>
  </w:style>
  <w:style w:type="character" w:customStyle="1" w:styleId="r">
    <w:name w:val="r"/>
    <w:rsid w:val="008C4693"/>
  </w:style>
  <w:style w:type="character" w:customStyle="1" w:styleId="Absatz-Standardschriftart">
    <w:name w:val="Absatz-Standardschriftart"/>
    <w:uiPriority w:val="99"/>
    <w:rsid w:val="008C4693"/>
  </w:style>
  <w:style w:type="character" w:customStyle="1" w:styleId="1fffc">
    <w:name w:val="Основной шрифт абзаца1"/>
    <w:uiPriority w:val="99"/>
    <w:rsid w:val="008C4693"/>
  </w:style>
  <w:style w:type="character" w:customStyle="1" w:styleId="10pt">
    <w:name w:val="Основной текст + 10 pt"/>
    <w:aliases w:val="Не курсив,Интервал 0 pt"/>
    <w:uiPriority w:val="99"/>
    <w:rsid w:val="008C4693"/>
    <w:rPr>
      <w:rFonts w:ascii="Times New Roman" w:hAnsi="Times New Roman" w:cs="Times New Roman" w:hint="default"/>
      <w:spacing w:val="-10"/>
      <w:sz w:val="20"/>
    </w:rPr>
  </w:style>
  <w:style w:type="character" w:customStyle="1" w:styleId="3fd">
    <w:name w:val="Заголовок 3 со списком Знак Знак"/>
    <w:uiPriority w:val="99"/>
    <w:rsid w:val="008C4693"/>
    <w:rPr>
      <w:rFonts w:ascii="Arial" w:hAnsi="Arial" w:cs="Arial" w:hint="default"/>
      <w:b/>
      <w:bCs w:val="0"/>
      <w:sz w:val="20"/>
      <w:lang w:eastAsia="ru-RU"/>
    </w:rPr>
  </w:style>
  <w:style w:type="character" w:customStyle="1" w:styleId="affffffffff7">
    <w:name w:val="АД_Основной текст Знак Знак"/>
    <w:uiPriority w:val="99"/>
    <w:rsid w:val="008C4693"/>
    <w:rPr>
      <w:rFonts w:ascii="Times New Roman" w:hAnsi="Times New Roman" w:cs="Times New Roman" w:hint="default"/>
      <w:sz w:val="24"/>
      <w:lang w:eastAsia="ru-RU"/>
    </w:rPr>
  </w:style>
  <w:style w:type="character" w:customStyle="1" w:styleId="3fe">
    <w:name w:val="АД_Текст отступ 3 Знак Знак"/>
    <w:aliases w:val="25 Знак Знак"/>
    <w:uiPriority w:val="99"/>
    <w:rsid w:val="008C4693"/>
    <w:rPr>
      <w:rFonts w:ascii="Times New Roman" w:hAnsi="Times New Roman" w:cs="Times New Roman" w:hint="default"/>
      <w:sz w:val="24"/>
      <w:lang w:eastAsia="ru-RU"/>
    </w:rPr>
  </w:style>
  <w:style w:type="character" w:customStyle="1" w:styleId="pagetext">
    <w:name w:val="page_text"/>
    <w:uiPriority w:val="99"/>
    <w:rsid w:val="008C4693"/>
  </w:style>
  <w:style w:type="character" w:customStyle="1" w:styleId="CenturyGothic">
    <w:name w:val="Основной текст + Century Gothic"/>
    <w:aliases w:val="9 pt,Полужирный"/>
    <w:uiPriority w:val="99"/>
    <w:rsid w:val="008C4693"/>
    <w:rPr>
      <w:rFonts w:ascii="Century Gothic" w:eastAsia="Times New Roman" w:hAnsi="Century Gothic" w:cs="Century Gothic" w:hint="default"/>
      <w:b/>
      <w:bCs/>
      <w:snapToGrid w:val="0"/>
      <w:sz w:val="18"/>
      <w:szCs w:val="18"/>
      <w:shd w:val="clear" w:color="auto" w:fill="FFFFFF"/>
    </w:rPr>
  </w:style>
  <w:style w:type="character" w:customStyle="1" w:styleId="3ff">
    <w:name w:val="Основной текст3"/>
    <w:uiPriority w:val="99"/>
    <w:rsid w:val="008C4693"/>
    <w:rPr>
      <w:rFonts w:ascii="Times New Roman" w:eastAsia="Times New Roman" w:hAnsi="Times New Roman" w:cs="Times New Roman" w:hint="default"/>
      <w:snapToGrid w:val="0"/>
      <w:sz w:val="21"/>
      <w:szCs w:val="21"/>
      <w:shd w:val="clear" w:color="auto" w:fill="FFFFFF"/>
    </w:rPr>
  </w:style>
  <w:style w:type="character" w:customStyle="1" w:styleId="4c">
    <w:name w:val="Основной текст4"/>
    <w:uiPriority w:val="99"/>
    <w:rsid w:val="008C4693"/>
    <w:rPr>
      <w:rFonts w:ascii="Times New Roman" w:eastAsia="Times New Roman" w:hAnsi="Times New Roman" w:cs="Times New Roman" w:hint="default"/>
      <w:snapToGrid w:val="0"/>
      <w:sz w:val="21"/>
      <w:szCs w:val="21"/>
      <w:shd w:val="clear" w:color="auto" w:fill="FFFFFF"/>
    </w:rPr>
  </w:style>
  <w:style w:type="character" w:customStyle="1" w:styleId="59">
    <w:name w:val="Основной текст5"/>
    <w:uiPriority w:val="99"/>
    <w:rsid w:val="008C4693"/>
    <w:rPr>
      <w:rFonts w:ascii="Times New Roman" w:eastAsia="Times New Roman" w:hAnsi="Times New Roman" w:cs="Times New Roman" w:hint="default"/>
      <w:snapToGrid w:val="0"/>
      <w:sz w:val="21"/>
      <w:szCs w:val="21"/>
      <w:shd w:val="clear" w:color="auto" w:fill="FFFFFF"/>
    </w:rPr>
  </w:style>
  <w:style w:type="character" w:customStyle="1" w:styleId="65">
    <w:name w:val="Основной текст6"/>
    <w:uiPriority w:val="99"/>
    <w:rsid w:val="008C4693"/>
    <w:rPr>
      <w:rFonts w:ascii="Times New Roman" w:eastAsia="Times New Roman" w:hAnsi="Times New Roman" w:cs="Times New Roman" w:hint="default"/>
      <w:snapToGrid w:val="0"/>
      <w:sz w:val="21"/>
      <w:szCs w:val="21"/>
      <w:shd w:val="clear" w:color="auto" w:fill="FFFFFF"/>
    </w:rPr>
  </w:style>
  <w:style w:type="character" w:customStyle="1" w:styleId="76">
    <w:name w:val="Основной текст7"/>
    <w:uiPriority w:val="99"/>
    <w:rsid w:val="008C4693"/>
    <w:rPr>
      <w:rFonts w:ascii="Times New Roman" w:eastAsia="Times New Roman" w:hAnsi="Times New Roman" w:cs="Times New Roman" w:hint="default"/>
      <w:snapToGrid w:val="0"/>
      <w:sz w:val="21"/>
      <w:szCs w:val="21"/>
      <w:shd w:val="clear" w:color="auto" w:fill="FFFFFF"/>
    </w:rPr>
  </w:style>
  <w:style w:type="character" w:customStyle="1" w:styleId="style17">
    <w:name w:val="style1"/>
    <w:rsid w:val="008C4693"/>
  </w:style>
  <w:style w:type="character" w:customStyle="1" w:styleId="articleseparator">
    <w:name w:val="article_separator"/>
    <w:rsid w:val="008C4693"/>
    <w:rPr>
      <w:vanish/>
      <w:webHidden w:val="0"/>
      <w:specVanish/>
    </w:rPr>
  </w:style>
  <w:style w:type="character" w:customStyle="1" w:styleId="wmi-callto">
    <w:name w:val="wmi-callto"/>
    <w:rsid w:val="008C4693"/>
  </w:style>
  <w:style w:type="character" w:customStyle="1" w:styleId="2TimesNewRoman">
    <w:name w:val="Основной текст (2) + Times New Roman"/>
    <w:aliases w:val="11 pt"/>
    <w:rsid w:val="008C4693"/>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affffffffff8">
    <w:name w:val="Заголовок Знак"/>
    <w:uiPriority w:val="10"/>
    <w:rsid w:val="008C4693"/>
    <w:rPr>
      <w:rFonts w:ascii="Calibri Light" w:eastAsia="Times New Roman" w:hAnsi="Calibri Light" w:cs="Times New Roman" w:hint="default"/>
      <w:spacing w:val="-10"/>
      <w:kern w:val="28"/>
      <w:sz w:val="56"/>
      <w:szCs w:val="56"/>
    </w:rPr>
  </w:style>
  <w:style w:type="paragraph" w:styleId="aff6">
    <w:name w:val="Title"/>
    <w:basedOn w:val="a7"/>
    <w:next w:val="a7"/>
    <w:link w:val="17"/>
    <w:qFormat/>
    <w:rsid w:val="008C4693"/>
    <w:pPr>
      <w:spacing w:after="0" w:line="240" w:lineRule="auto"/>
      <w:contextualSpacing/>
    </w:pPr>
    <w:rPr>
      <w:rFonts w:ascii="Calibri Light" w:eastAsia="Times New Roman" w:hAnsi="Calibri Light"/>
      <w:spacing w:val="-10"/>
      <w:kern w:val="28"/>
      <w:sz w:val="56"/>
      <w:szCs w:val="56"/>
      <w:lang w:eastAsia="ru-RU"/>
    </w:rPr>
  </w:style>
  <w:style w:type="character" w:customStyle="1" w:styleId="2ff7">
    <w:name w:val="Название Знак2"/>
    <w:uiPriority w:val="10"/>
    <w:rsid w:val="008C4693"/>
    <w:rPr>
      <w:rFonts w:ascii="Calibri Light" w:eastAsia="Times New Roman" w:hAnsi="Calibri Light" w:cs="Times New Roman"/>
      <w:b/>
      <w:bCs/>
      <w:kern w:val="28"/>
      <w:sz w:val="32"/>
      <w:szCs w:val="32"/>
      <w:lang w:eastAsia="en-US"/>
    </w:rPr>
  </w:style>
  <w:style w:type="table" w:styleId="1fffd">
    <w:name w:val="Table Simple 1"/>
    <w:basedOn w:val="a9"/>
    <w:semiHidden/>
    <w:unhideWhenUsed/>
    <w:rsid w:val="008C4693"/>
    <w:rPr>
      <w:rFonts w:ascii="Times New Roman" w:eastAsia="Times New Roman" w:hAnsi="Times New Roman"/>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8">
    <w:name w:val="Table Simple 2"/>
    <w:basedOn w:val="a9"/>
    <w:semiHidden/>
    <w:unhideWhenUsed/>
    <w:rsid w:val="008C4693"/>
    <w:rPr>
      <w:rFonts w:ascii="Times New Roman" w:eastAsia="Times New Roman" w:hAnsi="Times New Roman"/>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0">
    <w:name w:val="Table Simple 3"/>
    <w:basedOn w:val="a9"/>
    <w:semiHidden/>
    <w:unhideWhenUsed/>
    <w:rsid w:val="008C4693"/>
    <w:rPr>
      <w:rFonts w:ascii="Times New Roman" w:eastAsia="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fffe">
    <w:name w:val="Table Classic 1"/>
    <w:basedOn w:val="a9"/>
    <w:semiHidden/>
    <w:unhideWhenUsed/>
    <w:rsid w:val="008C4693"/>
    <w:rPr>
      <w:rFonts w:ascii="Times New Roman" w:eastAsia="Times New Roman" w:hAnsi="Times New Roman"/>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Classic 2"/>
    <w:basedOn w:val="a9"/>
    <w:semiHidden/>
    <w:unhideWhenUsed/>
    <w:rsid w:val="008C4693"/>
    <w:rPr>
      <w:rFonts w:ascii="Times New Roman" w:eastAsia="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1">
    <w:name w:val="Table Classic 3"/>
    <w:basedOn w:val="a9"/>
    <w:semiHidden/>
    <w:unhideWhenUsed/>
    <w:rsid w:val="008C4693"/>
    <w:rPr>
      <w:rFonts w:ascii="Times New Roman" w:eastAsia="Times New Roman" w:hAnsi="Times New Roman"/>
      <w:color w:val="00008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d">
    <w:name w:val="Table Classic 4"/>
    <w:basedOn w:val="a9"/>
    <w:semiHidden/>
    <w:unhideWhenUsed/>
    <w:rsid w:val="008C4693"/>
    <w:rPr>
      <w:rFonts w:ascii="Times New Roman" w:eastAsia="Times New Roman" w:hAnsi="Times New Roman"/>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
    <w:name w:val="Table Colorful 1"/>
    <w:basedOn w:val="a9"/>
    <w:semiHidden/>
    <w:unhideWhenUsed/>
    <w:rsid w:val="008C4693"/>
    <w:rPr>
      <w:rFonts w:ascii="Times New Roman" w:eastAsia="Times New Roman" w:hAnsi="Times New Roman"/>
      <w:color w:val="FFFFFF"/>
      <w:lang w:eastAsia="en-US"/>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a">
    <w:name w:val="Table Colorful 2"/>
    <w:basedOn w:val="a9"/>
    <w:semiHidden/>
    <w:unhideWhenUsed/>
    <w:rsid w:val="008C4693"/>
    <w:rPr>
      <w:rFonts w:ascii="Times New Roman" w:eastAsia="Times New Roman" w:hAnsi="Times New Roman"/>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2">
    <w:name w:val="Table Colorful 3"/>
    <w:basedOn w:val="a9"/>
    <w:semiHidden/>
    <w:unhideWhenUsed/>
    <w:rsid w:val="008C4693"/>
    <w:rPr>
      <w:rFonts w:ascii="Times New Roman" w:eastAsia="Times New Roman" w:hAnsi="Times New Roman"/>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0">
    <w:name w:val="Table Columns 1"/>
    <w:basedOn w:val="a9"/>
    <w:semiHidden/>
    <w:unhideWhenUsed/>
    <w:rsid w:val="008C4693"/>
    <w:rPr>
      <w:rFonts w:ascii="Times New Roman" w:eastAsia="Times New Roman" w:hAnsi="Times New Roman"/>
      <w:b/>
      <w:bCs/>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b">
    <w:name w:val="Table Columns 2"/>
    <w:basedOn w:val="a9"/>
    <w:semiHidden/>
    <w:unhideWhenUsed/>
    <w:rsid w:val="008C4693"/>
    <w:rPr>
      <w:rFonts w:ascii="Times New Roman" w:eastAsia="Times New Roman" w:hAnsi="Times New Roman"/>
      <w:b/>
      <w:bCs/>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3">
    <w:name w:val="Table Columns 3"/>
    <w:basedOn w:val="a9"/>
    <w:semiHidden/>
    <w:unhideWhenUsed/>
    <w:rsid w:val="008C4693"/>
    <w:rPr>
      <w:rFonts w:ascii="Times New Roman" w:eastAsia="Times New Roman" w:hAnsi="Times New Roman"/>
      <w:b/>
      <w:bCs/>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9"/>
    <w:semiHidden/>
    <w:unhideWhenUsed/>
    <w:rsid w:val="008C4693"/>
    <w:rPr>
      <w:rFonts w:ascii="Times New Roman" w:eastAsia="Times New Roman" w:hAnsi="Times New Roman"/>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9"/>
    <w:semiHidden/>
    <w:unhideWhenUsed/>
    <w:rsid w:val="008C4693"/>
    <w:rPr>
      <w:rFonts w:ascii="Times New Roman" w:eastAsia="Times New Roman" w:hAnsi="Times New Roman"/>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fff1">
    <w:name w:val="Table Grid 1"/>
    <w:basedOn w:val="a9"/>
    <w:semiHidden/>
    <w:unhideWhenUsed/>
    <w:rsid w:val="008C4693"/>
    <w:rPr>
      <w:rFonts w:ascii="Times New Roman" w:eastAsia="Times New Roman" w:hAnsi="Times New Roman"/>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c">
    <w:name w:val="Table Grid 2"/>
    <w:basedOn w:val="a9"/>
    <w:semiHidden/>
    <w:unhideWhenUsed/>
    <w:rsid w:val="008C4693"/>
    <w:rPr>
      <w:rFonts w:ascii="Times New Roman" w:eastAsia="Times New Roman" w:hAnsi="Times New Roman"/>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4">
    <w:name w:val="Table Grid 3"/>
    <w:basedOn w:val="a9"/>
    <w:semiHidden/>
    <w:unhideWhenUsed/>
    <w:rsid w:val="008C4693"/>
    <w:rPr>
      <w:rFonts w:ascii="Times New Roman" w:eastAsia="Times New Roman" w:hAnsi="Times New Roman"/>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
    <w:name w:val="Table Grid 4"/>
    <w:basedOn w:val="a9"/>
    <w:semiHidden/>
    <w:unhideWhenUsed/>
    <w:rsid w:val="008C4693"/>
    <w:rPr>
      <w:rFonts w:ascii="Times New Roman" w:eastAsia="Times New Roman" w:hAnsi="Times New Roman"/>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b">
    <w:name w:val="Table Grid 5"/>
    <w:basedOn w:val="a9"/>
    <w:semiHidden/>
    <w:unhideWhenUsed/>
    <w:rsid w:val="008C4693"/>
    <w:rPr>
      <w:rFonts w:ascii="Times New Roman" w:eastAsia="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6">
    <w:name w:val="Table Grid 6"/>
    <w:basedOn w:val="a9"/>
    <w:semiHidden/>
    <w:unhideWhenUsed/>
    <w:rsid w:val="008C4693"/>
    <w:rPr>
      <w:rFonts w:ascii="Times New Roman" w:eastAsia="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7">
    <w:name w:val="Table Grid 7"/>
    <w:basedOn w:val="a9"/>
    <w:semiHidden/>
    <w:unhideWhenUsed/>
    <w:rsid w:val="008C4693"/>
    <w:rPr>
      <w:rFonts w:ascii="Times New Roman" w:eastAsia="Times New Roman" w:hAnsi="Times New Roman"/>
      <w:b/>
      <w:bCs/>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5">
    <w:name w:val="Table Grid 8"/>
    <w:basedOn w:val="a9"/>
    <w:semiHidden/>
    <w:unhideWhenUsed/>
    <w:rsid w:val="008C4693"/>
    <w:rPr>
      <w:rFonts w:ascii="Times New Roman" w:eastAsia="Times New Roman" w:hAnsi="Times New Roman"/>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0">
    <w:name w:val="Table List 1"/>
    <w:basedOn w:val="a9"/>
    <w:semiHidden/>
    <w:unhideWhenUsed/>
    <w:rsid w:val="008C4693"/>
    <w:rPr>
      <w:rFonts w:ascii="Times New Roman" w:eastAsia="Times New Roman" w:hAnsi="Times New Roman"/>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semiHidden/>
    <w:unhideWhenUsed/>
    <w:rsid w:val="008C4693"/>
    <w:rPr>
      <w:rFonts w:ascii="Times New Roman" w:eastAsia="Times New Roman" w:hAnsi="Times New Roman"/>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semiHidden/>
    <w:unhideWhenUsed/>
    <w:rsid w:val="008C4693"/>
    <w:rPr>
      <w:rFonts w:ascii="Times New Roman" w:eastAsia="Times New Roman" w:hAnsi="Times New Roman"/>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9"/>
    <w:semiHidden/>
    <w:unhideWhenUsed/>
    <w:rsid w:val="008C4693"/>
    <w:rPr>
      <w:rFonts w:ascii="Times New Roman" w:eastAsia="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semiHidden/>
    <w:unhideWhenUsed/>
    <w:rsid w:val="008C4693"/>
    <w:rPr>
      <w:rFonts w:ascii="Times New Roman" w:eastAsia="Times New Roman" w:hAnsi="Times New Roman"/>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semiHidden/>
    <w:unhideWhenUsed/>
    <w:rsid w:val="008C4693"/>
    <w:rPr>
      <w:rFonts w:ascii="Times New Roman" w:eastAsia="Times New Roman" w:hAnsi="Times New Roman"/>
      <w:lang w:eastAsia="en-US"/>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semiHidden/>
    <w:unhideWhenUsed/>
    <w:rsid w:val="008C4693"/>
    <w:rPr>
      <w:rFonts w:ascii="Times New Roman" w:eastAsia="Times New Roman" w:hAnsi="Times New Roman"/>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semiHidden/>
    <w:unhideWhenUsed/>
    <w:rsid w:val="008C4693"/>
    <w:rPr>
      <w:rFonts w:ascii="Times New Roman" w:eastAsia="Times New Roman" w:hAnsi="Times New Roman"/>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fff2">
    <w:name w:val="Table 3D effects 1"/>
    <w:basedOn w:val="a9"/>
    <w:semiHidden/>
    <w:unhideWhenUsed/>
    <w:rsid w:val="008C4693"/>
    <w:rPr>
      <w:rFonts w:ascii="Times New Roman" w:eastAsia="Times New Roman" w:hAnsi="Times New Roman"/>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d">
    <w:name w:val="Table 3D effects 2"/>
    <w:basedOn w:val="a9"/>
    <w:semiHidden/>
    <w:unhideWhenUsed/>
    <w:rsid w:val="008C4693"/>
    <w:rPr>
      <w:rFonts w:ascii="Times New Roman" w:eastAsia="Times New Roman" w:hAnsi="Times New Roman"/>
      <w:lang w:eastAsia="en-US"/>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5">
    <w:name w:val="Table 3D effects 3"/>
    <w:basedOn w:val="a9"/>
    <w:semiHidden/>
    <w:unhideWhenUsed/>
    <w:rsid w:val="008C4693"/>
    <w:rPr>
      <w:rFonts w:ascii="Times New Roman" w:eastAsia="Times New Roman" w:hAnsi="Times New Roman"/>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9">
    <w:name w:val="Table Contemporary"/>
    <w:basedOn w:val="a9"/>
    <w:semiHidden/>
    <w:unhideWhenUsed/>
    <w:rsid w:val="008C4693"/>
    <w:rPr>
      <w:rFonts w:ascii="Times New Roman" w:eastAsia="Times New Roman" w:hAnsi="Times New Roman"/>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a">
    <w:name w:val="Table Elegant"/>
    <w:basedOn w:val="a9"/>
    <w:semiHidden/>
    <w:unhideWhenUsed/>
    <w:rsid w:val="008C4693"/>
    <w:rPr>
      <w:rFonts w:ascii="Times New Roman" w:eastAsia="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fffb">
    <w:name w:val="Table Professional"/>
    <w:basedOn w:val="a9"/>
    <w:semiHidden/>
    <w:unhideWhenUsed/>
    <w:rsid w:val="008C4693"/>
    <w:rPr>
      <w:rFonts w:ascii="Times New Roman" w:eastAsia="Times New Roman" w:hAnsi="Times New Roman"/>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fff3">
    <w:name w:val="Table Subtle 1"/>
    <w:basedOn w:val="a9"/>
    <w:semiHidden/>
    <w:unhideWhenUsed/>
    <w:rsid w:val="008C4693"/>
    <w:rPr>
      <w:rFonts w:ascii="Times New Roman" w:eastAsia="Times New Roman" w:hAnsi="Times New Roman"/>
      <w:lang w:eastAsia="en-US"/>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e">
    <w:name w:val="Table Subtle 2"/>
    <w:basedOn w:val="a9"/>
    <w:semiHidden/>
    <w:unhideWhenUsed/>
    <w:rsid w:val="008C4693"/>
    <w:rPr>
      <w:rFonts w:ascii="Times New Roman" w:eastAsia="Times New Roman" w:hAnsi="Times New Roman"/>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9"/>
    <w:semiHidden/>
    <w:unhideWhenUsed/>
    <w:rsid w:val="008C4693"/>
    <w:rPr>
      <w:rFonts w:ascii="Times New Roman" w:eastAsia="Times New Roman" w:hAnsi="Times New Roman"/>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1">
    <w:name w:val="Table Web 2"/>
    <w:basedOn w:val="a9"/>
    <w:semiHidden/>
    <w:unhideWhenUsed/>
    <w:rsid w:val="008C4693"/>
    <w:rPr>
      <w:rFonts w:ascii="Times New Roman" w:eastAsia="Times New Roman" w:hAnsi="Times New Roman"/>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1">
    <w:name w:val="Table Web 3"/>
    <w:basedOn w:val="a9"/>
    <w:semiHidden/>
    <w:unhideWhenUsed/>
    <w:rsid w:val="008C4693"/>
    <w:rPr>
      <w:rFonts w:ascii="Times New Roman" w:eastAsia="Times New Roman" w:hAnsi="Times New Roman"/>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ffffc">
    <w:name w:val="Table Theme"/>
    <w:basedOn w:val="a9"/>
    <w:semiHidden/>
    <w:unhideWhenUsed/>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4">
    <w:name w:val="Сетка таблицы1"/>
    <w:basedOn w:val="a9"/>
    <w:uiPriority w:val="9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Сетка таблицы2"/>
    <w:basedOn w:val="a9"/>
    <w:uiPriority w:val="9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6">
    <w:name w:val="Сетка таблицы3"/>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Сетка таблицы11"/>
    <w:basedOn w:val="a9"/>
    <w:uiPriority w:val="59"/>
    <w:rsid w:val="008C4693"/>
    <w:pPr>
      <w:spacing w:after="60"/>
      <w:jc w:val="both"/>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0">
    <w:name w:val="Сетка таблицы4"/>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c">
    <w:name w:val="Сетка таблицы5"/>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Сетка таблицы7"/>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етка таблицы14"/>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Сетка таблицы3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толбцы таблицы 51"/>
    <w:basedOn w:val="a9"/>
    <w:semiHidden/>
    <w:rsid w:val="008C4693"/>
    <w:pPr>
      <w:spacing w:after="60"/>
      <w:jc w:val="both"/>
    </w:pPr>
    <w:rPr>
      <w:rFonts w:ascii="Times New Roman" w:eastAsia="Times New Roman" w:hAnsi="Times New Roman"/>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0">
    <w:name w:val="Сетка таблицы110"/>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1"/>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толбцы таблицы 52"/>
    <w:basedOn w:val="a9"/>
    <w:semiHidden/>
    <w:rsid w:val="008C4693"/>
    <w:pPr>
      <w:spacing w:after="60"/>
      <w:jc w:val="both"/>
    </w:pPr>
    <w:rPr>
      <w:rFonts w:ascii="Times New Roman" w:eastAsia="Times New Roman" w:hAnsi="Times New Roman"/>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Сетка таблицы11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0">
    <w:name w:val="Сетка таблицы19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2"/>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Веб-таблица 11"/>
    <w:basedOn w:val="a9"/>
    <w:uiPriority w:val="99"/>
    <w:rsid w:val="008C4693"/>
    <w:rPr>
      <w:rFonts w:ascii="Times New Roman" w:eastAsia="Times New Roman" w:hAnsi="Times New Roman"/>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9"/>
    <w:uiPriority w:val="99"/>
    <w:rsid w:val="008C4693"/>
    <w:rPr>
      <w:rFonts w:ascii="Times New Roman" w:eastAsia="Times New Roman" w:hAnsi="Times New Roman"/>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0">
    <w:name w:val="Веб-таблица 31"/>
    <w:basedOn w:val="a9"/>
    <w:uiPriority w:val="99"/>
    <w:rsid w:val="008C4693"/>
    <w:rPr>
      <w:rFonts w:ascii="Times New Roman" w:eastAsia="Times New Roman" w:hAnsi="Times New Roman"/>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5">
    <w:name w:val="Изысканная таблица1"/>
    <w:basedOn w:val="a9"/>
    <w:uiPriority w:val="99"/>
    <w:rsid w:val="008C4693"/>
    <w:rPr>
      <w:rFonts w:ascii="Times New Roman" w:eastAsia="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9"/>
    <w:uiPriority w:val="99"/>
    <w:rsid w:val="008C4693"/>
    <w:rPr>
      <w:rFonts w:ascii="Times New Roman" w:eastAsia="Times New Roman" w:hAnsi="Times New Roman"/>
      <w:lang w:eastAsia="en-US"/>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Изящная таблица 21"/>
    <w:basedOn w:val="a9"/>
    <w:uiPriority w:val="99"/>
    <w:rsid w:val="008C4693"/>
    <w:rPr>
      <w:rFonts w:ascii="Times New Roman" w:eastAsia="Times New Roman" w:hAnsi="Times New Roman"/>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d">
    <w:name w:val="Классическая таблица 11"/>
    <w:basedOn w:val="a9"/>
    <w:uiPriority w:val="99"/>
    <w:rsid w:val="008C4693"/>
    <w:rPr>
      <w:rFonts w:ascii="Times New Roman" w:eastAsia="Times New Roman" w:hAnsi="Times New Roman"/>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Классическая таблица 21"/>
    <w:basedOn w:val="a9"/>
    <w:uiPriority w:val="99"/>
    <w:rsid w:val="008C4693"/>
    <w:rPr>
      <w:rFonts w:ascii="Times New Roman" w:eastAsia="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
    <w:name w:val="Классическая таблица 31"/>
    <w:basedOn w:val="a9"/>
    <w:uiPriority w:val="99"/>
    <w:rsid w:val="008C4693"/>
    <w:rPr>
      <w:rFonts w:ascii="Times New Roman" w:eastAsia="Times New Roman" w:hAnsi="Times New Roman"/>
      <w:color w:val="00008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3">
    <w:name w:val="Классическая таблица 41"/>
    <w:basedOn w:val="a9"/>
    <w:uiPriority w:val="99"/>
    <w:rsid w:val="008C4693"/>
    <w:rPr>
      <w:rFonts w:ascii="Times New Roman" w:eastAsia="Times New Roman" w:hAnsi="Times New Roman"/>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e">
    <w:name w:val="Объемная таблица 11"/>
    <w:basedOn w:val="a9"/>
    <w:uiPriority w:val="99"/>
    <w:rsid w:val="008C4693"/>
    <w:rPr>
      <w:rFonts w:ascii="Times New Roman" w:eastAsia="Times New Roman" w:hAnsi="Times New Roman"/>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
    <w:name w:val="Объемная таблица 21"/>
    <w:basedOn w:val="a9"/>
    <w:uiPriority w:val="99"/>
    <w:rsid w:val="008C4693"/>
    <w:rPr>
      <w:rFonts w:ascii="Times New Roman" w:eastAsia="Times New Roman" w:hAnsi="Times New Roman"/>
      <w:lang w:eastAsia="en-US"/>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Объемная таблица 31"/>
    <w:basedOn w:val="a9"/>
    <w:uiPriority w:val="99"/>
    <w:rsid w:val="008C4693"/>
    <w:rPr>
      <w:rFonts w:ascii="Times New Roman" w:eastAsia="Times New Roman" w:hAnsi="Times New Roman"/>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9"/>
    <w:uiPriority w:val="99"/>
    <w:rsid w:val="008C4693"/>
    <w:rPr>
      <w:rFonts w:ascii="Times New Roman" w:eastAsia="Times New Roman" w:hAnsi="Times New Roman"/>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0">
    <w:name w:val="Простая таблица 21"/>
    <w:basedOn w:val="a9"/>
    <w:uiPriority w:val="99"/>
    <w:rsid w:val="008C4693"/>
    <w:rPr>
      <w:rFonts w:ascii="Times New Roman" w:eastAsia="Times New Roman" w:hAnsi="Times New Roman"/>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9">
    <w:name w:val="Простая таблица 31"/>
    <w:basedOn w:val="a9"/>
    <w:uiPriority w:val="99"/>
    <w:rsid w:val="008C4693"/>
    <w:rPr>
      <w:rFonts w:ascii="Times New Roman" w:eastAsia="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0">
    <w:name w:val="Сетка таблицы 11"/>
    <w:basedOn w:val="a9"/>
    <w:uiPriority w:val="99"/>
    <w:rsid w:val="008C4693"/>
    <w:rPr>
      <w:rFonts w:ascii="Times New Roman" w:eastAsia="Times New Roman" w:hAnsi="Times New Roman"/>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1">
    <w:name w:val="Сетка таблицы 21"/>
    <w:basedOn w:val="a9"/>
    <w:uiPriority w:val="99"/>
    <w:rsid w:val="008C4693"/>
    <w:rPr>
      <w:rFonts w:ascii="Times New Roman" w:eastAsia="Times New Roman" w:hAnsi="Times New Roman"/>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Сетка таблицы 31"/>
    <w:basedOn w:val="a9"/>
    <w:uiPriority w:val="99"/>
    <w:rsid w:val="008C4693"/>
    <w:rPr>
      <w:rFonts w:ascii="Times New Roman" w:eastAsia="Times New Roman" w:hAnsi="Times New Roman"/>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4">
    <w:name w:val="Сетка таблицы 41"/>
    <w:basedOn w:val="a9"/>
    <w:uiPriority w:val="99"/>
    <w:rsid w:val="008C4693"/>
    <w:rPr>
      <w:rFonts w:ascii="Times New Roman" w:eastAsia="Times New Roman" w:hAnsi="Times New Roman"/>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3">
    <w:name w:val="Сетка таблицы 51"/>
    <w:basedOn w:val="a9"/>
    <w:uiPriority w:val="99"/>
    <w:rsid w:val="008C4693"/>
    <w:rPr>
      <w:rFonts w:ascii="Times New Roman" w:eastAsia="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
    <w:name w:val="Сетка таблицы 61"/>
    <w:basedOn w:val="a9"/>
    <w:uiPriority w:val="99"/>
    <w:rsid w:val="008C4693"/>
    <w:rPr>
      <w:rFonts w:ascii="Times New Roman" w:eastAsia="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Сетка таблицы 71"/>
    <w:basedOn w:val="a9"/>
    <w:uiPriority w:val="99"/>
    <w:rsid w:val="008C4693"/>
    <w:rPr>
      <w:rFonts w:ascii="Times New Roman" w:eastAsia="Times New Roman" w:hAnsi="Times New Roman"/>
      <w:b/>
      <w:bCs/>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
    <w:name w:val="Сетка таблицы 81"/>
    <w:basedOn w:val="a9"/>
    <w:uiPriority w:val="99"/>
    <w:rsid w:val="008C4693"/>
    <w:rPr>
      <w:rFonts w:ascii="Times New Roman" w:eastAsia="Times New Roman" w:hAnsi="Times New Roman"/>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6">
    <w:name w:val="Современная таблица1"/>
    <w:basedOn w:val="a9"/>
    <w:uiPriority w:val="99"/>
    <w:rsid w:val="008C4693"/>
    <w:rPr>
      <w:rFonts w:ascii="Times New Roman" w:eastAsia="Times New Roman" w:hAnsi="Times New Roman"/>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7">
    <w:name w:val="Стандартная таблица1"/>
    <w:basedOn w:val="a9"/>
    <w:uiPriority w:val="99"/>
    <w:rsid w:val="008C4693"/>
    <w:rPr>
      <w:rFonts w:ascii="Times New Roman" w:eastAsia="Times New Roman" w:hAnsi="Times New Roman"/>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1">
    <w:name w:val="Столбцы таблицы 11"/>
    <w:basedOn w:val="a9"/>
    <w:uiPriority w:val="99"/>
    <w:rsid w:val="008C4693"/>
    <w:rPr>
      <w:rFonts w:ascii="Times New Roman" w:eastAsia="Times New Roman" w:hAnsi="Times New Roman"/>
      <w:b/>
      <w:bCs/>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2">
    <w:name w:val="Столбцы таблицы 21"/>
    <w:basedOn w:val="a9"/>
    <w:uiPriority w:val="99"/>
    <w:rsid w:val="008C4693"/>
    <w:rPr>
      <w:rFonts w:ascii="Times New Roman" w:eastAsia="Times New Roman" w:hAnsi="Times New Roman"/>
      <w:b/>
      <w:bCs/>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Столбцы таблицы 31"/>
    <w:basedOn w:val="a9"/>
    <w:uiPriority w:val="99"/>
    <w:rsid w:val="008C4693"/>
    <w:rPr>
      <w:rFonts w:ascii="Times New Roman" w:eastAsia="Times New Roman" w:hAnsi="Times New Roman"/>
      <w:b/>
      <w:bCs/>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
    <w:name w:val="Столбцы таблицы 41"/>
    <w:basedOn w:val="a9"/>
    <w:uiPriority w:val="99"/>
    <w:rsid w:val="008C4693"/>
    <w:rPr>
      <w:rFonts w:ascii="Times New Roman" w:eastAsia="Times New Roman" w:hAnsi="Times New Roman"/>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0">
    <w:name w:val="Столбцы таблицы 53"/>
    <w:basedOn w:val="a9"/>
    <w:uiPriority w:val="99"/>
    <w:rsid w:val="008C4693"/>
    <w:rPr>
      <w:rFonts w:ascii="Times New Roman" w:eastAsia="Times New Roman" w:hAnsi="Times New Roman"/>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9"/>
    <w:uiPriority w:val="99"/>
    <w:rsid w:val="008C4693"/>
    <w:rPr>
      <w:rFonts w:ascii="Times New Roman" w:eastAsia="Times New Roman" w:hAnsi="Times New Roman"/>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9"/>
    <w:uiPriority w:val="99"/>
    <w:rsid w:val="008C4693"/>
    <w:rPr>
      <w:rFonts w:ascii="Times New Roman" w:eastAsia="Times New Roman" w:hAnsi="Times New Roman"/>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Таблица-список 31"/>
    <w:basedOn w:val="a9"/>
    <w:uiPriority w:val="99"/>
    <w:rsid w:val="008C4693"/>
    <w:rPr>
      <w:rFonts w:ascii="Times New Roman" w:eastAsia="Times New Roman" w:hAnsi="Times New Roman"/>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9"/>
    <w:uiPriority w:val="99"/>
    <w:rsid w:val="008C4693"/>
    <w:rPr>
      <w:rFonts w:ascii="Times New Roman" w:eastAsia="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9"/>
    <w:uiPriority w:val="99"/>
    <w:rsid w:val="008C4693"/>
    <w:rPr>
      <w:rFonts w:ascii="Times New Roman" w:eastAsia="Times New Roman" w:hAnsi="Times New Roman"/>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9"/>
    <w:uiPriority w:val="99"/>
    <w:rsid w:val="008C4693"/>
    <w:rPr>
      <w:rFonts w:ascii="Times New Roman" w:eastAsia="Times New Roman" w:hAnsi="Times New Roman"/>
      <w:lang w:eastAsia="en-US"/>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9"/>
    <w:uiPriority w:val="99"/>
    <w:rsid w:val="008C4693"/>
    <w:rPr>
      <w:rFonts w:ascii="Times New Roman" w:eastAsia="Times New Roman" w:hAnsi="Times New Roman"/>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9"/>
    <w:uiPriority w:val="99"/>
    <w:rsid w:val="008C4693"/>
    <w:rPr>
      <w:rFonts w:ascii="Times New Roman" w:eastAsia="Times New Roman" w:hAnsi="Times New Roman"/>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8">
    <w:name w:val="Тема таблицы1"/>
    <w:basedOn w:val="a9"/>
    <w:uiPriority w:val="9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2">
    <w:name w:val="Цветная таблица 11"/>
    <w:basedOn w:val="a9"/>
    <w:uiPriority w:val="99"/>
    <w:rsid w:val="008C4693"/>
    <w:rPr>
      <w:rFonts w:ascii="Times New Roman" w:eastAsia="Times New Roman" w:hAnsi="Times New Roman"/>
      <w:color w:val="FFFFFF"/>
      <w:lang w:eastAsia="en-US"/>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3">
    <w:name w:val="Цветная таблица 21"/>
    <w:basedOn w:val="a9"/>
    <w:uiPriority w:val="99"/>
    <w:rsid w:val="008C4693"/>
    <w:rPr>
      <w:rFonts w:ascii="Times New Roman" w:eastAsia="Times New Roman" w:hAnsi="Times New Roman"/>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c">
    <w:name w:val="Цветная таблица 31"/>
    <w:basedOn w:val="a9"/>
    <w:uiPriority w:val="99"/>
    <w:rsid w:val="008C4693"/>
    <w:rPr>
      <w:rFonts w:ascii="Times New Roman" w:eastAsia="Times New Roman" w:hAnsi="Times New Roman"/>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40">
    <w:name w:val="Сетка таблицы114"/>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9"/>
    <w:uiPriority w:val="59"/>
    <w:rsid w:val="008C4693"/>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3"/>
    <w:basedOn w:val="a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9"/>
    <w:semiHidden/>
    <w:rsid w:val="008C4693"/>
    <w:rPr>
      <w:rFonts w:ascii="Times New Roman" w:hAnsi="Times New Roman"/>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
    <w:name w:val="Веб-таблица 22"/>
    <w:basedOn w:val="a9"/>
    <w:semiHidden/>
    <w:rsid w:val="008C4693"/>
    <w:rPr>
      <w:rFonts w:ascii="Times New Roman" w:hAnsi="Times New Roman"/>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
    <w:name w:val="Веб-таблица 32"/>
    <w:basedOn w:val="a9"/>
    <w:semiHidden/>
    <w:rsid w:val="008C4693"/>
    <w:rPr>
      <w:rFonts w:ascii="Times New Roman" w:hAnsi="Times New Roman"/>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fff0">
    <w:name w:val="Изысканная таблица2"/>
    <w:basedOn w:val="a9"/>
    <w:semiHidden/>
    <w:rsid w:val="008C4693"/>
    <w:rPr>
      <w:rFonts w:ascii="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23">
    <w:name w:val="Изящная таблица 12"/>
    <w:basedOn w:val="a9"/>
    <w:semiHidden/>
    <w:rsid w:val="008C4693"/>
    <w:rPr>
      <w:rFonts w:ascii="Times New Roman" w:hAnsi="Times New Roman"/>
      <w:lang w:eastAsia="en-US"/>
    </w:rPr>
    <w:tblPr>
      <w:tblStyleRowBandSize w:val="1"/>
      <w:tblInd w:w="0" w:type="nil"/>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4">
    <w:name w:val="Изящная таблица 22"/>
    <w:basedOn w:val="a9"/>
    <w:semiHidden/>
    <w:rsid w:val="008C4693"/>
    <w:rPr>
      <w:rFonts w:ascii="Times New Roman" w:hAnsi="Times New Roman"/>
      <w:lang w:eastAsia="en-US"/>
    </w:rPr>
    <w:tblPr>
      <w:tblInd w:w="0" w:type="nil"/>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4">
    <w:name w:val="Классическая таблица 12"/>
    <w:basedOn w:val="a9"/>
    <w:semiHidden/>
    <w:rsid w:val="008C4693"/>
    <w:rPr>
      <w:rFonts w:ascii="Times New Roman" w:hAnsi="Times New Roman"/>
      <w:lang w:eastAsia="en-US"/>
    </w:rPr>
    <w:tblPr>
      <w:tblInd w:w="0" w:type="nil"/>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5">
    <w:name w:val="Классическая таблица 22"/>
    <w:basedOn w:val="a9"/>
    <w:semiHidden/>
    <w:rsid w:val="008C4693"/>
    <w:rPr>
      <w:rFonts w:ascii="Times New Roman" w:hAnsi="Times New Roman"/>
      <w:lang w:eastAsia="en-US"/>
    </w:rPr>
    <w:tblPr>
      <w:tblInd w:w="0" w:type="nil"/>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322">
    <w:name w:val="Классическая таблица 32"/>
    <w:basedOn w:val="a9"/>
    <w:semiHidden/>
    <w:rsid w:val="008C4693"/>
    <w:rPr>
      <w:rFonts w:ascii="Times New Roman" w:hAnsi="Times New Roman"/>
      <w:color w:val="00008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customStyle="1" w:styleId="422">
    <w:name w:val="Классическая таблица 42"/>
    <w:basedOn w:val="a9"/>
    <w:semiHidden/>
    <w:rsid w:val="008C4693"/>
    <w:rPr>
      <w:rFonts w:ascii="Times New Roman" w:hAnsi="Times New Roman"/>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125">
    <w:name w:val="Объемная таблица 12"/>
    <w:basedOn w:val="a9"/>
    <w:semiHidden/>
    <w:rsid w:val="008C4693"/>
    <w:rPr>
      <w:rFonts w:ascii="Times New Roman" w:hAnsi="Times New Roman"/>
      <w:lang w:eastAsia="en-US"/>
    </w:rPr>
    <w:tblPr>
      <w:tblInd w:w="0" w:type="nil"/>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9"/>
    <w:semiHidden/>
    <w:rsid w:val="008C4693"/>
    <w:rPr>
      <w:rFonts w:ascii="Times New Roman" w:hAnsi="Times New Roman"/>
      <w:lang w:eastAsia="en-US"/>
    </w:rPr>
    <w:tblPr>
      <w:tblStyleRowBandSize w:val="1"/>
      <w:tblInd w:w="0" w:type="nil"/>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3">
    <w:name w:val="Объемная таблица 32"/>
    <w:basedOn w:val="a9"/>
    <w:semiHidden/>
    <w:rsid w:val="008C4693"/>
    <w:rPr>
      <w:rFonts w:ascii="Times New Roman" w:hAnsi="Times New Roman"/>
      <w:lang w:eastAsia="en-US"/>
    </w:rPr>
    <w:tblPr>
      <w:tblStyleRowBandSize w:val="1"/>
      <w:tblStyleColBandSize w:val="1"/>
      <w:tblInd w:w="0" w:type="nil"/>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6">
    <w:name w:val="Простая таблица 12"/>
    <w:basedOn w:val="a9"/>
    <w:semiHidden/>
    <w:rsid w:val="008C4693"/>
    <w:rPr>
      <w:rFonts w:ascii="Times New Roman" w:hAnsi="Times New Roman"/>
      <w:lang w:eastAsia="en-US"/>
    </w:rPr>
    <w:tblPr>
      <w:tblInd w:w="0" w:type="nil"/>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9"/>
    <w:semiHidden/>
    <w:rsid w:val="008C4693"/>
    <w:rPr>
      <w:rFonts w:ascii="Times New Roman" w:hAnsi="Times New Roman"/>
      <w:lang w:eastAsia="en-US"/>
    </w:rPr>
    <w:tblPr>
      <w:tblInd w:w="0" w:type="nil"/>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9"/>
    <w:semiHidden/>
    <w:rsid w:val="008C4693"/>
    <w:rPr>
      <w:rFonts w:ascii="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7">
    <w:name w:val="Сетка таблицы 12"/>
    <w:basedOn w:val="a9"/>
    <w:semiHidden/>
    <w:rsid w:val="008C4693"/>
    <w:rPr>
      <w:rFonts w:ascii="Times New Roman" w:hAnsi="Times New Roman"/>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8">
    <w:name w:val="Сетка таблицы 22"/>
    <w:basedOn w:val="a9"/>
    <w:semiHidden/>
    <w:rsid w:val="008C4693"/>
    <w:rPr>
      <w:rFonts w:ascii="Times New Roman" w:hAnsi="Times New Roman"/>
      <w:lang w:eastAsia="en-US"/>
    </w:rPr>
    <w:tblPr>
      <w:tblInd w:w="0" w:type="nil"/>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5">
    <w:name w:val="Сетка таблицы 32"/>
    <w:basedOn w:val="a9"/>
    <w:semiHidden/>
    <w:rsid w:val="008C4693"/>
    <w:rPr>
      <w:rFonts w:ascii="Times New Roman" w:hAnsi="Times New Roman"/>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3">
    <w:name w:val="Сетка таблицы 42"/>
    <w:basedOn w:val="a9"/>
    <w:semiHidden/>
    <w:rsid w:val="008C4693"/>
    <w:rPr>
      <w:rFonts w:ascii="Times New Roman" w:hAnsi="Times New Roman"/>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521">
    <w:name w:val="Сетка таблицы 52"/>
    <w:basedOn w:val="a9"/>
    <w:semiHidden/>
    <w:rsid w:val="008C4693"/>
    <w:rPr>
      <w:rFonts w:ascii="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621">
    <w:name w:val="Сетка таблицы 62"/>
    <w:basedOn w:val="a9"/>
    <w:semiHidden/>
    <w:rsid w:val="008C4693"/>
    <w:rPr>
      <w:rFonts w:ascii="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21">
    <w:name w:val="Сетка таблицы 72"/>
    <w:basedOn w:val="a9"/>
    <w:semiHidden/>
    <w:rsid w:val="008C4693"/>
    <w:rPr>
      <w:rFonts w:ascii="Times New Roman" w:hAnsi="Times New Roman"/>
      <w:b/>
      <w:bCs/>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
    <w:name w:val="Сетка таблицы 82"/>
    <w:basedOn w:val="a9"/>
    <w:semiHidden/>
    <w:rsid w:val="008C4693"/>
    <w:rPr>
      <w:rFonts w:ascii="Times New Roman" w:hAnsi="Times New Roman"/>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fff1">
    <w:name w:val="Современная таблица2"/>
    <w:basedOn w:val="a9"/>
    <w:semiHidden/>
    <w:rsid w:val="008C4693"/>
    <w:rPr>
      <w:rFonts w:ascii="Times New Roman" w:hAnsi="Times New Roman"/>
      <w:lang w:eastAsia="en-US"/>
    </w:rPr>
    <w:tblPr>
      <w:tblStyleRowBandSize w:val="1"/>
      <w:tblInd w:w="0" w:type="nil"/>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fff2">
    <w:name w:val="Стандартная таблица2"/>
    <w:basedOn w:val="a9"/>
    <w:semiHidden/>
    <w:rsid w:val="008C4693"/>
    <w:rPr>
      <w:rFonts w:ascii="Times New Roman" w:hAnsi="Times New Roman"/>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8">
    <w:name w:val="Столбцы таблицы 12"/>
    <w:basedOn w:val="a9"/>
    <w:semiHidden/>
    <w:rsid w:val="008C4693"/>
    <w:rPr>
      <w:rFonts w:ascii="Times New Roman" w:hAnsi="Times New Roman"/>
      <w:b/>
      <w:bCs/>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9">
    <w:name w:val="Столбцы таблицы 22"/>
    <w:basedOn w:val="a9"/>
    <w:semiHidden/>
    <w:rsid w:val="008C4693"/>
    <w:rPr>
      <w:rFonts w:ascii="Times New Roman" w:hAnsi="Times New Roman"/>
      <w:b/>
      <w:bCs/>
      <w:lang w:eastAsia="en-US"/>
    </w:rPr>
    <w:tblPr>
      <w:tblStyleColBandSize w:val="1"/>
      <w:tblInd w:w="0" w:type="nil"/>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6">
    <w:name w:val="Столбцы таблицы 32"/>
    <w:basedOn w:val="a9"/>
    <w:semiHidden/>
    <w:rsid w:val="008C4693"/>
    <w:rPr>
      <w:rFonts w:ascii="Times New Roman" w:hAnsi="Times New Roman"/>
      <w:b/>
      <w:bCs/>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4">
    <w:name w:val="Столбцы таблицы 42"/>
    <w:basedOn w:val="a9"/>
    <w:semiHidden/>
    <w:rsid w:val="008C4693"/>
    <w:rPr>
      <w:rFonts w:ascii="Times New Roman" w:hAnsi="Times New Roman"/>
      <w:lang w:eastAsia="en-US"/>
    </w:rPr>
    <w:tblPr>
      <w:tblStyleColBandSize w:val="1"/>
      <w:tblInd w:w="0" w:type="nil"/>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40">
    <w:name w:val="Столбцы таблицы 54"/>
    <w:basedOn w:val="a9"/>
    <w:semiHidden/>
    <w:rsid w:val="008C4693"/>
    <w:rPr>
      <w:rFonts w:ascii="Times New Roman" w:hAnsi="Times New Roman"/>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0">
    <w:name w:val="Таблица-список 12"/>
    <w:basedOn w:val="a9"/>
    <w:semiHidden/>
    <w:rsid w:val="008C4693"/>
    <w:rPr>
      <w:rFonts w:ascii="Times New Roman" w:hAnsi="Times New Roman"/>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0">
    <w:name w:val="Таблица-список 22"/>
    <w:basedOn w:val="a9"/>
    <w:semiHidden/>
    <w:rsid w:val="008C4693"/>
    <w:rPr>
      <w:rFonts w:ascii="Times New Roman" w:hAnsi="Times New Roman"/>
      <w:lang w:eastAsia="en-US"/>
    </w:rPr>
    <w:tblPr>
      <w:tblStyleRowBandSize w:val="2"/>
      <w:tblInd w:w="0" w:type="nil"/>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0">
    <w:name w:val="Таблица-список 32"/>
    <w:basedOn w:val="a9"/>
    <w:semiHidden/>
    <w:rsid w:val="008C4693"/>
    <w:rPr>
      <w:rFonts w:ascii="Times New Roman" w:hAnsi="Times New Roman"/>
      <w:lang w:eastAsia="en-US"/>
    </w:rPr>
    <w:tblPr>
      <w:tblInd w:w="0" w:type="nil"/>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customStyle="1" w:styleId="-42">
    <w:name w:val="Таблица-список 42"/>
    <w:basedOn w:val="a9"/>
    <w:semiHidden/>
    <w:rsid w:val="008C4693"/>
    <w:rPr>
      <w:rFonts w:ascii="Times New Roman" w:hAnsi="Times New Roman"/>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9"/>
    <w:semiHidden/>
    <w:rsid w:val="008C4693"/>
    <w:rPr>
      <w:rFonts w:ascii="Times New Roman" w:hAnsi="Times New Roman"/>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2">
    <w:name w:val="Таблица-список 62"/>
    <w:basedOn w:val="a9"/>
    <w:semiHidden/>
    <w:rsid w:val="008C4693"/>
    <w:rPr>
      <w:rFonts w:ascii="Times New Roman" w:hAnsi="Times New Roman"/>
      <w:lang w:eastAsia="en-US"/>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customStyle="1" w:styleId="-72">
    <w:name w:val="Таблица-список 72"/>
    <w:basedOn w:val="a9"/>
    <w:semiHidden/>
    <w:rsid w:val="008C4693"/>
    <w:rPr>
      <w:rFonts w:ascii="Times New Roman" w:hAnsi="Times New Roman"/>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customStyle="1" w:styleId="-82">
    <w:name w:val="Таблица-список 82"/>
    <w:basedOn w:val="a9"/>
    <w:semiHidden/>
    <w:rsid w:val="008C4693"/>
    <w:rPr>
      <w:rFonts w:ascii="Times New Roman" w:hAnsi="Times New Roman"/>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customStyle="1" w:styleId="2fff3">
    <w:name w:val="Тема таблицы2"/>
    <w:basedOn w:val="a9"/>
    <w:semiHidden/>
    <w:rsid w:val="008C4693"/>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Цветная таблица 12"/>
    <w:basedOn w:val="a9"/>
    <w:semiHidden/>
    <w:rsid w:val="008C4693"/>
    <w:rPr>
      <w:rFonts w:ascii="Times New Roman" w:hAnsi="Times New Roman"/>
      <w:color w:val="FFFFFF"/>
      <w:lang w:eastAsia="en-US"/>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22a">
    <w:name w:val="Цветная таблица 22"/>
    <w:basedOn w:val="a9"/>
    <w:semiHidden/>
    <w:rsid w:val="008C4693"/>
    <w:rPr>
      <w:rFonts w:ascii="Times New Roman" w:hAnsi="Times New Roman"/>
      <w:lang w:eastAsia="en-US"/>
    </w:rPr>
    <w:tblPr>
      <w:tblInd w:w="0" w:type="nil"/>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327">
    <w:name w:val="Цветная таблица 32"/>
    <w:basedOn w:val="a9"/>
    <w:semiHidden/>
    <w:rsid w:val="008C4693"/>
    <w:rPr>
      <w:rFonts w:ascii="Times New Roman" w:hAnsi="Times New Roman"/>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50">
    <w:name w:val="Сетка таблицы115"/>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Сетка таблицы116"/>
    <w:rsid w:val="008C4693"/>
    <w:pPr>
      <w:spacing w:after="6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3"/>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Сетка таблицы143"/>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
    <w:name w:val="Сетка таблицы173"/>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rsid w:val="008C4693"/>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rsid w:val="008C469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Сетка таблицы49"/>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9"/>
    <w:uiPriority w:val="59"/>
    <w:rsid w:val="008C469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
    <w:basedOn w:val="a9"/>
    <w:uiPriority w:val="59"/>
    <w:rsid w:val="008C4693"/>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9"/>
    <w:uiPriority w:val="59"/>
    <w:rsid w:val="008C4693"/>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9"/>
    <w:uiPriority w:val="59"/>
    <w:rsid w:val="008C469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d">
    <w:name w:val="Содержимое врезки"/>
    <w:basedOn w:val="a7"/>
    <w:uiPriority w:val="99"/>
    <w:rsid w:val="008C4693"/>
    <w:pPr>
      <w:suppressAutoHyphens/>
      <w:spacing w:after="120" w:line="240" w:lineRule="auto"/>
    </w:pPr>
    <w:rPr>
      <w:rFonts w:ascii="Times New Roman" w:eastAsia="Times New Roman" w:hAnsi="Times New Roman"/>
      <w:sz w:val="24"/>
      <w:szCs w:val="24"/>
      <w:lang w:eastAsia="ar-SA"/>
    </w:rPr>
  </w:style>
  <w:style w:type="paragraph" w:customStyle="1" w:styleId="affffffffffe">
    <w:name w:val="Заголовок инструкции"/>
    <w:basedOn w:val="a7"/>
    <w:rsid w:val="008C4693"/>
    <w:pPr>
      <w:spacing w:after="120" w:line="240" w:lineRule="auto"/>
      <w:jc w:val="both"/>
    </w:pPr>
    <w:rPr>
      <w:rFonts w:ascii="Times New Roman" w:eastAsia="Times New Roman" w:hAnsi="Times New Roman"/>
      <w:sz w:val="24"/>
      <w:szCs w:val="24"/>
      <w:lang w:eastAsia="ru-RU"/>
    </w:rPr>
  </w:style>
  <w:style w:type="paragraph" w:customStyle="1" w:styleId="afffffffffff">
    <w:name w:val="Инструкция"/>
    <w:basedOn w:val="affffffffffe"/>
    <w:rsid w:val="008C4693"/>
  </w:style>
  <w:style w:type="paragraph" w:customStyle="1" w:styleId="Head91">
    <w:name w:val="Head 9.1"/>
    <w:basedOn w:val="Head61"/>
    <w:next w:val="a7"/>
    <w:rsid w:val="008C4693"/>
    <w:pPr>
      <w:keepNext/>
      <w:spacing w:before="240"/>
    </w:pPr>
    <w:rPr>
      <w:rFonts w:ascii="Times New Roman" w:hAnsi="Times New Roman"/>
    </w:rPr>
  </w:style>
  <w:style w:type="paragraph" w:styleId="2">
    <w:name w:val="List Bullet 2"/>
    <w:basedOn w:val="a7"/>
    <w:unhideWhenUsed/>
    <w:rsid w:val="008C4693"/>
    <w:pPr>
      <w:numPr>
        <w:numId w:val="3"/>
      </w:numPr>
      <w:tabs>
        <w:tab w:val="num" w:pos="0"/>
      </w:tabs>
      <w:spacing w:after="160" w:line="256" w:lineRule="auto"/>
      <w:ind w:left="360"/>
      <w:contextualSpacing/>
    </w:pPr>
  </w:style>
  <w:style w:type="paragraph" w:styleId="30">
    <w:name w:val="List Bullet 3"/>
    <w:basedOn w:val="a7"/>
    <w:unhideWhenUsed/>
    <w:rsid w:val="008C4693"/>
    <w:pPr>
      <w:numPr>
        <w:numId w:val="4"/>
      </w:numPr>
      <w:tabs>
        <w:tab w:val="num" w:pos="0"/>
      </w:tabs>
      <w:spacing w:after="160" w:line="256" w:lineRule="auto"/>
      <w:ind w:left="720"/>
      <w:contextualSpacing/>
    </w:pPr>
  </w:style>
  <w:style w:type="paragraph" w:styleId="40">
    <w:name w:val="List Bullet 4"/>
    <w:basedOn w:val="a7"/>
    <w:unhideWhenUsed/>
    <w:rsid w:val="008C4693"/>
    <w:pPr>
      <w:numPr>
        <w:numId w:val="5"/>
      </w:numPr>
      <w:tabs>
        <w:tab w:val="num" w:pos="432"/>
      </w:tabs>
      <w:spacing w:after="160" w:line="256" w:lineRule="auto"/>
      <w:ind w:left="432" w:hanging="432"/>
      <w:contextualSpacing/>
    </w:pPr>
  </w:style>
  <w:style w:type="paragraph" w:styleId="50">
    <w:name w:val="List Bullet 5"/>
    <w:basedOn w:val="a7"/>
    <w:unhideWhenUsed/>
    <w:rsid w:val="008C4693"/>
    <w:pPr>
      <w:numPr>
        <w:numId w:val="6"/>
      </w:numPr>
      <w:tabs>
        <w:tab w:val="clear" w:pos="1492"/>
        <w:tab w:val="num" w:pos="0"/>
      </w:tabs>
      <w:spacing w:after="160" w:line="256" w:lineRule="auto"/>
      <w:ind w:left="2844"/>
      <w:contextualSpacing/>
    </w:pPr>
  </w:style>
  <w:style w:type="paragraph" w:styleId="3">
    <w:name w:val="List Number 3"/>
    <w:basedOn w:val="a7"/>
    <w:unhideWhenUsed/>
    <w:rsid w:val="008C4693"/>
    <w:pPr>
      <w:numPr>
        <w:numId w:val="7"/>
      </w:numPr>
      <w:tabs>
        <w:tab w:val="clear" w:pos="926"/>
        <w:tab w:val="num" w:pos="2160"/>
      </w:tabs>
      <w:spacing w:after="160" w:line="256" w:lineRule="auto"/>
      <w:ind w:left="720" w:hanging="720"/>
      <w:contextualSpacing/>
    </w:pPr>
  </w:style>
  <w:style w:type="paragraph" w:styleId="4">
    <w:name w:val="List Number 4"/>
    <w:basedOn w:val="a7"/>
    <w:unhideWhenUsed/>
    <w:rsid w:val="008C4693"/>
    <w:pPr>
      <w:numPr>
        <w:numId w:val="8"/>
      </w:numPr>
      <w:tabs>
        <w:tab w:val="clear" w:pos="1209"/>
      </w:tabs>
      <w:spacing w:after="160" w:line="256" w:lineRule="auto"/>
      <w:ind w:left="900"/>
      <w:contextualSpacing/>
    </w:pPr>
  </w:style>
  <w:style w:type="paragraph" w:styleId="5">
    <w:name w:val="List Number 5"/>
    <w:basedOn w:val="a7"/>
    <w:unhideWhenUsed/>
    <w:rsid w:val="008C4693"/>
    <w:pPr>
      <w:numPr>
        <w:numId w:val="9"/>
      </w:numPr>
      <w:tabs>
        <w:tab w:val="clear" w:pos="1492"/>
      </w:tabs>
      <w:spacing w:after="160" w:line="256" w:lineRule="auto"/>
      <w:ind w:left="900"/>
      <w:contextualSpacing/>
    </w:pPr>
  </w:style>
  <w:style w:type="numbering" w:customStyle="1" w:styleId="ArticleSection">
    <w:name w:val="Article / Section"/>
    <w:rsid w:val="008C4693"/>
    <w:pPr>
      <w:numPr>
        <w:numId w:val="2"/>
      </w:numPr>
    </w:pPr>
  </w:style>
  <w:style w:type="numbering" w:customStyle="1" w:styleId="1ai2">
    <w:name w:val="1 / a / i2"/>
    <w:uiPriority w:val="99"/>
    <w:rsid w:val="008C4693"/>
    <w:pPr>
      <w:numPr>
        <w:numId w:val="3"/>
      </w:numPr>
    </w:pPr>
  </w:style>
  <w:style w:type="numbering" w:customStyle="1" w:styleId="1111112">
    <w:name w:val="1 / 1.1 / 1.1.12"/>
    <w:rsid w:val="008C4693"/>
    <w:pPr>
      <w:numPr>
        <w:numId w:val="4"/>
      </w:numPr>
    </w:pPr>
  </w:style>
  <w:style w:type="numbering" w:customStyle="1" w:styleId="1ai3">
    <w:name w:val="1 / a / i3"/>
    <w:rsid w:val="008C4693"/>
    <w:pPr>
      <w:numPr>
        <w:numId w:val="5"/>
      </w:numPr>
    </w:pPr>
  </w:style>
  <w:style w:type="numbering" w:customStyle="1" w:styleId="243">
    <w:name w:val="Стиль243"/>
    <w:rsid w:val="008C4693"/>
    <w:pPr>
      <w:numPr>
        <w:numId w:val="12"/>
      </w:numPr>
    </w:pPr>
  </w:style>
  <w:style w:type="numbering" w:customStyle="1" w:styleId="252">
    <w:name w:val="Стиль252"/>
    <w:rsid w:val="008C4693"/>
    <w:pPr>
      <w:numPr>
        <w:numId w:val="13"/>
      </w:numPr>
    </w:pPr>
  </w:style>
  <w:style w:type="numbering" w:customStyle="1" w:styleId="2411">
    <w:name w:val="Стиль2411"/>
    <w:rsid w:val="008C4693"/>
    <w:pPr>
      <w:numPr>
        <w:numId w:val="33"/>
      </w:numPr>
    </w:pPr>
  </w:style>
  <w:style w:type="numbering" w:customStyle="1" w:styleId="61">
    <w:name w:val="Стиль61"/>
    <w:rsid w:val="008C4693"/>
    <w:pPr>
      <w:numPr>
        <w:numId w:val="34"/>
      </w:numPr>
    </w:pPr>
  </w:style>
  <w:style w:type="numbering" w:customStyle="1" w:styleId="41">
    <w:name w:val="Список 41"/>
    <w:rsid w:val="008C4693"/>
    <w:pPr>
      <w:numPr>
        <w:numId w:val="35"/>
      </w:numPr>
    </w:pPr>
  </w:style>
  <w:style w:type="numbering" w:customStyle="1" w:styleId="92">
    <w:name w:val="Стиль92"/>
    <w:rsid w:val="008C4693"/>
    <w:pPr>
      <w:numPr>
        <w:numId w:val="36"/>
      </w:numPr>
    </w:pPr>
  </w:style>
  <w:style w:type="numbering" w:customStyle="1" w:styleId="62">
    <w:name w:val="Стиль62"/>
    <w:rsid w:val="008C4693"/>
    <w:pPr>
      <w:numPr>
        <w:numId w:val="37"/>
      </w:numPr>
    </w:pPr>
  </w:style>
  <w:style w:type="numbering" w:customStyle="1" w:styleId="82">
    <w:name w:val="Стиль82"/>
    <w:rsid w:val="008C4693"/>
    <w:pPr>
      <w:numPr>
        <w:numId w:val="38"/>
      </w:numPr>
    </w:pPr>
  </w:style>
  <w:style w:type="numbering" w:customStyle="1" w:styleId="52">
    <w:name w:val="Стиль52"/>
    <w:rsid w:val="008C4693"/>
    <w:pPr>
      <w:numPr>
        <w:numId w:val="39"/>
      </w:numPr>
    </w:pPr>
  </w:style>
  <w:style w:type="numbering" w:customStyle="1" w:styleId="102">
    <w:name w:val="Стиль102"/>
    <w:rsid w:val="008C4693"/>
    <w:pPr>
      <w:numPr>
        <w:numId w:val="40"/>
      </w:numPr>
    </w:pPr>
  </w:style>
  <w:style w:type="numbering" w:customStyle="1" w:styleId="182">
    <w:name w:val="Стиль182"/>
    <w:rsid w:val="008C4693"/>
    <w:pPr>
      <w:numPr>
        <w:numId w:val="41"/>
      </w:numPr>
    </w:pPr>
  </w:style>
  <w:style w:type="numbering" w:customStyle="1" w:styleId="152">
    <w:name w:val="Стиль152"/>
    <w:rsid w:val="008C4693"/>
    <w:pPr>
      <w:numPr>
        <w:numId w:val="42"/>
      </w:numPr>
    </w:pPr>
  </w:style>
  <w:style w:type="numbering" w:customStyle="1" w:styleId="List12">
    <w:name w:val="List 12"/>
    <w:rsid w:val="008C4693"/>
    <w:pPr>
      <w:numPr>
        <w:numId w:val="43"/>
      </w:numPr>
    </w:pPr>
  </w:style>
  <w:style w:type="numbering" w:customStyle="1" w:styleId="10">
    <w:name w:val="Статья / Раздел1"/>
    <w:uiPriority w:val="99"/>
    <w:rsid w:val="008C4693"/>
    <w:pPr>
      <w:numPr>
        <w:numId w:val="44"/>
      </w:numPr>
    </w:pPr>
  </w:style>
  <w:style w:type="numbering" w:styleId="111111">
    <w:name w:val="Outline List 2"/>
    <w:basedOn w:val="aa"/>
    <w:unhideWhenUsed/>
    <w:rsid w:val="008C4693"/>
    <w:pPr>
      <w:numPr>
        <w:numId w:val="45"/>
      </w:numPr>
    </w:pPr>
  </w:style>
  <w:style w:type="numbering" w:customStyle="1" w:styleId="172">
    <w:name w:val="Стиль172"/>
    <w:rsid w:val="008C4693"/>
    <w:pPr>
      <w:numPr>
        <w:numId w:val="46"/>
      </w:numPr>
    </w:pPr>
  </w:style>
  <w:style w:type="numbering" w:customStyle="1" w:styleId="510">
    <w:name w:val="Стиль51"/>
    <w:rsid w:val="008C4693"/>
    <w:pPr>
      <w:numPr>
        <w:numId w:val="47"/>
      </w:numPr>
    </w:pPr>
  </w:style>
  <w:style w:type="numbering" w:customStyle="1" w:styleId="310">
    <w:name w:val="Список 31"/>
    <w:rsid w:val="008C4693"/>
    <w:pPr>
      <w:numPr>
        <w:numId w:val="48"/>
      </w:numPr>
    </w:pPr>
  </w:style>
  <w:style w:type="numbering" w:customStyle="1" w:styleId="232">
    <w:name w:val="Стиль232"/>
    <w:rsid w:val="008C4693"/>
    <w:pPr>
      <w:numPr>
        <w:numId w:val="49"/>
      </w:numPr>
    </w:pPr>
  </w:style>
  <w:style w:type="numbering" w:customStyle="1" w:styleId="142">
    <w:name w:val="Стиль142"/>
    <w:rsid w:val="008C4693"/>
    <w:pPr>
      <w:numPr>
        <w:numId w:val="50"/>
      </w:numPr>
    </w:pPr>
  </w:style>
  <w:style w:type="numbering" w:customStyle="1" w:styleId="132">
    <w:name w:val="Стиль132"/>
    <w:rsid w:val="008C4693"/>
    <w:pPr>
      <w:numPr>
        <w:numId w:val="51"/>
      </w:numPr>
    </w:pPr>
  </w:style>
  <w:style w:type="numbering" w:customStyle="1" w:styleId="72">
    <w:name w:val="Стиль72"/>
    <w:rsid w:val="008C4693"/>
    <w:pPr>
      <w:numPr>
        <w:numId w:val="52"/>
      </w:numPr>
    </w:pPr>
  </w:style>
  <w:style w:type="numbering" w:customStyle="1" w:styleId="192">
    <w:name w:val="Стиль192"/>
    <w:rsid w:val="008C4693"/>
    <w:pPr>
      <w:numPr>
        <w:numId w:val="53"/>
      </w:numPr>
    </w:pPr>
  </w:style>
  <w:style w:type="numbering" w:customStyle="1" w:styleId="222">
    <w:name w:val="Стиль222"/>
    <w:rsid w:val="008C4693"/>
    <w:pPr>
      <w:numPr>
        <w:numId w:val="54"/>
      </w:numPr>
    </w:pPr>
  </w:style>
  <w:style w:type="numbering" w:customStyle="1" w:styleId="202">
    <w:name w:val="Стиль202"/>
    <w:rsid w:val="008C4693"/>
    <w:pPr>
      <w:numPr>
        <w:numId w:val="55"/>
      </w:numPr>
    </w:pPr>
  </w:style>
  <w:style w:type="numbering" w:customStyle="1" w:styleId="162">
    <w:name w:val="Стиль162"/>
    <w:rsid w:val="008C4693"/>
    <w:pPr>
      <w:numPr>
        <w:numId w:val="56"/>
      </w:numPr>
    </w:pPr>
  </w:style>
  <w:style w:type="numbering" w:customStyle="1" w:styleId="410">
    <w:name w:val="Стиль41"/>
    <w:rsid w:val="008C4693"/>
    <w:pPr>
      <w:numPr>
        <w:numId w:val="57"/>
      </w:numPr>
    </w:pPr>
  </w:style>
  <w:style w:type="numbering" w:customStyle="1" w:styleId="212">
    <w:name w:val="Стиль212"/>
    <w:rsid w:val="008C4693"/>
    <w:pPr>
      <w:numPr>
        <w:numId w:val="58"/>
      </w:numPr>
    </w:pPr>
  </w:style>
  <w:style w:type="numbering" w:customStyle="1" w:styleId="122">
    <w:name w:val="Стиль122"/>
    <w:rsid w:val="008C4693"/>
    <w:pPr>
      <w:numPr>
        <w:numId w:val="59"/>
      </w:numPr>
    </w:pPr>
  </w:style>
  <w:style w:type="numbering" w:customStyle="1" w:styleId="List11">
    <w:name w:val="List 11"/>
    <w:rsid w:val="008C4693"/>
    <w:pPr>
      <w:numPr>
        <w:numId w:val="60"/>
      </w:numPr>
    </w:pPr>
  </w:style>
  <w:style w:type="numbering" w:customStyle="1" w:styleId="1111111">
    <w:name w:val="1 / 1.1 / 1.1.11"/>
    <w:uiPriority w:val="99"/>
    <w:rsid w:val="008C4693"/>
    <w:pPr>
      <w:numPr>
        <w:numId w:val="61"/>
      </w:numPr>
    </w:pPr>
  </w:style>
  <w:style w:type="numbering" w:customStyle="1" w:styleId="511">
    <w:name w:val="Список 51"/>
    <w:rsid w:val="008C4693"/>
    <w:pPr>
      <w:numPr>
        <w:numId w:val="62"/>
      </w:numPr>
    </w:pPr>
  </w:style>
  <w:style w:type="numbering" w:customStyle="1" w:styleId="112">
    <w:name w:val="Стиль112"/>
    <w:rsid w:val="008C4693"/>
    <w:pPr>
      <w:numPr>
        <w:numId w:val="63"/>
      </w:numPr>
    </w:pPr>
  </w:style>
  <w:style w:type="numbering" w:customStyle="1" w:styleId="420">
    <w:name w:val="Стиль42"/>
    <w:rsid w:val="008C4693"/>
    <w:pPr>
      <w:numPr>
        <w:numId w:val="64"/>
      </w:numPr>
    </w:pPr>
  </w:style>
  <w:style w:type="character" w:customStyle="1" w:styleId="sfwc">
    <w:name w:val="sfwc"/>
    <w:rsid w:val="00C63292"/>
  </w:style>
  <w:style w:type="paragraph" w:customStyle="1" w:styleId="copyright-info">
    <w:name w:val="copyright-info"/>
    <w:basedOn w:val="a7"/>
    <w:rsid w:val="004441AC"/>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WWNum86">
    <w:name w:val="WWNum86"/>
    <w:rsid w:val="00E61F15"/>
    <w:pPr>
      <w:numPr>
        <w:numId w:val="66"/>
      </w:numPr>
    </w:pPr>
  </w:style>
  <w:style w:type="character" w:customStyle="1" w:styleId="auto-matches">
    <w:name w:val="auto-matches"/>
    <w:rsid w:val="00D16E03"/>
  </w:style>
  <w:style w:type="character" w:customStyle="1" w:styleId="shortname">
    <w:name w:val="shortname"/>
    <w:rsid w:val="007E22DE"/>
  </w:style>
  <w:style w:type="numbering" w:styleId="1ai">
    <w:name w:val="Outline List 1"/>
    <w:basedOn w:val="aa"/>
    <w:semiHidden/>
    <w:rsid w:val="00F171B5"/>
  </w:style>
  <w:style w:type="paragraph" w:styleId="afffffffffff0">
    <w:name w:val="envelope address"/>
    <w:basedOn w:val="a7"/>
    <w:rsid w:val="00F171B5"/>
    <w:pPr>
      <w:framePr w:w="7920" w:h="1980" w:hRule="exact" w:hSpace="180" w:wrap="auto" w:hAnchor="page" w:xAlign="center" w:yAlign="bottom"/>
      <w:spacing w:after="0" w:line="240" w:lineRule="auto"/>
      <w:ind w:left="2880"/>
    </w:pPr>
    <w:rPr>
      <w:rFonts w:ascii="Arial" w:eastAsia="Times New Roman" w:hAnsi="Arial" w:cs="Arial"/>
      <w:sz w:val="24"/>
      <w:szCs w:val="24"/>
      <w:lang w:eastAsia="ru-RU"/>
    </w:rPr>
  </w:style>
  <w:style w:type="character" w:styleId="HTML7">
    <w:name w:val="HTML Acronym"/>
    <w:rsid w:val="00F171B5"/>
  </w:style>
  <w:style w:type="character" w:styleId="afffffffffff1">
    <w:name w:val="Emphasis"/>
    <w:uiPriority w:val="99"/>
    <w:qFormat/>
    <w:rsid w:val="00F171B5"/>
    <w:rPr>
      <w:i/>
      <w:iCs/>
    </w:rPr>
  </w:style>
  <w:style w:type="character" w:styleId="afffffffffff2">
    <w:name w:val="line number"/>
    <w:rsid w:val="00F171B5"/>
  </w:style>
  <w:style w:type="paragraph" w:styleId="2fff4">
    <w:name w:val="envelope return"/>
    <w:basedOn w:val="a7"/>
    <w:rsid w:val="00F171B5"/>
    <w:pPr>
      <w:spacing w:after="0" w:line="240" w:lineRule="auto"/>
    </w:pPr>
    <w:rPr>
      <w:rFonts w:ascii="Arial" w:eastAsia="Times New Roman" w:hAnsi="Arial" w:cs="Arial"/>
      <w:sz w:val="20"/>
      <w:szCs w:val="20"/>
      <w:lang w:eastAsia="ru-RU"/>
    </w:rPr>
  </w:style>
  <w:style w:type="paragraph" w:styleId="afffffffffff3">
    <w:name w:val="Normal Indent"/>
    <w:basedOn w:val="a7"/>
    <w:rsid w:val="00F171B5"/>
    <w:pPr>
      <w:spacing w:after="0" w:line="240" w:lineRule="auto"/>
      <w:ind w:left="708"/>
    </w:pPr>
    <w:rPr>
      <w:rFonts w:ascii="Times New Roman" w:eastAsia="Times New Roman" w:hAnsi="Times New Roman"/>
      <w:sz w:val="24"/>
      <w:szCs w:val="24"/>
      <w:lang w:eastAsia="ru-RU"/>
    </w:rPr>
  </w:style>
  <w:style w:type="character" w:styleId="HTML8">
    <w:name w:val="HTML Definition"/>
    <w:rsid w:val="00F171B5"/>
    <w:rPr>
      <w:i/>
      <w:iCs/>
    </w:rPr>
  </w:style>
  <w:style w:type="character" w:styleId="HTML9">
    <w:name w:val="HTML Variable"/>
    <w:rsid w:val="00F171B5"/>
    <w:rPr>
      <w:i/>
      <w:iCs/>
    </w:rPr>
  </w:style>
  <w:style w:type="paragraph" w:styleId="afffffffffff4">
    <w:name w:val="List Continue"/>
    <w:basedOn w:val="a7"/>
    <w:rsid w:val="00F171B5"/>
    <w:pPr>
      <w:spacing w:after="120" w:line="240" w:lineRule="auto"/>
      <w:ind w:left="283"/>
    </w:pPr>
    <w:rPr>
      <w:rFonts w:ascii="Times New Roman" w:eastAsia="Times New Roman" w:hAnsi="Times New Roman"/>
      <w:sz w:val="24"/>
      <w:szCs w:val="24"/>
      <w:lang w:eastAsia="ru-RU"/>
    </w:rPr>
  </w:style>
  <w:style w:type="paragraph" w:styleId="2fff5">
    <w:name w:val="List Continue 2"/>
    <w:basedOn w:val="a7"/>
    <w:rsid w:val="00F171B5"/>
    <w:pPr>
      <w:spacing w:after="120" w:line="240" w:lineRule="auto"/>
      <w:ind w:left="566"/>
    </w:pPr>
    <w:rPr>
      <w:rFonts w:ascii="Times New Roman" w:eastAsia="Times New Roman" w:hAnsi="Times New Roman"/>
      <w:sz w:val="24"/>
      <w:szCs w:val="24"/>
      <w:lang w:eastAsia="ru-RU"/>
    </w:rPr>
  </w:style>
  <w:style w:type="paragraph" w:styleId="3ff7">
    <w:name w:val="List Continue 3"/>
    <w:basedOn w:val="a7"/>
    <w:rsid w:val="00F171B5"/>
    <w:pPr>
      <w:spacing w:after="120" w:line="240" w:lineRule="auto"/>
      <w:ind w:left="849"/>
    </w:pPr>
    <w:rPr>
      <w:rFonts w:ascii="Times New Roman" w:eastAsia="Times New Roman" w:hAnsi="Times New Roman"/>
      <w:sz w:val="24"/>
      <w:szCs w:val="24"/>
      <w:lang w:eastAsia="ru-RU"/>
    </w:rPr>
  </w:style>
  <w:style w:type="paragraph" w:styleId="4f1">
    <w:name w:val="List Continue 4"/>
    <w:basedOn w:val="a7"/>
    <w:rsid w:val="00F171B5"/>
    <w:pPr>
      <w:spacing w:after="120" w:line="240" w:lineRule="auto"/>
      <w:ind w:left="1132"/>
    </w:pPr>
    <w:rPr>
      <w:rFonts w:ascii="Times New Roman" w:eastAsia="Times New Roman" w:hAnsi="Times New Roman"/>
      <w:sz w:val="24"/>
      <w:szCs w:val="24"/>
      <w:lang w:eastAsia="ru-RU"/>
    </w:rPr>
  </w:style>
  <w:style w:type="paragraph" w:styleId="5d">
    <w:name w:val="List Continue 5"/>
    <w:basedOn w:val="a7"/>
    <w:rsid w:val="00F171B5"/>
    <w:pPr>
      <w:spacing w:after="120" w:line="240" w:lineRule="auto"/>
      <w:ind w:left="1415"/>
    </w:pPr>
    <w:rPr>
      <w:rFonts w:ascii="Times New Roman" w:eastAsia="Times New Roman" w:hAnsi="Times New Roman"/>
      <w:sz w:val="24"/>
      <w:szCs w:val="24"/>
      <w:lang w:eastAsia="ru-RU"/>
    </w:rPr>
  </w:style>
  <w:style w:type="paragraph" w:styleId="afffffffffff5">
    <w:name w:val="List"/>
    <w:basedOn w:val="a7"/>
    <w:uiPriority w:val="99"/>
    <w:rsid w:val="00F171B5"/>
    <w:pPr>
      <w:spacing w:after="0" w:line="240" w:lineRule="auto"/>
      <w:ind w:left="283" w:hanging="283"/>
    </w:pPr>
    <w:rPr>
      <w:rFonts w:ascii="Times New Roman" w:eastAsia="Times New Roman" w:hAnsi="Times New Roman"/>
      <w:sz w:val="24"/>
      <w:szCs w:val="24"/>
      <w:lang w:eastAsia="ru-RU"/>
    </w:rPr>
  </w:style>
  <w:style w:type="paragraph" w:styleId="2fff6">
    <w:name w:val="List 2"/>
    <w:basedOn w:val="a7"/>
    <w:rsid w:val="00F171B5"/>
    <w:pPr>
      <w:spacing w:after="0" w:line="240" w:lineRule="auto"/>
      <w:ind w:left="566" w:hanging="283"/>
    </w:pPr>
    <w:rPr>
      <w:rFonts w:ascii="Times New Roman" w:eastAsia="Times New Roman" w:hAnsi="Times New Roman"/>
      <w:sz w:val="24"/>
      <w:szCs w:val="24"/>
      <w:lang w:eastAsia="ru-RU"/>
    </w:rPr>
  </w:style>
  <w:style w:type="paragraph" w:styleId="3ff8">
    <w:name w:val="List 3"/>
    <w:basedOn w:val="a7"/>
    <w:rsid w:val="00F171B5"/>
    <w:pPr>
      <w:spacing w:after="0" w:line="240" w:lineRule="auto"/>
      <w:ind w:left="849" w:hanging="283"/>
    </w:pPr>
    <w:rPr>
      <w:rFonts w:ascii="Times New Roman" w:eastAsia="Times New Roman" w:hAnsi="Times New Roman"/>
      <w:sz w:val="24"/>
      <w:szCs w:val="24"/>
      <w:lang w:eastAsia="ru-RU"/>
    </w:rPr>
  </w:style>
  <w:style w:type="paragraph" w:styleId="4f2">
    <w:name w:val="List 4"/>
    <w:basedOn w:val="a7"/>
    <w:rsid w:val="00F171B5"/>
    <w:pPr>
      <w:spacing w:after="0" w:line="240" w:lineRule="auto"/>
      <w:ind w:left="1132" w:hanging="283"/>
    </w:pPr>
    <w:rPr>
      <w:rFonts w:ascii="Times New Roman" w:eastAsia="Times New Roman" w:hAnsi="Times New Roman"/>
      <w:sz w:val="24"/>
      <w:szCs w:val="24"/>
      <w:lang w:eastAsia="ru-RU"/>
    </w:rPr>
  </w:style>
  <w:style w:type="paragraph" w:styleId="5e">
    <w:name w:val="List 5"/>
    <w:basedOn w:val="a7"/>
    <w:rsid w:val="00F171B5"/>
    <w:pPr>
      <w:spacing w:after="0" w:line="240" w:lineRule="auto"/>
      <w:ind w:left="1415" w:hanging="283"/>
    </w:pPr>
    <w:rPr>
      <w:rFonts w:ascii="Times New Roman" w:eastAsia="Times New Roman" w:hAnsi="Times New Roman"/>
      <w:sz w:val="24"/>
      <w:szCs w:val="24"/>
      <w:lang w:eastAsia="ru-RU"/>
    </w:rPr>
  </w:style>
  <w:style w:type="numbering" w:styleId="afffffffffff6">
    <w:name w:val="Outline List 3"/>
    <w:basedOn w:val="aa"/>
    <w:rsid w:val="00F171B5"/>
  </w:style>
  <w:style w:type="character" w:styleId="afffffffffff7">
    <w:name w:val="Strong"/>
    <w:uiPriority w:val="22"/>
    <w:qFormat/>
    <w:rsid w:val="00F171B5"/>
    <w:rPr>
      <w:b/>
      <w:bCs/>
    </w:rPr>
  </w:style>
  <w:style w:type="paragraph" w:styleId="afffffffffff8">
    <w:name w:val="Block Text"/>
    <w:basedOn w:val="a7"/>
    <w:rsid w:val="00F171B5"/>
    <w:pPr>
      <w:spacing w:after="120" w:line="240" w:lineRule="auto"/>
      <w:ind w:left="1440" w:right="1440"/>
    </w:pPr>
    <w:rPr>
      <w:rFonts w:ascii="Times New Roman" w:eastAsia="Times New Roman" w:hAnsi="Times New Roman"/>
      <w:sz w:val="24"/>
      <w:szCs w:val="24"/>
      <w:lang w:eastAsia="ru-RU"/>
    </w:rPr>
  </w:style>
  <w:style w:type="character" w:styleId="HTMLa">
    <w:name w:val="HTML Cite"/>
    <w:rsid w:val="00F171B5"/>
    <w:rPr>
      <w:i/>
      <w:iCs/>
    </w:rPr>
  </w:style>
  <w:style w:type="paragraph" w:styleId="3ff9">
    <w:name w:val="toc 3"/>
    <w:basedOn w:val="a7"/>
    <w:next w:val="a7"/>
    <w:autoRedefine/>
    <w:uiPriority w:val="39"/>
    <w:qFormat/>
    <w:rsid w:val="00F171B5"/>
    <w:pPr>
      <w:spacing w:after="0" w:line="240" w:lineRule="auto"/>
      <w:ind w:left="240"/>
    </w:pPr>
    <w:rPr>
      <w:rFonts w:ascii="Times New Roman" w:eastAsia="Times New Roman" w:hAnsi="Times New Roman"/>
      <w:sz w:val="20"/>
      <w:szCs w:val="20"/>
      <w:lang w:eastAsia="ru-RU"/>
    </w:rPr>
  </w:style>
  <w:style w:type="numbering" w:customStyle="1" w:styleId="4f3">
    <w:name w:val="Стиль4"/>
    <w:rsid w:val="00F171B5"/>
  </w:style>
  <w:style w:type="numbering" w:customStyle="1" w:styleId="5f">
    <w:name w:val="Стиль5"/>
    <w:rsid w:val="00F171B5"/>
  </w:style>
  <w:style w:type="numbering" w:customStyle="1" w:styleId="68">
    <w:name w:val="Стиль6"/>
    <w:rsid w:val="00F171B5"/>
  </w:style>
  <w:style w:type="numbering" w:customStyle="1" w:styleId="79">
    <w:name w:val="Стиль7"/>
    <w:rsid w:val="00F171B5"/>
  </w:style>
  <w:style w:type="numbering" w:customStyle="1" w:styleId="87">
    <w:name w:val="Стиль8"/>
    <w:rsid w:val="00F171B5"/>
  </w:style>
  <w:style w:type="numbering" w:customStyle="1" w:styleId="96">
    <w:name w:val="Стиль9"/>
    <w:rsid w:val="00F171B5"/>
  </w:style>
  <w:style w:type="numbering" w:customStyle="1" w:styleId="104">
    <w:name w:val="Стиль10"/>
    <w:rsid w:val="00F171B5"/>
  </w:style>
  <w:style w:type="numbering" w:customStyle="1" w:styleId="11f3">
    <w:name w:val="Стиль11"/>
    <w:rsid w:val="00F171B5"/>
  </w:style>
  <w:style w:type="numbering" w:customStyle="1" w:styleId="12a">
    <w:name w:val="Стиль12"/>
    <w:rsid w:val="00F171B5"/>
  </w:style>
  <w:style w:type="numbering" w:customStyle="1" w:styleId="134">
    <w:name w:val="Стиль13"/>
    <w:rsid w:val="00F171B5"/>
  </w:style>
  <w:style w:type="numbering" w:customStyle="1" w:styleId="145">
    <w:name w:val="Стиль14"/>
    <w:rsid w:val="00F171B5"/>
  </w:style>
  <w:style w:type="numbering" w:customStyle="1" w:styleId="153">
    <w:name w:val="Стиль15"/>
    <w:rsid w:val="00F171B5"/>
  </w:style>
  <w:style w:type="numbering" w:customStyle="1" w:styleId="163">
    <w:name w:val="Стиль16"/>
    <w:rsid w:val="00F171B5"/>
  </w:style>
  <w:style w:type="numbering" w:customStyle="1" w:styleId="174">
    <w:name w:val="Стиль17"/>
    <w:rsid w:val="00F171B5"/>
  </w:style>
  <w:style w:type="numbering" w:customStyle="1" w:styleId="183">
    <w:name w:val="Стиль18"/>
    <w:rsid w:val="00F171B5"/>
  </w:style>
  <w:style w:type="numbering" w:customStyle="1" w:styleId="194">
    <w:name w:val="Стиль19"/>
    <w:rsid w:val="00F171B5"/>
  </w:style>
  <w:style w:type="numbering" w:customStyle="1" w:styleId="204">
    <w:name w:val="Стиль20"/>
    <w:rsid w:val="00F171B5"/>
  </w:style>
  <w:style w:type="numbering" w:customStyle="1" w:styleId="21f4">
    <w:name w:val="Стиль21"/>
    <w:rsid w:val="00F171B5"/>
  </w:style>
  <w:style w:type="numbering" w:customStyle="1" w:styleId="22b">
    <w:name w:val="Стиль22"/>
    <w:rsid w:val="00F171B5"/>
  </w:style>
  <w:style w:type="numbering" w:customStyle="1" w:styleId="233">
    <w:name w:val="Стиль23"/>
    <w:rsid w:val="00F171B5"/>
  </w:style>
  <w:style w:type="numbering" w:customStyle="1" w:styleId="241">
    <w:name w:val="Стиль24"/>
    <w:rsid w:val="00F171B5"/>
  </w:style>
  <w:style w:type="numbering" w:customStyle="1" w:styleId="251">
    <w:name w:val="Стиль25"/>
    <w:rsid w:val="00F171B5"/>
  </w:style>
  <w:style w:type="paragraph" w:styleId="afffffffffff9">
    <w:name w:val="No Spacing"/>
    <w:uiPriority w:val="1"/>
    <w:qFormat/>
    <w:rsid w:val="00F171B5"/>
    <w:rPr>
      <w:rFonts w:eastAsia="Times New Roman"/>
      <w:sz w:val="22"/>
      <w:szCs w:val="22"/>
    </w:rPr>
  </w:style>
  <w:style w:type="paragraph" w:styleId="1ffff9">
    <w:name w:val="toc 1"/>
    <w:basedOn w:val="a7"/>
    <w:next w:val="a7"/>
    <w:autoRedefine/>
    <w:uiPriority w:val="39"/>
    <w:qFormat/>
    <w:rsid w:val="00F171B5"/>
    <w:pPr>
      <w:tabs>
        <w:tab w:val="left" w:pos="480"/>
        <w:tab w:val="right" w:leader="dot" w:pos="10195"/>
      </w:tabs>
      <w:spacing w:before="100" w:beforeAutospacing="1" w:after="100" w:afterAutospacing="1" w:line="240" w:lineRule="auto"/>
    </w:pPr>
    <w:rPr>
      <w:rFonts w:ascii="Times New Roman" w:eastAsia="Times New Roman" w:hAnsi="Times New Roman" w:cs="Arial"/>
      <w:bCs/>
      <w:caps/>
      <w:sz w:val="24"/>
      <w:szCs w:val="24"/>
      <w:lang w:eastAsia="ru-RU"/>
    </w:rPr>
  </w:style>
  <w:style w:type="paragraph" w:styleId="2fff7">
    <w:name w:val="toc 2"/>
    <w:basedOn w:val="a7"/>
    <w:next w:val="a7"/>
    <w:autoRedefine/>
    <w:uiPriority w:val="39"/>
    <w:qFormat/>
    <w:rsid w:val="00F171B5"/>
    <w:pPr>
      <w:spacing w:before="240" w:after="0" w:line="240" w:lineRule="auto"/>
    </w:pPr>
    <w:rPr>
      <w:rFonts w:ascii="Times New Roman" w:eastAsia="Times New Roman" w:hAnsi="Times New Roman"/>
      <w:b/>
      <w:bCs/>
      <w:sz w:val="20"/>
      <w:szCs w:val="20"/>
      <w:lang w:eastAsia="ru-RU"/>
    </w:rPr>
  </w:style>
  <w:style w:type="paragraph" w:styleId="4f4">
    <w:name w:val="toc 4"/>
    <w:basedOn w:val="a7"/>
    <w:next w:val="a7"/>
    <w:autoRedefine/>
    <w:rsid w:val="00F171B5"/>
    <w:pPr>
      <w:spacing w:after="0" w:line="240" w:lineRule="auto"/>
      <w:ind w:left="480"/>
    </w:pPr>
    <w:rPr>
      <w:rFonts w:ascii="Times New Roman" w:eastAsia="Times New Roman" w:hAnsi="Times New Roman"/>
      <w:sz w:val="20"/>
      <w:szCs w:val="20"/>
      <w:lang w:eastAsia="ru-RU"/>
    </w:rPr>
  </w:style>
  <w:style w:type="paragraph" w:styleId="5f0">
    <w:name w:val="toc 5"/>
    <w:basedOn w:val="a7"/>
    <w:next w:val="a7"/>
    <w:autoRedefine/>
    <w:rsid w:val="00F171B5"/>
    <w:pPr>
      <w:spacing w:after="0" w:line="240" w:lineRule="auto"/>
      <w:ind w:left="720"/>
    </w:pPr>
    <w:rPr>
      <w:rFonts w:ascii="Times New Roman" w:eastAsia="Times New Roman" w:hAnsi="Times New Roman"/>
      <w:sz w:val="20"/>
      <w:szCs w:val="20"/>
      <w:lang w:eastAsia="ru-RU"/>
    </w:rPr>
  </w:style>
  <w:style w:type="paragraph" w:styleId="69">
    <w:name w:val="toc 6"/>
    <w:basedOn w:val="a7"/>
    <w:next w:val="a7"/>
    <w:autoRedefine/>
    <w:rsid w:val="00F171B5"/>
    <w:pPr>
      <w:spacing w:after="0" w:line="240" w:lineRule="auto"/>
      <w:ind w:left="960"/>
    </w:pPr>
    <w:rPr>
      <w:rFonts w:ascii="Times New Roman" w:eastAsia="Times New Roman" w:hAnsi="Times New Roman"/>
      <w:sz w:val="20"/>
      <w:szCs w:val="20"/>
      <w:lang w:eastAsia="ru-RU"/>
    </w:rPr>
  </w:style>
  <w:style w:type="paragraph" w:styleId="7a">
    <w:name w:val="toc 7"/>
    <w:basedOn w:val="a7"/>
    <w:next w:val="a7"/>
    <w:autoRedefine/>
    <w:rsid w:val="00F171B5"/>
    <w:pPr>
      <w:spacing w:after="0" w:line="240" w:lineRule="auto"/>
      <w:ind w:left="1200"/>
    </w:pPr>
    <w:rPr>
      <w:rFonts w:ascii="Times New Roman" w:eastAsia="Times New Roman" w:hAnsi="Times New Roman"/>
      <w:sz w:val="20"/>
      <w:szCs w:val="20"/>
      <w:lang w:eastAsia="ru-RU"/>
    </w:rPr>
  </w:style>
  <w:style w:type="paragraph" w:styleId="88">
    <w:name w:val="toc 8"/>
    <w:basedOn w:val="a7"/>
    <w:next w:val="a7"/>
    <w:autoRedefine/>
    <w:rsid w:val="00F171B5"/>
    <w:pPr>
      <w:spacing w:after="0" w:line="240" w:lineRule="auto"/>
      <w:ind w:left="1440"/>
    </w:pPr>
    <w:rPr>
      <w:rFonts w:ascii="Times New Roman" w:eastAsia="Times New Roman" w:hAnsi="Times New Roman"/>
      <w:sz w:val="20"/>
      <w:szCs w:val="20"/>
      <w:lang w:eastAsia="ru-RU"/>
    </w:rPr>
  </w:style>
  <w:style w:type="paragraph" w:styleId="97">
    <w:name w:val="toc 9"/>
    <w:basedOn w:val="a7"/>
    <w:next w:val="a7"/>
    <w:autoRedefine/>
    <w:rsid w:val="00F171B5"/>
    <w:pPr>
      <w:spacing w:after="0" w:line="240" w:lineRule="auto"/>
      <w:ind w:left="1680"/>
    </w:pPr>
    <w:rPr>
      <w:rFonts w:ascii="Times New Roman" w:eastAsia="Times New Roman" w:hAnsi="Times New Roman"/>
      <w:sz w:val="20"/>
      <w:szCs w:val="20"/>
      <w:lang w:eastAsia="ru-RU"/>
    </w:rPr>
  </w:style>
  <w:style w:type="character" w:customStyle="1" w:styleId="afffffffffffa">
    <w:name w:val="Знак Знак"/>
    <w:locked/>
    <w:rsid w:val="00F171B5"/>
    <w:rPr>
      <w:lang w:val="ru-RU" w:eastAsia="ru-RU" w:bidi="ar-SA"/>
    </w:rPr>
  </w:style>
  <w:style w:type="numbering" w:customStyle="1" w:styleId="2410">
    <w:name w:val="Стиль241"/>
    <w:rsid w:val="00F171B5"/>
  </w:style>
  <w:style w:type="numbering" w:customStyle="1" w:styleId="1ffffa">
    <w:name w:val="Нет списка1"/>
    <w:next w:val="aa"/>
    <w:uiPriority w:val="99"/>
    <w:semiHidden/>
    <w:unhideWhenUsed/>
    <w:rsid w:val="00F171B5"/>
  </w:style>
  <w:style w:type="numbering" w:customStyle="1" w:styleId="2fff8">
    <w:name w:val="Нет списка2"/>
    <w:next w:val="aa"/>
    <w:uiPriority w:val="99"/>
    <w:semiHidden/>
    <w:unhideWhenUsed/>
    <w:rsid w:val="00F171B5"/>
  </w:style>
  <w:style w:type="numbering" w:customStyle="1" w:styleId="3ffa">
    <w:name w:val="Нет списка3"/>
    <w:next w:val="aa"/>
    <w:uiPriority w:val="99"/>
    <w:semiHidden/>
    <w:unhideWhenUsed/>
    <w:rsid w:val="00F171B5"/>
  </w:style>
  <w:style w:type="numbering" w:customStyle="1" w:styleId="4f5">
    <w:name w:val="Нет списка4"/>
    <w:next w:val="aa"/>
    <w:uiPriority w:val="99"/>
    <w:semiHidden/>
    <w:unhideWhenUsed/>
    <w:rsid w:val="00F171B5"/>
  </w:style>
  <w:style w:type="numbering" w:customStyle="1" w:styleId="5f1">
    <w:name w:val="Нет списка5"/>
    <w:next w:val="aa"/>
    <w:uiPriority w:val="99"/>
    <w:semiHidden/>
    <w:unhideWhenUsed/>
    <w:rsid w:val="00F171B5"/>
  </w:style>
  <w:style w:type="numbering" w:customStyle="1" w:styleId="11f4">
    <w:name w:val="Нет списка11"/>
    <w:next w:val="aa"/>
    <w:uiPriority w:val="99"/>
    <w:semiHidden/>
    <w:rsid w:val="00F171B5"/>
  </w:style>
  <w:style w:type="numbering" w:customStyle="1" w:styleId="1111">
    <w:name w:val="Нет списка111"/>
    <w:next w:val="aa"/>
    <w:uiPriority w:val="99"/>
    <w:semiHidden/>
    <w:unhideWhenUsed/>
    <w:rsid w:val="00F171B5"/>
  </w:style>
  <w:style w:type="numbering" w:customStyle="1" w:styleId="21f5">
    <w:name w:val="Нет списка21"/>
    <w:next w:val="aa"/>
    <w:uiPriority w:val="99"/>
    <w:semiHidden/>
    <w:unhideWhenUsed/>
    <w:rsid w:val="00F171B5"/>
  </w:style>
  <w:style w:type="numbering" w:customStyle="1" w:styleId="31d">
    <w:name w:val="Нет списка31"/>
    <w:next w:val="aa"/>
    <w:uiPriority w:val="99"/>
    <w:semiHidden/>
    <w:unhideWhenUsed/>
    <w:rsid w:val="00F171B5"/>
  </w:style>
  <w:style w:type="numbering" w:customStyle="1" w:styleId="416">
    <w:name w:val="Нет списка41"/>
    <w:next w:val="aa"/>
    <w:uiPriority w:val="99"/>
    <w:semiHidden/>
    <w:unhideWhenUsed/>
    <w:rsid w:val="00F171B5"/>
  </w:style>
  <w:style w:type="numbering" w:customStyle="1" w:styleId="12b">
    <w:name w:val="Нет списка12"/>
    <w:next w:val="aa"/>
    <w:uiPriority w:val="99"/>
    <w:semiHidden/>
    <w:unhideWhenUsed/>
    <w:rsid w:val="00F171B5"/>
  </w:style>
  <w:style w:type="numbering" w:customStyle="1" w:styleId="515">
    <w:name w:val="Нет списка51"/>
    <w:next w:val="aa"/>
    <w:uiPriority w:val="99"/>
    <w:semiHidden/>
    <w:unhideWhenUsed/>
    <w:rsid w:val="00F171B5"/>
  </w:style>
  <w:style w:type="numbering" w:customStyle="1" w:styleId="135">
    <w:name w:val="Нет списка13"/>
    <w:next w:val="aa"/>
    <w:uiPriority w:val="99"/>
    <w:semiHidden/>
    <w:unhideWhenUsed/>
    <w:rsid w:val="00F171B5"/>
  </w:style>
  <w:style w:type="numbering" w:customStyle="1" w:styleId="2112">
    <w:name w:val="Нет списка211"/>
    <w:next w:val="aa"/>
    <w:uiPriority w:val="99"/>
    <w:semiHidden/>
    <w:unhideWhenUsed/>
    <w:rsid w:val="00F171B5"/>
  </w:style>
  <w:style w:type="numbering" w:customStyle="1" w:styleId="11110">
    <w:name w:val="Нет списка1111"/>
    <w:next w:val="aa"/>
    <w:uiPriority w:val="99"/>
    <w:semiHidden/>
    <w:unhideWhenUsed/>
    <w:rsid w:val="00F171B5"/>
  </w:style>
  <w:style w:type="numbering" w:customStyle="1" w:styleId="6a">
    <w:name w:val="Нет списка6"/>
    <w:next w:val="aa"/>
    <w:uiPriority w:val="99"/>
    <w:semiHidden/>
    <w:unhideWhenUsed/>
    <w:rsid w:val="00F171B5"/>
  </w:style>
  <w:style w:type="numbering" w:customStyle="1" w:styleId="146">
    <w:name w:val="Нет списка14"/>
    <w:next w:val="aa"/>
    <w:uiPriority w:val="99"/>
    <w:semiHidden/>
    <w:unhideWhenUsed/>
    <w:rsid w:val="00F171B5"/>
  </w:style>
  <w:style w:type="numbering" w:customStyle="1" w:styleId="7b">
    <w:name w:val="Нет списка7"/>
    <w:next w:val="aa"/>
    <w:uiPriority w:val="99"/>
    <w:semiHidden/>
    <w:unhideWhenUsed/>
    <w:rsid w:val="00F171B5"/>
  </w:style>
  <w:style w:type="numbering" w:customStyle="1" w:styleId="154">
    <w:name w:val="Нет списка15"/>
    <w:next w:val="aa"/>
    <w:uiPriority w:val="99"/>
    <w:semiHidden/>
    <w:rsid w:val="00F171B5"/>
  </w:style>
  <w:style w:type="numbering" w:customStyle="1" w:styleId="1121">
    <w:name w:val="Нет списка112"/>
    <w:next w:val="aa"/>
    <w:uiPriority w:val="99"/>
    <w:semiHidden/>
    <w:unhideWhenUsed/>
    <w:rsid w:val="00F171B5"/>
  </w:style>
  <w:style w:type="numbering" w:customStyle="1" w:styleId="22c">
    <w:name w:val="Нет списка22"/>
    <w:next w:val="aa"/>
    <w:uiPriority w:val="99"/>
    <w:semiHidden/>
    <w:unhideWhenUsed/>
    <w:rsid w:val="00F171B5"/>
  </w:style>
  <w:style w:type="numbering" w:customStyle="1" w:styleId="3111">
    <w:name w:val="Нет списка311"/>
    <w:next w:val="aa"/>
    <w:uiPriority w:val="99"/>
    <w:semiHidden/>
    <w:unhideWhenUsed/>
    <w:rsid w:val="00F171B5"/>
  </w:style>
  <w:style w:type="numbering" w:customStyle="1" w:styleId="4110">
    <w:name w:val="Нет списка411"/>
    <w:next w:val="aa"/>
    <w:uiPriority w:val="99"/>
    <w:semiHidden/>
    <w:unhideWhenUsed/>
    <w:rsid w:val="00F171B5"/>
  </w:style>
  <w:style w:type="numbering" w:customStyle="1" w:styleId="1210">
    <w:name w:val="Нет списка121"/>
    <w:next w:val="aa"/>
    <w:uiPriority w:val="99"/>
    <w:semiHidden/>
    <w:unhideWhenUsed/>
    <w:rsid w:val="00F171B5"/>
  </w:style>
  <w:style w:type="numbering" w:customStyle="1" w:styleId="21110">
    <w:name w:val="Нет списка2111"/>
    <w:next w:val="aa"/>
    <w:uiPriority w:val="99"/>
    <w:semiHidden/>
    <w:unhideWhenUsed/>
    <w:rsid w:val="00F171B5"/>
  </w:style>
  <w:style w:type="numbering" w:customStyle="1" w:styleId="11111">
    <w:name w:val="Нет списка11111"/>
    <w:next w:val="aa"/>
    <w:uiPriority w:val="99"/>
    <w:semiHidden/>
    <w:unhideWhenUsed/>
    <w:rsid w:val="00F171B5"/>
  </w:style>
  <w:style w:type="character" w:customStyle="1" w:styleId="Calibri105pt">
    <w:name w:val="Основной текст + Calibri;10;5 pt"/>
    <w:rsid w:val="00F171B5"/>
    <w:rPr>
      <w:rFonts w:ascii="Calibri" w:eastAsia="Calibri" w:hAnsi="Calibri" w:cs="Calibri"/>
      <w:color w:val="000000"/>
      <w:spacing w:val="0"/>
      <w:w w:val="100"/>
      <w:position w:val="0"/>
      <w:sz w:val="21"/>
      <w:szCs w:val="21"/>
      <w:shd w:val="clear" w:color="auto" w:fill="FFFFFF"/>
      <w:lang w:val="ru-RU"/>
    </w:rPr>
  </w:style>
  <w:style w:type="character" w:customStyle="1" w:styleId="Calibri95pt">
    <w:name w:val="Основной текст + Calibri;9;5 pt"/>
    <w:rsid w:val="00F171B5"/>
    <w:rPr>
      <w:rFonts w:ascii="Calibri" w:eastAsia="Calibri" w:hAnsi="Calibri" w:cs="Calibri"/>
      <w:color w:val="000000"/>
      <w:spacing w:val="0"/>
      <w:w w:val="100"/>
      <w:position w:val="0"/>
      <w:sz w:val="19"/>
      <w:szCs w:val="19"/>
      <w:shd w:val="clear" w:color="auto" w:fill="FFFFFF"/>
      <w:lang w:val="en-US"/>
    </w:rPr>
  </w:style>
  <w:style w:type="character" w:customStyle="1" w:styleId="Calibri4pt">
    <w:name w:val="Основной текст + Calibri;4 pt"/>
    <w:rsid w:val="00F171B5"/>
    <w:rPr>
      <w:rFonts w:ascii="Calibri" w:eastAsia="Calibri" w:hAnsi="Calibri" w:cs="Calibri"/>
      <w:color w:val="000000"/>
      <w:spacing w:val="0"/>
      <w:w w:val="100"/>
      <w:position w:val="0"/>
      <w:sz w:val="8"/>
      <w:szCs w:val="8"/>
      <w:shd w:val="clear" w:color="auto" w:fill="FFFFFF"/>
      <w:lang w:val="ru-RU"/>
    </w:rPr>
  </w:style>
  <w:style w:type="character" w:customStyle="1" w:styleId="ArialUnicodeMS85pt">
    <w:name w:val="Основной текст + Arial Unicode MS;8;5 pt"/>
    <w:rsid w:val="00F171B5"/>
    <w:rPr>
      <w:rFonts w:ascii="Arial Unicode MS" w:eastAsia="Arial Unicode MS" w:hAnsi="Arial Unicode MS" w:cs="Arial Unicode MS"/>
      <w:color w:val="000000"/>
      <w:spacing w:val="0"/>
      <w:w w:val="100"/>
      <w:position w:val="0"/>
      <w:sz w:val="17"/>
      <w:szCs w:val="17"/>
      <w:shd w:val="clear" w:color="auto" w:fill="FFFFFF"/>
      <w:lang w:val="ru-RU"/>
    </w:rPr>
  </w:style>
  <w:style w:type="character" w:customStyle="1" w:styleId="Calibri75pt">
    <w:name w:val="Основной текст + Calibri;7;5 pt"/>
    <w:rsid w:val="00F171B5"/>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en-US"/>
    </w:rPr>
  </w:style>
  <w:style w:type="character" w:customStyle="1" w:styleId="Calibri75pt0">
    <w:name w:val="Основной текст + Calibri;7;5 pt;Малые прописные"/>
    <w:rsid w:val="00F171B5"/>
    <w:rPr>
      <w:rFonts w:ascii="Calibri" w:eastAsia="Calibri" w:hAnsi="Calibri" w:cs="Calibri"/>
      <w:b w:val="0"/>
      <w:bCs w:val="0"/>
      <w:i w:val="0"/>
      <w:iCs w:val="0"/>
      <w:smallCaps/>
      <w:strike w:val="0"/>
      <w:color w:val="000000"/>
      <w:spacing w:val="0"/>
      <w:w w:val="100"/>
      <w:position w:val="0"/>
      <w:sz w:val="15"/>
      <w:szCs w:val="15"/>
      <w:u w:val="none"/>
      <w:shd w:val="clear" w:color="auto" w:fill="FFFFFF"/>
      <w:lang w:val="en-US"/>
    </w:rPr>
  </w:style>
  <w:style w:type="character" w:customStyle="1" w:styleId="Calibri8pt1pt">
    <w:name w:val="Основной текст + Calibri;8 pt;Интервал 1 pt"/>
    <w:rsid w:val="00F171B5"/>
    <w:rPr>
      <w:rFonts w:ascii="Calibri" w:eastAsia="Calibri" w:hAnsi="Calibri" w:cs="Calibri"/>
      <w:b w:val="0"/>
      <w:bCs w:val="0"/>
      <w:i w:val="0"/>
      <w:iCs w:val="0"/>
      <w:smallCaps w:val="0"/>
      <w:strike w:val="0"/>
      <w:color w:val="000000"/>
      <w:spacing w:val="20"/>
      <w:w w:val="100"/>
      <w:position w:val="0"/>
      <w:sz w:val="16"/>
      <w:szCs w:val="16"/>
      <w:u w:val="none"/>
      <w:shd w:val="clear" w:color="auto" w:fill="FFFFFF"/>
      <w:lang w:val="ru-RU"/>
    </w:rPr>
  </w:style>
  <w:style w:type="numbering" w:customStyle="1" w:styleId="328">
    <w:name w:val="Нет списка32"/>
    <w:next w:val="aa"/>
    <w:uiPriority w:val="99"/>
    <w:semiHidden/>
    <w:unhideWhenUsed/>
    <w:rsid w:val="00F171B5"/>
  </w:style>
  <w:style w:type="numbering" w:customStyle="1" w:styleId="425">
    <w:name w:val="Нет списка42"/>
    <w:next w:val="aa"/>
    <w:uiPriority w:val="99"/>
    <w:semiHidden/>
    <w:unhideWhenUsed/>
    <w:rsid w:val="00F171B5"/>
  </w:style>
  <w:style w:type="numbering" w:customStyle="1" w:styleId="234">
    <w:name w:val="Нет списка23"/>
    <w:next w:val="aa"/>
    <w:uiPriority w:val="99"/>
    <w:semiHidden/>
    <w:unhideWhenUsed/>
    <w:rsid w:val="00F171B5"/>
  </w:style>
  <w:style w:type="numbering" w:customStyle="1" w:styleId="332">
    <w:name w:val="Нет списка33"/>
    <w:next w:val="aa"/>
    <w:uiPriority w:val="99"/>
    <w:semiHidden/>
    <w:unhideWhenUsed/>
    <w:rsid w:val="00F171B5"/>
  </w:style>
  <w:style w:type="numbering" w:customStyle="1" w:styleId="431">
    <w:name w:val="Нет списка43"/>
    <w:next w:val="aa"/>
    <w:uiPriority w:val="99"/>
    <w:semiHidden/>
    <w:unhideWhenUsed/>
    <w:rsid w:val="00F171B5"/>
  </w:style>
  <w:style w:type="numbering" w:customStyle="1" w:styleId="1131">
    <w:name w:val="Нет списка113"/>
    <w:next w:val="aa"/>
    <w:uiPriority w:val="99"/>
    <w:semiHidden/>
    <w:unhideWhenUsed/>
    <w:rsid w:val="00F171B5"/>
  </w:style>
  <w:style w:type="numbering" w:customStyle="1" w:styleId="89">
    <w:name w:val="Нет списка8"/>
    <w:next w:val="aa"/>
    <w:uiPriority w:val="99"/>
    <w:semiHidden/>
    <w:unhideWhenUsed/>
    <w:rsid w:val="00F171B5"/>
  </w:style>
  <w:style w:type="numbering" w:customStyle="1" w:styleId="1141">
    <w:name w:val="Нет списка114"/>
    <w:next w:val="aa"/>
    <w:uiPriority w:val="99"/>
    <w:semiHidden/>
    <w:unhideWhenUsed/>
    <w:rsid w:val="00F171B5"/>
  </w:style>
  <w:style w:type="numbering" w:customStyle="1" w:styleId="242">
    <w:name w:val="Нет списка24"/>
    <w:next w:val="aa"/>
    <w:uiPriority w:val="99"/>
    <w:semiHidden/>
    <w:unhideWhenUsed/>
    <w:rsid w:val="00F171B5"/>
  </w:style>
  <w:style w:type="numbering" w:customStyle="1" w:styleId="344">
    <w:name w:val="Нет списка34"/>
    <w:next w:val="aa"/>
    <w:uiPriority w:val="99"/>
    <w:semiHidden/>
    <w:unhideWhenUsed/>
    <w:rsid w:val="00F171B5"/>
  </w:style>
  <w:style w:type="numbering" w:customStyle="1" w:styleId="441">
    <w:name w:val="Нет списка44"/>
    <w:next w:val="aa"/>
    <w:uiPriority w:val="99"/>
    <w:semiHidden/>
    <w:unhideWhenUsed/>
    <w:rsid w:val="00F171B5"/>
  </w:style>
  <w:style w:type="numbering" w:customStyle="1" w:styleId="98">
    <w:name w:val="Нет списка9"/>
    <w:next w:val="aa"/>
    <w:uiPriority w:val="99"/>
    <w:semiHidden/>
    <w:unhideWhenUsed/>
    <w:rsid w:val="00F171B5"/>
  </w:style>
  <w:style w:type="numbering" w:customStyle="1" w:styleId="1151">
    <w:name w:val="Нет списка115"/>
    <w:next w:val="aa"/>
    <w:uiPriority w:val="99"/>
    <w:semiHidden/>
    <w:unhideWhenUsed/>
    <w:rsid w:val="00F171B5"/>
  </w:style>
  <w:style w:type="numbering" w:customStyle="1" w:styleId="253">
    <w:name w:val="Нет списка25"/>
    <w:next w:val="aa"/>
    <w:uiPriority w:val="99"/>
    <w:semiHidden/>
    <w:unhideWhenUsed/>
    <w:rsid w:val="00F171B5"/>
  </w:style>
  <w:style w:type="numbering" w:customStyle="1" w:styleId="351">
    <w:name w:val="Нет списка35"/>
    <w:next w:val="aa"/>
    <w:uiPriority w:val="99"/>
    <w:semiHidden/>
    <w:unhideWhenUsed/>
    <w:rsid w:val="00F171B5"/>
  </w:style>
  <w:style w:type="numbering" w:customStyle="1" w:styleId="451">
    <w:name w:val="Нет списка45"/>
    <w:next w:val="aa"/>
    <w:uiPriority w:val="99"/>
    <w:semiHidden/>
    <w:unhideWhenUsed/>
    <w:rsid w:val="00F171B5"/>
  </w:style>
  <w:style w:type="numbering" w:customStyle="1" w:styleId="1112">
    <w:name w:val="Нет списка1112"/>
    <w:next w:val="aa"/>
    <w:uiPriority w:val="99"/>
    <w:semiHidden/>
    <w:unhideWhenUsed/>
    <w:rsid w:val="00F171B5"/>
  </w:style>
  <w:style w:type="numbering" w:customStyle="1" w:styleId="105">
    <w:name w:val="Нет списка10"/>
    <w:next w:val="aa"/>
    <w:uiPriority w:val="99"/>
    <w:semiHidden/>
    <w:unhideWhenUsed/>
    <w:rsid w:val="00F171B5"/>
  </w:style>
  <w:style w:type="numbering" w:customStyle="1" w:styleId="164">
    <w:name w:val="Нет списка16"/>
    <w:next w:val="aa"/>
    <w:uiPriority w:val="99"/>
    <w:semiHidden/>
    <w:unhideWhenUsed/>
    <w:rsid w:val="00F171B5"/>
  </w:style>
  <w:style w:type="numbering" w:customStyle="1" w:styleId="1161">
    <w:name w:val="Нет списка116"/>
    <w:next w:val="aa"/>
    <w:uiPriority w:val="99"/>
    <w:semiHidden/>
    <w:unhideWhenUsed/>
    <w:rsid w:val="00F171B5"/>
  </w:style>
  <w:style w:type="numbering" w:customStyle="1" w:styleId="261">
    <w:name w:val="Нет списка26"/>
    <w:next w:val="aa"/>
    <w:uiPriority w:val="99"/>
    <w:semiHidden/>
    <w:unhideWhenUsed/>
    <w:rsid w:val="00F171B5"/>
  </w:style>
  <w:style w:type="numbering" w:customStyle="1" w:styleId="361">
    <w:name w:val="Нет списка36"/>
    <w:next w:val="aa"/>
    <w:uiPriority w:val="99"/>
    <w:semiHidden/>
    <w:unhideWhenUsed/>
    <w:rsid w:val="00F171B5"/>
  </w:style>
  <w:style w:type="numbering" w:customStyle="1" w:styleId="461">
    <w:name w:val="Нет списка46"/>
    <w:next w:val="aa"/>
    <w:uiPriority w:val="99"/>
    <w:semiHidden/>
    <w:unhideWhenUsed/>
    <w:rsid w:val="00F171B5"/>
  </w:style>
  <w:style w:type="numbering" w:customStyle="1" w:styleId="1113">
    <w:name w:val="Нет списка1113"/>
    <w:next w:val="aa"/>
    <w:uiPriority w:val="99"/>
    <w:semiHidden/>
    <w:unhideWhenUsed/>
    <w:rsid w:val="00F171B5"/>
  </w:style>
  <w:style w:type="numbering" w:customStyle="1" w:styleId="175">
    <w:name w:val="Нет списка17"/>
    <w:next w:val="aa"/>
    <w:uiPriority w:val="99"/>
    <w:semiHidden/>
    <w:unhideWhenUsed/>
    <w:rsid w:val="00F171B5"/>
  </w:style>
  <w:style w:type="numbering" w:customStyle="1" w:styleId="184">
    <w:name w:val="Нет списка18"/>
    <w:next w:val="aa"/>
    <w:uiPriority w:val="99"/>
    <w:semiHidden/>
    <w:unhideWhenUsed/>
    <w:rsid w:val="00F171B5"/>
  </w:style>
  <w:style w:type="numbering" w:customStyle="1" w:styleId="271">
    <w:name w:val="Нет списка27"/>
    <w:next w:val="aa"/>
    <w:uiPriority w:val="99"/>
    <w:semiHidden/>
    <w:unhideWhenUsed/>
    <w:rsid w:val="00F171B5"/>
  </w:style>
  <w:style w:type="numbering" w:customStyle="1" w:styleId="371">
    <w:name w:val="Нет списка37"/>
    <w:next w:val="aa"/>
    <w:uiPriority w:val="99"/>
    <w:semiHidden/>
    <w:unhideWhenUsed/>
    <w:rsid w:val="00F171B5"/>
  </w:style>
  <w:style w:type="numbering" w:customStyle="1" w:styleId="471">
    <w:name w:val="Нет списка47"/>
    <w:next w:val="aa"/>
    <w:uiPriority w:val="99"/>
    <w:semiHidden/>
    <w:unhideWhenUsed/>
    <w:rsid w:val="00F171B5"/>
  </w:style>
  <w:style w:type="numbering" w:customStyle="1" w:styleId="1170">
    <w:name w:val="Нет списка117"/>
    <w:next w:val="aa"/>
    <w:uiPriority w:val="99"/>
    <w:semiHidden/>
    <w:unhideWhenUsed/>
    <w:rsid w:val="00F171B5"/>
  </w:style>
  <w:style w:type="numbering" w:customStyle="1" w:styleId="195">
    <w:name w:val="Нет списка19"/>
    <w:next w:val="aa"/>
    <w:uiPriority w:val="99"/>
    <w:semiHidden/>
    <w:unhideWhenUsed/>
    <w:rsid w:val="00F171B5"/>
  </w:style>
  <w:style w:type="numbering" w:customStyle="1" w:styleId="1101">
    <w:name w:val="Нет списка110"/>
    <w:next w:val="aa"/>
    <w:uiPriority w:val="99"/>
    <w:semiHidden/>
    <w:unhideWhenUsed/>
    <w:rsid w:val="00F171B5"/>
  </w:style>
  <w:style w:type="numbering" w:customStyle="1" w:styleId="1180">
    <w:name w:val="Нет списка118"/>
    <w:next w:val="aa"/>
    <w:uiPriority w:val="99"/>
    <w:semiHidden/>
    <w:unhideWhenUsed/>
    <w:rsid w:val="00F171B5"/>
  </w:style>
  <w:style w:type="numbering" w:customStyle="1" w:styleId="281">
    <w:name w:val="Нет списка28"/>
    <w:next w:val="aa"/>
    <w:uiPriority w:val="99"/>
    <w:semiHidden/>
    <w:unhideWhenUsed/>
    <w:rsid w:val="00F171B5"/>
  </w:style>
  <w:style w:type="numbering" w:customStyle="1" w:styleId="381">
    <w:name w:val="Нет списка38"/>
    <w:next w:val="aa"/>
    <w:uiPriority w:val="99"/>
    <w:semiHidden/>
    <w:unhideWhenUsed/>
    <w:rsid w:val="00F171B5"/>
  </w:style>
  <w:style w:type="numbering" w:customStyle="1" w:styleId="481">
    <w:name w:val="Нет списка48"/>
    <w:next w:val="aa"/>
    <w:uiPriority w:val="99"/>
    <w:semiHidden/>
    <w:unhideWhenUsed/>
    <w:rsid w:val="00F171B5"/>
  </w:style>
  <w:style w:type="numbering" w:customStyle="1" w:styleId="1114">
    <w:name w:val="Нет списка1114"/>
    <w:next w:val="aa"/>
    <w:uiPriority w:val="99"/>
    <w:semiHidden/>
    <w:unhideWhenUsed/>
    <w:rsid w:val="00F171B5"/>
  </w:style>
  <w:style w:type="numbering" w:customStyle="1" w:styleId="205">
    <w:name w:val="Нет списка20"/>
    <w:next w:val="aa"/>
    <w:uiPriority w:val="99"/>
    <w:semiHidden/>
    <w:unhideWhenUsed/>
    <w:rsid w:val="00F171B5"/>
  </w:style>
  <w:style w:type="numbering" w:customStyle="1" w:styleId="1190">
    <w:name w:val="Нет списка119"/>
    <w:next w:val="aa"/>
    <w:uiPriority w:val="99"/>
    <w:semiHidden/>
    <w:unhideWhenUsed/>
    <w:rsid w:val="00F171B5"/>
  </w:style>
  <w:style w:type="numbering" w:customStyle="1" w:styleId="11100">
    <w:name w:val="Нет списка1110"/>
    <w:next w:val="aa"/>
    <w:uiPriority w:val="99"/>
    <w:semiHidden/>
    <w:unhideWhenUsed/>
    <w:rsid w:val="00F171B5"/>
  </w:style>
  <w:style w:type="numbering" w:customStyle="1" w:styleId="292">
    <w:name w:val="Нет списка29"/>
    <w:next w:val="aa"/>
    <w:uiPriority w:val="99"/>
    <w:semiHidden/>
    <w:unhideWhenUsed/>
    <w:rsid w:val="00F171B5"/>
  </w:style>
  <w:style w:type="numbering" w:customStyle="1" w:styleId="391">
    <w:name w:val="Нет списка39"/>
    <w:next w:val="aa"/>
    <w:uiPriority w:val="99"/>
    <w:semiHidden/>
    <w:unhideWhenUsed/>
    <w:rsid w:val="00F171B5"/>
  </w:style>
  <w:style w:type="numbering" w:customStyle="1" w:styleId="491">
    <w:name w:val="Нет списка49"/>
    <w:next w:val="aa"/>
    <w:uiPriority w:val="99"/>
    <w:semiHidden/>
    <w:unhideWhenUsed/>
    <w:rsid w:val="00F171B5"/>
  </w:style>
  <w:style w:type="numbering" w:customStyle="1" w:styleId="1115">
    <w:name w:val="Нет списка1115"/>
    <w:next w:val="aa"/>
    <w:uiPriority w:val="99"/>
    <w:semiHidden/>
    <w:unhideWhenUsed/>
    <w:rsid w:val="00F171B5"/>
  </w:style>
  <w:style w:type="numbering" w:customStyle="1" w:styleId="301">
    <w:name w:val="Нет списка30"/>
    <w:next w:val="aa"/>
    <w:uiPriority w:val="99"/>
    <w:semiHidden/>
    <w:unhideWhenUsed/>
    <w:rsid w:val="00F171B5"/>
  </w:style>
  <w:style w:type="numbering" w:customStyle="1" w:styleId="401">
    <w:name w:val="Нет списка40"/>
    <w:next w:val="aa"/>
    <w:uiPriority w:val="99"/>
    <w:semiHidden/>
    <w:unhideWhenUsed/>
    <w:rsid w:val="00F171B5"/>
  </w:style>
  <w:style w:type="numbering" w:customStyle="1" w:styleId="501">
    <w:name w:val="Нет списка50"/>
    <w:next w:val="aa"/>
    <w:uiPriority w:val="99"/>
    <w:semiHidden/>
    <w:unhideWhenUsed/>
    <w:rsid w:val="00F171B5"/>
  </w:style>
  <w:style w:type="numbering" w:customStyle="1" w:styleId="5110">
    <w:name w:val="Нет списка511"/>
    <w:next w:val="aa"/>
    <w:uiPriority w:val="99"/>
    <w:semiHidden/>
    <w:unhideWhenUsed/>
    <w:rsid w:val="00F171B5"/>
  </w:style>
  <w:style w:type="numbering" w:customStyle="1" w:styleId="523">
    <w:name w:val="Нет списка52"/>
    <w:next w:val="aa"/>
    <w:uiPriority w:val="99"/>
    <w:semiHidden/>
    <w:unhideWhenUsed/>
    <w:rsid w:val="00F171B5"/>
  </w:style>
  <w:style w:type="numbering" w:customStyle="1" w:styleId="532">
    <w:name w:val="Нет списка53"/>
    <w:next w:val="aa"/>
    <w:uiPriority w:val="99"/>
    <w:semiHidden/>
    <w:unhideWhenUsed/>
    <w:rsid w:val="00F171B5"/>
  </w:style>
  <w:style w:type="numbering" w:customStyle="1" w:styleId="542">
    <w:name w:val="Нет списка54"/>
    <w:next w:val="aa"/>
    <w:uiPriority w:val="99"/>
    <w:semiHidden/>
    <w:unhideWhenUsed/>
    <w:rsid w:val="00F171B5"/>
  </w:style>
  <w:style w:type="numbering" w:customStyle="1" w:styleId="1200">
    <w:name w:val="Нет списка120"/>
    <w:next w:val="aa"/>
    <w:uiPriority w:val="99"/>
    <w:semiHidden/>
    <w:rsid w:val="00F171B5"/>
  </w:style>
  <w:style w:type="numbering" w:customStyle="1" w:styleId="1116">
    <w:name w:val="Нет списка1116"/>
    <w:next w:val="aa"/>
    <w:uiPriority w:val="99"/>
    <w:semiHidden/>
    <w:unhideWhenUsed/>
    <w:rsid w:val="00F171B5"/>
  </w:style>
  <w:style w:type="numbering" w:customStyle="1" w:styleId="2101">
    <w:name w:val="Нет списка210"/>
    <w:next w:val="aa"/>
    <w:uiPriority w:val="99"/>
    <w:semiHidden/>
    <w:unhideWhenUsed/>
    <w:rsid w:val="00F171B5"/>
  </w:style>
  <w:style w:type="numbering" w:customStyle="1" w:styleId="3101">
    <w:name w:val="Нет списка310"/>
    <w:next w:val="aa"/>
    <w:uiPriority w:val="99"/>
    <w:semiHidden/>
    <w:unhideWhenUsed/>
    <w:rsid w:val="00F171B5"/>
  </w:style>
  <w:style w:type="numbering" w:customStyle="1" w:styleId="4100">
    <w:name w:val="Нет списка410"/>
    <w:next w:val="aa"/>
    <w:uiPriority w:val="99"/>
    <w:semiHidden/>
    <w:unhideWhenUsed/>
    <w:rsid w:val="00F171B5"/>
  </w:style>
  <w:style w:type="numbering" w:customStyle="1" w:styleId="1221">
    <w:name w:val="Нет списка122"/>
    <w:next w:val="aa"/>
    <w:uiPriority w:val="99"/>
    <w:semiHidden/>
    <w:unhideWhenUsed/>
    <w:rsid w:val="00F171B5"/>
  </w:style>
  <w:style w:type="numbering" w:customStyle="1" w:styleId="551">
    <w:name w:val="Нет списка55"/>
    <w:next w:val="aa"/>
    <w:uiPriority w:val="99"/>
    <w:semiHidden/>
    <w:unhideWhenUsed/>
    <w:rsid w:val="00F171B5"/>
  </w:style>
  <w:style w:type="numbering" w:customStyle="1" w:styleId="1310">
    <w:name w:val="Нет списка131"/>
    <w:next w:val="aa"/>
    <w:uiPriority w:val="99"/>
    <w:semiHidden/>
    <w:unhideWhenUsed/>
    <w:rsid w:val="00F171B5"/>
  </w:style>
  <w:style w:type="numbering" w:customStyle="1" w:styleId="2121">
    <w:name w:val="Нет списка212"/>
    <w:next w:val="aa"/>
    <w:uiPriority w:val="99"/>
    <w:semiHidden/>
    <w:unhideWhenUsed/>
    <w:rsid w:val="00F171B5"/>
  </w:style>
  <w:style w:type="numbering" w:customStyle="1" w:styleId="1117">
    <w:name w:val="Нет списка1117"/>
    <w:next w:val="aa"/>
    <w:uiPriority w:val="99"/>
    <w:semiHidden/>
    <w:unhideWhenUsed/>
    <w:rsid w:val="00F171B5"/>
  </w:style>
  <w:style w:type="numbering" w:customStyle="1" w:styleId="612">
    <w:name w:val="Нет списка61"/>
    <w:next w:val="aa"/>
    <w:uiPriority w:val="99"/>
    <w:semiHidden/>
    <w:unhideWhenUsed/>
    <w:rsid w:val="00F171B5"/>
  </w:style>
  <w:style w:type="numbering" w:customStyle="1" w:styleId="1411">
    <w:name w:val="Нет списка141"/>
    <w:next w:val="aa"/>
    <w:uiPriority w:val="99"/>
    <w:semiHidden/>
    <w:unhideWhenUsed/>
    <w:rsid w:val="00F171B5"/>
  </w:style>
  <w:style w:type="numbering" w:customStyle="1" w:styleId="713">
    <w:name w:val="Нет списка71"/>
    <w:next w:val="aa"/>
    <w:uiPriority w:val="99"/>
    <w:semiHidden/>
    <w:unhideWhenUsed/>
    <w:rsid w:val="00F171B5"/>
  </w:style>
  <w:style w:type="numbering" w:customStyle="1" w:styleId="1510">
    <w:name w:val="Нет списка151"/>
    <w:next w:val="aa"/>
    <w:uiPriority w:val="99"/>
    <w:semiHidden/>
    <w:rsid w:val="00F171B5"/>
  </w:style>
  <w:style w:type="numbering" w:customStyle="1" w:styleId="11210">
    <w:name w:val="Нет списка1121"/>
    <w:next w:val="aa"/>
    <w:uiPriority w:val="99"/>
    <w:semiHidden/>
    <w:unhideWhenUsed/>
    <w:rsid w:val="00F171B5"/>
  </w:style>
  <w:style w:type="numbering" w:customStyle="1" w:styleId="2212">
    <w:name w:val="Нет списка221"/>
    <w:next w:val="aa"/>
    <w:uiPriority w:val="99"/>
    <w:semiHidden/>
    <w:unhideWhenUsed/>
    <w:rsid w:val="00F171B5"/>
  </w:style>
  <w:style w:type="numbering" w:customStyle="1" w:styleId="3120">
    <w:name w:val="Нет списка312"/>
    <w:next w:val="aa"/>
    <w:uiPriority w:val="99"/>
    <w:semiHidden/>
    <w:unhideWhenUsed/>
    <w:rsid w:val="00F171B5"/>
  </w:style>
  <w:style w:type="numbering" w:customStyle="1" w:styleId="4120">
    <w:name w:val="Нет списка412"/>
    <w:next w:val="aa"/>
    <w:uiPriority w:val="99"/>
    <w:semiHidden/>
    <w:unhideWhenUsed/>
    <w:rsid w:val="00F171B5"/>
  </w:style>
  <w:style w:type="numbering" w:customStyle="1" w:styleId="1211">
    <w:name w:val="Нет списка1211"/>
    <w:next w:val="aa"/>
    <w:uiPriority w:val="99"/>
    <w:semiHidden/>
    <w:unhideWhenUsed/>
    <w:rsid w:val="00F171B5"/>
  </w:style>
  <w:style w:type="numbering" w:customStyle="1" w:styleId="21120">
    <w:name w:val="Нет списка2112"/>
    <w:next w:val="aa"/>
    <w:uiPriority w:val="99"/>
    <w:semiHidden/>
    <w:unhideWhenUsed/>
    <w:rsid w:val="00F171B5"/>
  </w:style>
  <w:style w:type="numbering" w:customStyle="1" w:styleId="11112">
    <w:name w:val="Нет списка11112"/>
    <w:next w:val="aa"/>
    <w:uiPriority w:val="99"/>
    <w:semiHidden/>
    <w:unhideWhenUsed/>
    <w:rsid w:val="00F171B5"/>
  </w:style>
  <w:style w:type="numbering" w:customStyle="1" w:styleId="3211">
    <w:name w:val="Нет списка321"/>
    <w:next w:val="aa"/>
    <w:uiPriority w:val="99"/>
    <w:semiHidden/>
    <w:unhideWhenUsed/>
    <w:rsid w:val="00F171B5"/>
  </w:style>
  <w:style w:type="numbering" w:customStyle="1" w:styleId="4210">
    <w:name w:val="Нет списка421"/>
    <w:next w:val="aa"/>
    <w:uiPriority w:val="99"/>
    <w:semiHidden/>
    <w:unhideWhenUsed/>
    <w:rsid w:val="00F171B5"/>
  </w:style>
  <w:style w:type="numbering" w:customStyle="1" w:styleId="2311">
    <w:name w:val="Нет списка231"/>
    <w:next w:val="aa"/>
    <w:uiPriority w:val="99"/>
    <w:semiHidden/>
    <w:unhideWhenUsed/>
    <w:rsid w:val="00F171B5"/>
  </w:style>
  <w:style w:type="numbering" w:customStyle="1" w:styleId="3310">
    <w:name w:val="Нет списка331"/>
    <w:next w:val="aa"/>
    <w:uiPriority w:val="99"/>
    <w:semiHidden/>
    <w:unhideWhenUsed/>
    <w:rsid w:val="00F171B5"/>
  </w:style>
  <w:style w:type="numbering" w:customStyle="1" w:styleId="4310">
    <w:name w:val="Нет списка431"/>
    <w:next w:val="aa"/>
    <w:uiPriority w:val="99"/>
    <w:semiHidden/>
    <w:unhideWhenUsed/>
    <w:rsid w:val="00F171B5"/>
  </w:style>
  <w:style w:type="numbering" w:customStyle="1" w:styleId="11310">
    <w:name w:val="Нет списка1131"/>
    <w:next w:val="aa"/>
    <w:uiPriority w:val="99"/>
    <w:semiHidden/>
    <w:unhideWhenUsed/>
    <w:rsid w:val="00F171B5"/>
  </w:style>
  <w:style w:type="numbering" w:customStyle="1" w:styleId="813">
    <w:name w:val="Нет списка81"/>
    <w:next w:val="aa"/>
    <w:uiPriority w:val="99"/>
    <w:semiHidden/>
    <w:unhideWhenUsed/>
    <w:rsid w:val="00F171B5"/>
  </w:style>
  <w:style w:type="numbering" w:customStyle="1" w:styleId="11410">
    <w:name w:val="Нет списка1141"/>
    <w:next w:val="aa"/>
    <w:uiPriority w:val="99"/>
    <w:semiHidden/>
    <w:unhideWhenUsed/>
    <w:rsid w:val="00F171B5"/>
  </w:style>
  <w:style w:type="numbering" w:customStyle="1" w:styleId="2412">
    <w:name w:val="Нет списка241"/>
    <w:next w:val="aa"/>
    <w:uiPriority w:val="99"/>
    <w:semiHidden/>
    <w:unhideWhenUsed/>
    <w:rsid w:val="00F171B5"/>
  </w:style>
  <w:style w:type="numbering" w:customStyle="1" w:styleId="3410">
    <w:name w:val="Нет списка341"/>
    <w:next w:val="aa"/>
    <w:uiPriority w:val="99"/>
    <w:semiHidden/>
    <w:unhideWhenUsed/>
    <w:rsid w:val="00F171B5"/>
  </w:style>
  <w:style w:type="numbering" w:customStyle="1" w:styleId="4410">
    <w:name w:val="Нет списка441"/>
    <w:next w:val="aa"/>
    <w:uiPriority w:val="99"/>
    <w:semiHidden/>
    <w:unhideWhenUsed/>
    <w:rsid w:val="00F171B5"/>
  </w:style>
  <w:style w:type="numbering" w:customStyle="1" w:styleId="912">
    <w:name w:val="Нет списка91"/>
    <w:next w:val="aa"/>
    <w:uiPriority w:val="99"/>
    <w:semiHidden/>
    <w:unhideWhenUsed/>
    <w:rsid w:val="00F171B5"/>
  </w:style>
  <w:style w:type="numbering" w:customStyle="1" w:styleId="11510">
    <w:name w:val="Нет списка1151"/>
    <w:next w:val="aa"/>
    <w:uiPriority w:val="99"/>
    <w:semiHidden/>
    <w:unhideWhenUsed/>
    <w:rsid w:val="00F171B5"/>
  </w:style>
  <w:style w:type="numbering" w:customStyle="1" w:styleId="2510">
    <w:name w:val="Нет списка251"/>
    <w:next w:val="aa"/>
    <w:uiPriority w:val="99"/>
    <w:semiHidden/>
    <w:unhideWhenUsed/>
    <w:rsid w:val="00F171B5"/>
  </w:style>
  <w:style w:type="numbering" w:customStyle="1" w:styleId="3510">
    <w:name w:val="Нет списка351"/>
    <w:next w:val="aa"/>
    <w:uiPriority w:val="99"/>
    <w:semiHidden/>
    <w:unhideWhenUsed/>
    <w:rsid w:val="00F171B5"/>
  </w:style>
  <w:style w:type="numbering" w:customStyle="1" w:styleId="4510">
    <w:name w:val="Нет списка451"/>
    <w:next w:val="aa"/>
    <w:uiPriority w:val="99"/>
    <w:semiHidden/>
    <w:unhideWhenUsed/>
    <w:rsid w:val="00F171B5"/>
  </w:style>
  <w:style w:type="numbering" w:customStyle="1" w:styleId="11121">
    <w:name w:val="Нет списка11121"/>
    <w:next w:val="aa"/>
    <w:uiPriority w:val="99"/>
    <w:semiHidden/>
    <w:unhideWhenUsed/>
    <w:rsid w:val="00F171B5"/>
  </w:style>
  <w:style w:type="numbering" w:customStyle="1" w:styleId="1012">
    <w:name w:val="Нет списка101"/>
    <w:next w:val="aa"/>
    <w:uiPriority w:val="99"/>
    <w:semiHidden/>
    <w:unhideWhenUsed/>
    <w:rsid w:val="00F171B5"/>
  </w:style>
  <w:style w:type="numbering" w:customStyle="1" w:styleId="1610">
    <w:name w:val="Нет списка161"/>
    <w:next w:val="aa"/>
    <w:uiPriority w:val="99"/>
    <w:semiHidden/>
    <w:unhideWhenUsed/>
    <w:rsid w:val="00F171B5"/>
  </w:style>
  <w:style w:type="numbering" w:customStyle="1" w:styleId="11610">
    <w:name w:val="Нет списка1161"/>
    <w:next w:val="aa"/>
    <w:uiPriority w:val="99"/>
    <w:semiHidden/>
    <w:unhideWhenUsed/>
    <w:rsid w:val="00F171B5"/>
  </w:style>
  <w:style w:type="numbering" w:customStyle="1" w:styleId="2610">
    <w:name w:val="Нет списка261"/>
    <w:next w:val="aa"/>
    <w:uiPriority w:val="99"/>
    <w:semiHidden/>
    <w:unhideWhenUsed/>
    <w:rsid w:val="00F171B5"/>
  </w:style>
  <w:style w:type="numbering" w:customStyle="1" w:styleId="3610">
    <w:name w:val="Нет списка361"/>
    <w:next w:val="aa"/>
    <w:uiPriority w:val="99"/>
    <w:semiHidden/>
    <w:unhideWhenUsed/>
    <w:rsid w:val="00F171B5"/>
  </w:style>
  <w:style w:type="numbering" w:customStyle="1" w:styleId="4610">
    <w:name w:val="Нет списка461"/>
    <w:next w:val="aa"/>
    <w:uiPriority w:val="99"/>
    <w:semiHidden/>
    <w:unhideWhenUsed/>
    <w:rsid w:val="00F171B5"/>
  </w:style>
  <w:style w:type="numbering" w:customStyle="1" w:styleId="11131">
    <w:name w:val="Нет списка11131"/>
    <w:next w:val="aa"/>
    <w:uiPriority w:val="99"/>
    <w:semiHidden/>
    <w:unhideWhenUsed/>
    <w:rsid w:val="00F171B5"/>
  </w:style>
  <w:style w:type="numbering" w:customStyle="1" w:styleId="1710">
    <w:name w:val="Нет списка171"/>
    <w:next w:val="aa"/>
    <w:uiPriority w:val="99"/>
    <w:semiHidden/>
    <w:unhideWhenUsed/>
    <w:rsid w:val="00F171B5"/>
  </w:style>
  <w:style w:type="numbering" w:customStyle="1" w:styleId="1811">
    <w:name w:val="Нет списка181"/>
    <w:next w:val="aa"/>
    <w:uiPriority w:val="99"/>
    <w:semiHidden/>
    <w:unhideWhenUsed/>
    <w:rsid w:val="00F171B5"/>
  </w:style>
  <w:style w:type="numbering" w:customStyle="1" w:styleId="2710">
    <w:name w:val="Нет списка271"/>
    <w:next w:val="aa"/>
    <w:uiPriority w:val="99"/>
    <w:semiHidden/>
    <w:unhideWhenUsed/>
    <w:rsid w:val="00F171B5"/>
  </w:style>
  <w:style w:type="numbering" w:customStyle="1" w:styleId="3710">
    <w:name w:val="Нет списка371"/>
    <w:next w:val="aa"/>
    <w:uiPriority w:val="99"/>
    <w:semiHidden/>
    <w:unhideWhenUsed/>
    <w:rsid w:val="00F171B5"/>
  </w:style>
  <w:style w:type="numbering" w:customStyle="1" w:styleId="4710">
    <w:name w:val="Нет списка471"/>
    <w:next w:val="aa"/>
    <w:uiPriority w:val="99"/>
    <w:semiHidden/>
    <w:unhideWhenUsed/>
    <w:rsid w:val="00F171B5"/>
  </w:style>
  <w:style w:type="numbering" w:customStyle="1" w:styleId="1171">
    <w:name w:val="Нет списка1171"/>
    <w:next w:val="aa"/>
    <w:uiPriority w:val="99"/>
    <w:semiHidden/>
    <w:unhideWhenUsed/>
    <w:rsid w:val="00F171B5"/>
  </w:style>
  <w:style w:type="numbering" w:customStyle="1" w:styleId="1911">
    <w:name w:val="Нет списка191"/>
    <w:next w:val="aa"/>
    <w:uiPriority w:val="99"/>
    <w:semiHidden/>
    <w:unhideWhenUsed/>
    <w:rsid w:val="00F171B5"/>
  </w:style>
  <w:style w:type="numbering" w:customStyle="1" w:styleId="11010">
    <w:name w:val="Нет списка1101"/>
    <w:next w:val="aa"/>
    <w:uiPriority w:val="99"/>
    <w:semiHidden/>
    <w:unhideWhenUsed/>
    <w:rsid w:val="00F171B5"/>
  </w:style>
  <w:style w:type="numbering" w:customStyle="1" w:styleId="1181">
    <w:name w:val="Нет списка1181"/>
    <w:next w:val="aa"/>
    <w:uiPriority w:val="99"/>
    <w:semiHidden/>
    <w:unhideWhenUsed/>
    <w:rsid w:val="00F171B5"/>
  </w:style>
  <w:style w:type="numbering" w:customStyle="1" w:styleId="2810">
    <w:name w:val="Нет списка281"/>
    <w:next w:val="aa"/>
    <w:uiPriority w:val="99"/>
    <w:semiHidden/>
    <w:unhideWhenUsed/>
    <w:rsid w:val="00F171B5"/>
  </w:style>
  <w:style w:type="numbering" w:customStyle="1" w:styleId="3810">
    <w:name w:val="Нет списка381"/>
    <w:next w:val="aa"/>
    <w:uiPriority w:val="99"/>
    <w:semiHidden/>
    <w:unhideWhenUsed/>
    <w:rsid w:val="00F171B5"/>
  </w:style>
  <w:style w:type="numbering" w:customStyle="1" w:styleId="4810">
    <w:name w:val="Нет списка481"/>
    <w:next w:val="aa"/>
    <w:uiPriority w:val="99"/>
    <w:semiHidden/>
    <w:unhideWhenUsed/>
    <w:rsid w:val="00F171B5"/>
  </w:style>
  <w:style w:type="numbering" w:customStyle="1" w:styleId="11141">
    <w:name w:val="Нет списка11141"/>
    <w:next w:val="aa"/>
    <w:uiPriority w:val="99"/>
    <w:semiHidden/>
    <w:unhideWhenUsed/>
    <w:rsid w:val="00F171B5"/>
  </w:style>
  <w:style w:type="numbering" w:customStyle="1" w:styleId="2010">
    <w:name w:val="Нет списка201"/>
    <w:next w:val="aa"/>
    <w:uiPriority w:val="99"/>
    <w:semiHidden/>
    <w:unhideWhenUsed/>
    <w:rsid w:val="00F171B5"/>
  </w:style>
  <w:style w:type="numbering" w:customStyle="1" w:styleId="1191">
    <w:name w:val="Нет списка1191"/>
    <w:next w:val="aa"/>
    <w:uiPriority w:val="99"/>
    <w:semiHidden/>
    <w:unhideWhenUsed/>
    <w:rsid w:val="00F171B5"/>
  </w:style>
  <w:style w:type="numbering" w:customStyle="1" w:styleId="11101">
    <w:name w:val="Нет списка11101"/>
    <w:next w:val="aa"/>
    <w:uiPriority w:val="99"/>
    <w:semiHidden/>
    <w:unhideWhenUsed/>
    <w:rsid w:val="00F171B5"/>
  </w:style>
  <w:style w:type="numbering" w:customStyle="1" w:styleId="2910">
    <w:name w:val="Нет списка291"/>
    <w:next w:val="aa"/>
    <w:uiPriority w:val="99"/>
    <w:semiHidden/>
    <w:unhideWhenUsed/>
    <w:rsid w:val="00F171B5"/>
  </w:style>
  <w:style w:type="numbering" w:customStyle="1" w:styleId="3910">
    <w:name w:val="Нет списка391"/>
    <w:next w:val="aa"/>
    <w:uiPriority w:val="99"/>
    <w:semiHidden/>
    <w:unhideWhenUsed/>
    <w:rsid w:val="00F171B5"/>
  </w:style>
  <w:style w:type="numbering" w:customStyle="1" w:styleId="4910">
    <w:name w:val="Нет списка491"/>
    <w:next w:val="aa"/>
    <w:uiPriority w:val="99"/>
    <w:semiHidden/>
    <w:unhideWhenUsed/>
    <w:rsid w:val="00F171B5"/>
  </w:style>
  <w:style w:type="numbering" w:customStyle="1" w:styleId="11151">
    <w:name w:val="Нет списка11151"/>
    <w:next w:val="aa"/>
    <w:uiPriority w:val="99"/>
    <w:semiHidden/>
    <w:unhideWhenUsed/>
    <w:rsid w:val="00F171B5"/>
  </w:style>
  <w:style w:type="numbering" w:customStyle="1" w:styleId="3010">
    <w:name w:val="Нет списка301"/>
    <w:next w:val="aa"/>
    <w:uiPriority w:val="99"/>
    <w:semiHidden/>
    <w:unhideWhenUsed/>
    <w:rsid w:val="00F171B5"/>
  </w:style>
  <w:style w:type="numbering" w:customStyle="1" w:styleId="4010">
    <w:name w:val="Нет списка401"/>
    <w:next w:val="aa"/>
    <w:uiPriority w:val="99"/>
    <w:semiHidden/>
    <w:unhideWhenUsed/>
    <w:rsid w:val="00F171B5"/>
  </w:style>
  <w:style w:type="numbering" w:customStyle="1" w:styleId="5010">
    <w:name w:val="Нет списка501"/>
    <w:next w:val="aa"/>
    <w:uiPriority w:val="99"/>
    <w:semiHidden/>
    <w:unhideWhenUsed/>
    <w:rsid w:val="00F171B5"/>
  </w:style>
  <w:style w:type="numbering" w:customStyle="1" w:styleId="5120">
    <w:name w:val="Нет списка512"/>
    <w:next w:val="aa"/>
    <w:uiPriority w:val="99"/>
    <w:semiHidden/>
    <w:unhideWhenUsed/>
    <w:rsid w:val="00F171B5"/>
  </w:style>
  <w:style w:type="numbering" w:customStyle="1" w:styleId="5210">
    <w:name w:val="Нет списка521"/>
    <w:next w:val="aa"/>
    <w:uiPriority w:val="99"/>
    <w:semiHidden/>
    <w:unhideWhenUsed/>
    <w:rsid w:val="00F171B5"/>
  </w:style>
  <w:style w:type="numbering" w:customStyle="1" w:styleId="5310">
    <w:name w:val="Нет списка531"/>
    <w:next w:val="aa"/>
    <w:uiPriority w:val="99"/>
    <w:semiHidden/>
    <w:unhideWhenUsed/>
    <w:rsid w:val="00F171B5"/>
  </w:style>
  <w:style w:type="numbering" w:customStyle="1" w:styleId="1ai1">
    <w:name w:val="1 / a / i1"/>
    <w:basedOn w:val="aa"/>
    <w:next w:val="1ai"/>
    <w:semiHidden/>
    <w:rsid w:val="00F171B5"/>
  </w:style>
  <w:style w:type="numbering" w:customStyle="1" w:styleId="561">
    <w:name w:val="Нет списка56"/>
    <w:next w:val="aa"/>
    <w:uiPriority w:val="99"/>
    <w:semiHidden/>
    <w:unhideWhenUsed/>
    <w:rsid w:val="00F171B5"/>
  </w:style>
  <w:style w:type="numbering" w:customStyle="1" w:styleId="1212">
    <w:name w:val="Стиль121"/>
    <w:rsid w:val="00F171B5"/>
  </w:style>
  <w:style w:type="numbering" w:customStyle="1" w:styleId="913">
    <w:name w:val="Стиль91"/>
    <w:rsid w:val="00F171B5"/>
  </w:style>
  <w:style w:type="numbering" w:customStyle="1" w:styleId="1118">
    <w:name w:val="Стиль111"/>
    <w:rsid w:val="00F171B5"/>
  </w:style>
  <w:style w:type="numbering" w:customStyle="1" w:styleId="814">
    <w:name w:val="Стиль81"/>
    <w:rsid w:val="00F171B5"/>
  </w:style>
  <w:style w:type="numbering" w:customStyle="1" w:styleId="1311">
    <w:name w:val="Стиль131"/>
    <w:rsid w:val="00F171B5"/>
  </w:style>
  <w:style w:type="numbering" w:customStyle="1" w:styleId="2113">
    <w:name w:val="Стиль211"/>
    <w:rsid w:val="00F171B5"/>
  </w:style>
  <w:style w:type="numbering" w:customStyle="1" w:styleId="1812">
    <w:name w:val="Стиль181"/>
    <w:rsid w:val="00F171B5"/>
  </w:style>
  <w:style w:type="numbering" w:customStyle="1" w:styleId="2011">
    <w:name w:val="Стиль201"/>
    <w:rsid w:val="00F171B5"/>
  </w:style>
  <w:style w:type="numbering" w:customStyle="1" w:styleId="1711">
    <w:name w:val="Стиль171"/>
    <w:rsid w:val="00F171B5"/>
  </w:style>
  <w:style w:type="numbering" w:customStyle="1" w:styleId="1611">
    <w:name w:val="Стиль161"/>
    <w:rsid w:val="00F171B5"/>
  </w:style>
  <w:style w:type="numbering" w:customStyle="1" w:styleId="1013">
    <w:name w:val="Стиль101"/>
    <w:rsid w:val="00F171B5"/>
  </w:style>
  <w:style w:type="numbering" w:customStyle="1" w:styleId="2213">
    <w:name w:val="Стиль221"/>
    <w:rsid w:val="00F171B5"/>
  </w:style>
  <w:style w:type="numbering" w:customStyle="1" w:styleId="2511">
    <w:name w:val="Стиль251"/>
    <w:rsid w:val="00F171B5"/>
  </w:style>
  <w:style w:type="numbering" w:customStyle="1" w:styleId="2312">
    <w:name w:val="Стиль231"/>
    <w:rsid w:val="00F171B5"/>
  </w:style>
  <w:style w:type="numbering" w:customStyle="1" w:styleId="1912">
    <w:name w:val="Стиль191"/>
    <w:rsid w:val="00F171B5"/>
  </w:style>
  <w:style w:type="numbering" w:customStyle="1" w:styleId="2420">
    <w:name w:val="Стиль242"/>
    <w:rsid w:val="00F171B5"/>
  </w:style>
  <w:style w:type="numbering" w:customStyle="1" w:styleId="1511">
    <w:name w:val="Стиль151"/>
    <w:rsid w:val="00F171B5"/>
  </w:style>
  <w:style w:type="numbering" w:customStyle="1" w:styleId="1412">
    <w:name w:val="Стиль141"/>
    <w:rsid w:val="00F171B5"/>
  </w:style>
  <w:style w:type="numbering" w:customStyle="1" w:styleId="714">
    <w:name w:val="Стиль71"/>
    <w:rsid w:val="00F171B5"/>
  </w:style>
  <w:style w:type="numbering" w:customStyle="1" w:styleId="570">
    <w:name w:val="Нет списка57"/>
    <w:next w:val="aa"/>
    <w:uiPriority w:val="99"/>
    <w:semiHidden/>
    <w:unhideWhenUsed/>
    <w:rsid w:val="00F171B5"/>
  </w:style>
  <w:style w:type="paragraph" w:styleId="afffffffffffb">
    <w:name w:val="TOC Heading"/>
    <w:basedOn w:val="13"/>
    <w:next w:val="a7"/>
    <w:uiPriority w:val="39"/>
    <w:qFormat/>
    <w:rsid w:val="00F171B5"/>
    <w:pPr>
      <w:keepNext/>
      <w:keepLines/>
      <w:tabs>
        <w:tab w:val="clear" w:pos="180"/>
      </w:tabs>
      <w:spacing w:before="480" w:beforeAutospacing="0" w:after="0" w:afterAutospacing="0" w:line="276" w:lineRule="auto"/>
      <w:ind w:left="0" w:firstLine="0"/>
      <w:outlineLvl w:val="9"/>
    </w:pPr>
    <w:rPr>
      <w:rFonts w:ascii="Cambria" w:hAnsi="Cambria" w:cs="Times New Roman"/>
      <w:color w:val="365F91"/>
      <w:kern w:val="0"/>
      <w:sz w:val="28"/>
      <w:szCs w:val="28"/>
      <w:lang w:eastAsia="en-US"/>
    </w:rPr>
  </w:style>
  <w:style w:type="paragraph" w:customStyle="1" w:styleId="afffffffffffc">
    <w:name w:val="Заголовок"/>
    <w:basedOn w:val="a7"/>
    <w:next w:val="afc"/>
    <w:uiPriority w:val="99"/>
    <w:rsid w:val="00F171B5"/>
    <w:pPr>
      <w:keepNext/>
      <w:suppressAutoHyphens/>
      <w:spacing w:before="240" w:after="120" w:line="240" w:lineRule="auto"/>
    </w:pPr>
    <w:rPr>
      <w:rFonts w:ascii="Arial" w:hAnsi="Arial" w:cs="Tahoma"/>
      <w:sz w:val="28"/>
      <w:szCs w:val="28"/>
      <w:lang w:eastAsia="ar-SA"/>
    </w:rPr>
  </w:style>
  <w:style w:type="character" w:customStyle="1" w:styleId="2TimesNewRoman11pt">
    <w:name w:val="Основной текст (2) + Times New Roman;11 pt"/>
    <w:rsid w:val="00F171B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otvetkrasn30">
    <w:name w:val="otvet_krasn_30"/>
    <w:rsid w:val="00F171B5"/>
  </w:style>
  <w:style w:type="character" w:customStyle="1" w:styleId="style91">
    <w:name w:val="style91"/>
    <w:rsid w:val="00F67702"/>
    <w:rPr>
      <w:sz w:val="21"/>
      <w:szCs w:val="21"/>
    </w:rPr>
  </w:style>
  <w:style w:type="character" w:customStyle="1" w:styleId="ConsNormal0">
    <w:name w:val="ConsNormal Знак"/>
    <w:link w:val="ConsNormal"/>
    <w:locked/>
    <w:rsid w:val="00422582"/>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00649">
      <w:bodyDiv w:val="1"/>
      <w:marLeft w:val="0"/>
      <w:marRight w:val="0"/>
      <w:marTop w:val="0"/>
      <w:marBottom w:val="0"/>
      <w:divBdr>
        <w:top w:val="none" w:sz="0" w:space="0" w:color="auto"/>
        <w:left w:val="none" w:sz="0" w:space="0" w:color="auto"/>
        <w:bottom w:val="none" w:sz="0" w:space="0" w:color="auto"/>
        <w:right w:val="none" w:sz="0" w:space="0" w:color="auto"/>
      </w:divBdr>
      <w:divsChild>
        <w:div w:id="1089237023">
          <w:marLeft w:val="0"/>
          <w:marRight w:val="0"/>
          <w:marTop w:val="0"/>
          <w:marBottom w:val="0"/>
          <w:divBdr>
            <w:top w:val="none" w:sz="0" w:space="0" w:color="auto"/>
            <w:left w:val="none" w:sz="0" w:space="0" w:color="auto"/>
            <w:bottom w:val="none" w:sz="0" w:space="0" w:color="auto"/>
            <w:right w:val="none" w:sz="0" w:space="0" w:color="auto"/>
          </w:divBdr>
        </w:div>
      </w:divsChild>
    </w:div>
    <w:div w:id="167987434">
      <w:bodyDiv w:val="1"/>
      <w:marLeft w:val="0"/>
      <w:marRight w:val="0"/>
      <w:marTop w:val="0"/>
      <w:marBottom w:val="0"/>
      <w:divBdr>
        <w:top w:val="none" w:sz="0" w:space="0" w:color="auto"/>
        <w:left w:val="none" w:sz="0" w:space="0" w:color="auto"/>
        <w:bottom w:val="none" w:sz="0" w:space="0" w:color="auto"/>
        <w:right w:val="none" w:sz="0" w:space="0" w:color="auto"/>
      </w:divBdr>
    </w:div>
    <w:div w:id="272203065">
      <w:bodyDiv w:val="1"/>
      <w:marLeft w:val="0"/>
      <w:marRight w:val="0"/>
      <w:marTop w:val="0"/>
      <w:marBottom w:val="0"/>
      <w:divBdr>
        <w:top w:val="none" w:sz="0" w:space="0" w:color="auto"/>
        <w:left w:val="none" w:sz="0" w:space="0" w:color="auto"/>
        <w:bottom w:val="none" w:sz="0" w:space="0" w:color="auto"/>
        <w:right w:val="none" w:sz="0" w:space="0" w:color="auto"/>
      </w:divBdr>
    </w:div>
    <w:div w:id="329793155">
      <w:bodyDiv w:val="1"/>
      <w:marLeft w:val="0"/>
      <w:marRight w:val="0"/>
      <w:marTop w:val="0"/>
      <w:marBottom w:val="0"/>
      <w:divBdr>
        <w:top w:val="none" w:sz="0" w:space="0" w:color="auto"/>
        <w:left w:val="none" w:sz="0" w:space="0" w:color="auto"/>
        <w:bottom w:val="none" w:sz="0" w:space="0" w:color="auto"/>
        <w:right w:val="none" w:sz="0" w:space="0" w:color="auto"/>
      </w:divBdr>
    </w:div>
    <w:div w:id="362638099">
      <w:bodyDiv w:val="1"/>
      <w:marLeft w:val="0"/>
      <w:marRight w:val="0"/>
      <w:marTop w:val="0"/>
      <w:marBottom w:val="0"/>
      <w:divBdr>
        <w:top w:val="none" w:sz="0" w:space="0" w:color="auto"/>
        <w:left w:val="none" w:sz="0" w:space="0" w:color="auto"/>
        <w:bottom w:val="none" w:sz="0" w:space="0" w:color="auto"/>
        <w:right w:val="none" w:sz="0" w:space="0" w:color="auto"/>
      </w:divBdr>
    </w:div>
    <w:div w:id="373309848">
      <w:bodyDiv w:val="1"/>
      <w:marLeft w:val="0"/>
      <w:marRight w:val="0"/>
      <w:marTop w:val="0"/>
      <w:marBottom w:val="0"/>
      <w:divBdr>
        <w:top w:val="none" w:sz="0" w:space="0" w:color="auto"/>
        <w:left w:val="none" w:sz="0" w:space="0" w:color="auto"/>
        <w:bottom w:val="none" w:sz="0" w:space="0" w:color="auto"/>
        <w:right w:val="none" w:sz="0" w:space="0" w:color="auto"/>
      </w:divBdr>
    </w:div>
    <w:div w:id="418790955">
      <w:bodyDiv w:val="1"/>
      <w:marLeft w:val="0"/>
      <w:marRight w:val="0"/>
      <w:marTop w:val="0"/>
      <w:marBottom w:val="0"/>
      <w:divBdr>
        <w:top w:val="none" w:sz="0" w:space="0" w:color="auto"/>
        <w:left w:val="none" w:sz="0" w:space="0" w:color="auto"/>
        <w:bottom w:val="none" w:sz="0" w:space="0" w:color="auto"/>
        <w:right w:val="none" w:sz="0" w:space="0" w:color="auto"/>
      </w:divBdr>
    </w:div>
    <w:div w:id="437414487">
      <w:bodyDiv w:val="1"/>
      <w:marLeft w:val="0"/>
      <w:marRight w:val="0"/>
      <w:marTop w:val="0"/>
      <w:marBottom w:val="0"/>
      <w:divBdr>
        <w:top w:val="none" w:sz="0" w:space="0" w:color="auto"/>
        <w:left w:val="none" w:sz="0" w:space="0" w:color="auto"/>
        <w:bottom w:val="none" w:sz="0" w:space="0" w:color="auto"/>
        <w:right w:val="none" w:sz="0" w:space="0" w:color="auto"/>
      </w:divBdr>
    </w:div>
    <w:div w:id="492768083">
      <w:bodyDiv w:val="1"/>
      <w:marLeft w:val="0"/>
      <w:marRight w:val="0"/>
      <w:marTop w:val="0"/>
      <w:marBottom w:val="0"/>
      <w:divBdr>
        <w:top w:val="none" w:sz="0" w:space="0" w:color="auto"/>
        <w:left w:val="none" w:sz="0" w:space="0" w:color="auto"/>
        <w:bottom w:val="none" w:sz="0" w:space="0" w:color="auto"/>
        <w:right w:val="none" w:sz="0" w:space="0" w:color="auto"/>
      </w:divBdr>
    </w:div>
    <w:div w:id="549610152">
      <w:bodyDiv w:val="1"/>
      <w:marLeft w:val="0"/>
      <w:marRight w:val="0"/>
      <w:marTop w:val="0"/>
      <w:marBottom w:val="0"/>
      <w:divBdr>
        <w:top w:val="none" w:sz="0" w:space="0" w:color="auto"/>
        <w:left w:val="none" w:sz="0" w:space="0" w:color="auto"/>
        <w:bottom w:val="none" w:sz="0" w:space="0" w:color="auto"/>
        <w:right w:val="none" w:sz="0" w:space="0" w:color="auto"/>
      </w:divBdr>
    </w:div>
    <w:div w:id="564730668">
      <w:bodyDiv w:val="1"/>
      <w:marLeft w:val="0"/>
      <w:marRight w:val="0"/>
      <w:marTop w:val="0"/>
      <w:marBottom w:val="0"/>
      <w:divBdr>
        <w:top w:val="none" w:sz="0" w:space="0" w:color="auto"/>
        <w:left w:val="none" w:sz="0" w:space="0" w:color="auto"/>
        <w:bottom w:val="none" w:sz="0" w:space="0" w:color="auto"/>
        <w:right w:val="none" w:sz="0" w:space="0" w:color="auto"/>
      </w:divBdr>
      <w:divsChild>
        <w:div w:id="663974984">
          <w:marLeft w:val="0"/>
          <w:marRight w:val="0"/>
          <w:marTop w:val="0"/>
          <w:marBottom w:val="0"/>
          <w:divBdr>
            <w:top w:val="none" w:sz="0" w:space="0" w:color="auto"/>
            <w:left w:val="none" w:sz="0" w:space="0" w:color="auto"/>
            <w:bottom w:val="none" w:sz="0" w:space="0" w:color="auto"/>
            <w:right w:val="none" w:sz="0" w:space="0" w:color="auto"/>
          </w:divBdr>
        </w:div>
      </w:divsChild>
    </w:div>
    <w:div w:id="640574312">
      <w:bodyDiv w:val="1"/>
      <w:marLeft w:val="0"/>
      <w:marRight w:val="0"/>
      <w:marTop w:val="0"/>
      <w:marBottom w:val="0"/>
      <w:divBdr>
        <w:top w:val="none" w:sz="0" w:space="0" w:color="auto"/>
        <w:left w:val="none" w:sz="0" w:space="0" w:color="auto"/>
        <w:bottom w:val="none" w:sz="0" w:space="0" w:color="auto"/>
        <w:right w:val="none" w:sz="0" w:space="0" w:color="auto"/>
      </w:divBdr>
    </w:div>
    <w:div w:id="751782659">
      <w:bodyDiv w:val="1"/>
      <w:marLeft w:val="0"/>
      <w:marRight w:val="0"/>
      <w:marTop w:val="0"/>
      <w:marBottom w:val="0"/>
      <w:divBdr>
        <w:top w:val="none" w:sz="0" w:space="0" w:color="auto"/>
        <w:left w:val="none" w:sz="0" w:space="0" w:color="auto"/>
        <w:bottom w:val="none" w:sz="0" w:space="0" w:color="auto"/>
        <w:right w:val="none" w:sz="0" w:space="0" w:color="auto"/>
      </w:divBdr>
    </w:div>
    <w:div w:id="827285345">
      <w:bodyDiv w:val="1"/>
      <w:marLeft w:val="0"/>
      <w:marRight w:val="0"/>
      <w:marTop w:val="0"/>
      <w:marBottom w:val="0"/>
      <w:divBdr>
        <w:top w:val="none" w:sz="0" w:space="0" w:color="auto"/>
        <w:left w:val="none" w:sz="0" w:space="0" w:color="auto"/>
        <w:bottom w:val="none" w:sz="0" w:space="0" w:color="auto"/>
        <w:right w:val="none" w:sz="0" w:space="0" w:color="auto"/>
      </w:divBdr>
      <w:divsChild>
        <w:div w:id="1257442399">
          <w:marLeft w:val="0"/>
          <w:marRight w:val="0"/>
          <w:marTop w:val="0"/>
          <w:marBottom w:val="0"/>
          <w:divBdr>
            <w:top w:val="none" w:sz="0" w:space="0" w:color="auto"/>
            <w:left w:val="none" w:sz="0" w:space="0" w:color="auto"/>
            <w:bottom w:val="none" w:sz="0" w:space="0" w:color="auto"/>
            <w:right w:val="none" w:sz="0" w:space="0" w:color="auto"/>
          </w:divBdr>
        </w:div>
      </w:divsChild>
    </w:div>
    <w:div w:id="846553019">
      <w:bodyDiv w:val="1"/>
      <w:marLeft w:val="0"/>
      <w:marRight w:val="0"/>
      <w:marTop w:val="0"/>
      <w:marBottom w:val="0"/>
      <w:divBdr>
        <w:top w:val="none" w:sz="0" w:space="0" w:color="auto"/>
        <w:left w:val="none" w:sz="0" w:space="0" w:color="auto"/>
        <w:bottom w:val="none" w:sz="0" w:space="0" w:color="auto"/>
        <w:right w:val="none" w:sz="0" w:space="0" w:color="auto"/>
      </w:divBdr>
      <w:divsChild>
        <w:div w:id="1140342473">
          <w:marLeft w:val="0"/>
          <w:marRight w:val="0"/>
          <w:marTop w:val="0"/>
          <w:marBottom w:val="0"/>
          <w:divBdr>
            <w:top w:val="none" w:sz="0" w:space="0" w:color="auto"/>
            <w:left w:val="none" w:sz="0" w:space="0" w:color="auto"/>
            <w:bottom w:val="none" w:sz="0" w:space="0" w:color="auto"/>
            <w:right w:val="none" w:sz="0" w:space="0" w:color="auto"/>
          </w:divBdr>
        </w:div>
      </w:divsChild>
    </w:div>
    <w:div w:id="897937122">
      <w:bodyDiv w:val="1"/>
      <w:marLeft w:val="0"/>
      <w:marRight w:val="0"/>
      <w:marTop w:val="0"/>
      <w:marBottom w:val="0"/>
      <w:divBdr>
        <w:top w:val="none" w:sz="0" w:space="0" w:color="auto"/>
        <w:left w:val="none" w:sz="0" w:space="0" w:color="auto"/>
        <w:bottom w:val="none" w:sz="0" w:space="0" w:color="auto"/>
        <w:right w:val="none" w:sz="0" w:space="0" w:color="auto"/>
      </w:divBdr>
    </w:div>
    <w:div w:id="926042280">
      <w:bodyDiv w:val="1"/>
      <w:marLeft w:val="0"/>
      <w:marRight w:val="0"/>
      <w:marTop w:val="0"/>
      <w:marBottom w:val="0"/>
      <w:divBdr>
        <w:top w:val="none" w:sz="0" w:space="0" w:color="auto"/>
        <w:left w:val="none" w:sz="0" w:space="0" w:color="auto"/>
        <w:bottom w:val="none" w:sz="0" w:space="0" w:color="auto"/>
        <w:right w:val="none" w:sz="0" w:space="0" w:color="auto"/>
      </w:divBdr>
      <w:divsChild>
        <w:div w:id="987392766">
          <w:marLeft w:val="0"/>
          <w:marRight w:val="0"/>
          <w:marTop w:val="0"/>
          <w:marBottom w:val="0"/>
          <w:divBdr>
            <w:top w:val="none" w:sz="0" w:space="0" w:color="auto"/>
            <w:left w:val="none" w:sz="0" w:space="0" w:color="auto"/>
            <w:bottom w:val="none" w:sz="0" w:space="0" w:color="auto"/>
            <w:right w:val="none" w:sz="0" w:space="0" w:color="auto"/>
          </w:divBdr>
        </w:div>
      </w:divsChild>
    </w:div>
    <w:div w:id="992680818">
      <w:bodyDiv w:val="1"/>
      <w:marLeft w:val="0"/>
      <w:marRight w:val="0"/>
      <w:marTop w:val="0"/>
      <w:marBottom w:val="0"/>
      <w:divBdr>
        <w:top w:val="none" w:sz="0" w:space="0" w:color="auto"/>
        <w:left w:val="none" w:sz="0" w:space="0" w:color="auto"/>
        <w:bottom w:val="none" w:sz="0" w:space="0" w:color="auto"/>
        <w:right w:val="none" w:sz="0" w:space="0" w:color="auto"/>
      </w:divBdr>
    </w:div>
    <w:div w:id="1047218930">
      <w:bodyDiv w:val="1"/>
      <w:marLeft w:val="0"/>
      <w:marRight w:val="0"/>
      <w:marTop w:val="0"/>
      <w:marBottom w:val="0"/>
      <w:divBdr>
        <w:top w:val="none" w:sz="0" w:space="0" w:color="auto"/>
        <w:left w:val="none" w:sz="0" w:space="0" w:color="auto"/>
        <w:bottom w:val="none" w:sz="0" w:space="0" w:color="auto"/>
        <w:right w:val="none" w:sz="0" w:space="0" w:color="auto"/>
      </w:divBdr>
      <w:divsChild>
        <w:div w:id="1269971930">
          <w:marLeft w:val="0"/>
          <w:marRight w:val="0"/>
          <w:marTop w:val="0"/>
          <w:marBottom w:val="0"/>
          <w:divBdr>
            <w:top w:val="none" w:sz="0" w:space="0" w:color="auto"/>
            <w:left w:val="none" w:sz="0" w:space="0" w:color="auto"/>
            <w:bottom w:val="none" w:sz="0" w:space="0" w:color="auto"/>
            <w:right w:val="none" w:sz="0" w:space="0" w:color="auto"/>
          </w:divBdr>
        </w:div>
      </w:divsChild>
    </w:div>
    <w:div w:id="1114639282">
      <w:bodyDiv w:val="1"/>
      <w:marLeft w:val="0"/>
      <w:marRight w:val="0"/>
      <w:marTop w:val="0"/>
      <w:marBottom w:val="0"/>
      <w:divBdr>
        <w:top w:val="none" w:sz="0" w:space="0" w:color="auto"/>
        <w:left w:val="none" w:sz="0" w:space="0" w:color="auto"/>
        <w:bottom w:val="none" w:sz="0" w:space="0" w:color="auto"/>
        <w:right w:val="none" w:sz="0" w:space="0" w:color="auto"/>
      </w:divBdr>
      <w:divsChild>
        <w:div w:id="712316704">
          <w:marLeft w:val="0"/>
          <w:marRight w:val="0"/>
          <w:marTop w:val="0"/>
          <w:marBottom w:val="0"/>
          <w:divBdr>
            <w:top w:val="none" w:sz="0" w:space="0" w:color="auto"/>
            <w:left w:val="none" w:sz="0" w:space="0" w:color="auto"/>
            <w:bottom w:val="none" w:sz="0" w:space="0" w:color="auto"/>
            <w:right w:val="none" w:sz="0" w:space="0" w:color="auto"/>
          </w:divBdr>
        </w:div>
      </w:divsChild>
    </w:div>
    <w:div w:id="1124425783">
      <w:bodyDiv w:val="1"/>
      <w:marLeft w:val="0"/>
      <w:marRight w:val="0"/>
      <w:marTop w:val="0"/>
      <w:marBottom w:val="0"/>
      <w:divBdr>
        <w:top w:val="none" w:sz="0" w:space="0" w:color="auto"/>
        <w:left w:val="none" w:sz="0" w:space="0" w:color="auto"/>
        <w:bottom w:val="none" w:sz="0" w:space="0" w:color="auto"/>
        <w:right w:val="none" w:sz="0" w:space="0" w:color="auto"/>
      </w:divBdr>
    </w:div>
    <w:div w:id="1158611497">
      <w:bodyDiv w:val="1"/>
      <w:marLeft w:val="0"/>
      <w:marRight w:val="0"/>
      <w:marTop w:val="0"/>
      <w:marBottom w:val="0"/>
      <w:divBdr>
        <w:top w:val="none" w:sz="0" w:space="0" w:color="auto"/>
        <w:left w:val="none" w:sz="0" w:space="0" w:color="auto"/>
        <w:bottom w:val="none" w:sz="0" w:space="0" w:color="auto"/>
        <w:right w:val="none" w:sz="0" w:space="0" w:color="auto"/>
      </w:divBdr>
      <w:divsChild>
        <w:div w:id="1529366481">
          <w:marLeft w:val="0"/>
          <w:marRight w:val="0"/>
          <w:marTop w:val="0"/>
          <w:marBottom w:val="0"/>
          <w:divBdr>
            <w:top w:val="none" w:sz="0" w:space="0" w:color="auto"/>
            <w:left w:val="none" w:sz="0" w:space="0" w:color="auto"/>
            <w:bottom w:val="none" w:sz="0" w:space="0" w:color="auto"/>
            <w:right w:val="none" w:sz="0" w:space="0" w:color="auto"/>
          </w:divBdr>
        </w:div>
      </w:divsChild>
    </w:div>
    <w:div w:id="1218660619">
      <w:bodyDiv w:val="1"/>
      <w:marLeft w:val="0"/>
      <w:marRight w:val="0"/>
      <w:marTop w:val="0"/>
      <w:marBottom w:val="0"/>
      <w:divBdr>
        <w:top w:val="none" w:sz="0" w:space="0" w:color="auto"/>
        <w:left w:val="none" w:sz="0" w:space="0" w:color="auto"/>
        <w:bottom w:val="none" w:sz="0" w:space="0" w:color="auto"/>
        <w:right w:val="none" w:sz="0" w:space="0" w:color="auto"/>
      </w:divBdr>
      <w:divsChild>
        <w:div w:id="711268779">
          <w:marLeft w:val="0"/>
          <w:marRight w:val="0"/>
          <w:marTop w:val="0"/>
          <w:marBottom w:val="0"/>
          <w:divBdr>
            <w:top w:val="none" w:sz="0" w:space="0" w:color="auto"/>
            <w:left w:val="none" w:sz="0" w:space="0" w:color="auto"/>
            <w:bottom w:val="none" w:sz="0" w:space="0" w:color="auto"/>
            <w:right w:val="none" w:sz="0" w:space="0" w:color="auto"/>
          </w:divBdr>
        </w:div>
      </w:divsChild>
    </w:div>
    <w:div w:id="1372877759">
      <w:bodyDiv w:val="1"/>
      <w:marLeft w:val="0"/>
      <w:marRight w:val="0"/>
      <w:marTop w:val="0"/>
      <w:marBottom w:val="0"/>
      <w:divBdr>
        <w:top w:val="none" w:sz="0" w:space="0" w:color="auto"/>
        <w:left w:val="none" w:sz="0" w:space="0" w:color="auto"/>
        <w:bottom w:val="none" w:sz="0" w:space="0" w:color="auto"/>
        <w:right w:val="none" w:sz="0" w:space="0" w:color="auto"/>
      </w:divBdr>
    </w:div>
    <w:div w:id="1465734566">
      <w:bodyDiv w:val="1"/>
      <w:marLeft w:val="0"/>
      <w:marRight w:val="0"/>
      <w:marTop w:val="0"/>
      <w:marBottom w:val="0"/>
      <w:divBdr>
        <w:top w:val="none" w:sz="0" w:space="0" w:color="auto"/>
        <w:left w:val="none" w:sz="0" w:space="0" w:color="auto"/>
        <w:bottom w:val="none" w:sz="0" w:space="0" w:color="auto"/>
        <w:right w:val="none" w:sz="0" w:space="0" w:color="auto"/>
      </w:divBdr>
      <w:divsChild>
        <w:div w:id="396822634">
          <w:marLeft w:val="0"/>
          <w:marRight w:val="0"/>
          <w:marTop w:val="0"/>
          <w:marBottom w:val="0"/>
          <w:divBdr>
            <w:top w:val="none" w:sz="0" w:space="0" w:color="auto"/>
            <w:left w:val="none" w:sz="0" w:space="0" w:color="auto"/>
            <w:bottom w:val="none" w:sz="0" w:space="0" w:color="auto"/>
            <w:right w:val="none" w:sz="0" w:space="0" w:color="auto"/>
          </w:divBdr>
        </w:div>
      </w:divsChild>
    </w:div>
    <w:div w:id="1737580812">
      <w:bodyDiv w:val="1"/>
      <w:marLeft w:val="0"/>
      <w:marRight w:val="0"/>
      <w:marTop w:val="0"/>
      <w:marBottom w:val="0"/>
      <w:divBdr>
        <w:top w:val="none" w:sz="0" w:space="0" w:color="auto"/>
        <w:left w:val="none" w:sz="0" w:space="0" w:color="auto"/>
        <w:bottom w:val="none" w:sz="0" w:space="0" w:color="auto"/>
        <w:right w:val="none" w:sz="0" w:space="0" w:color="auto"/>
      </w:divBdr>
    </w:div>
    <w:div w:id="1776516875">
      <w:bodyDiv w:val="1"/>
      <w:marLeft w:val="0"/>
      <w:marRight w:val="0"/>
      <w:marTop w:val="0"/>
      <w:marBottom w:val="0"/>
      <w:divBdr>
        <w:top w:val="none" w:sz="0" w:space="0" w:color="auto"/>
        <w:left w:val="none" w:sz="0" w:space="0" w:color="auto"/>
        <w:bottom w:val="none" w:sz="0" w:space="0" w:color="auto"/>
        <w:right w:val="none" w:sz="0" w:space="0" w:color="auto"/>
      </w:divBdr>
    </w:div>
    <w:div w:id="1811366264">
      <w:bodyDiv w:val="1"/>
      <w:marLeft w:val="0"/>
      <w:marRight w:val="0"/>
      <w:marTop w:val="0"/>
      <w:marBottom w:val="0"/>
      <w:divBdr>
        <w:top w:val="none" w:sz="0" w:space="0" w:color="auto"/>
        <w:left w:val="none" w:sz="0" w:space="0" w:color="auto"/>
        <w:bottom w:val="none" w:sz="0" w:space="0" w:color="auto"/>
        <w:right w:val="none" w:sz="0" w:space="0" w:color="auto"/>
      </w:divBdr>
      <w:divsChild>
        <w:div w:id="1460535576">
          <w:marLeft w:val="0"/>
          <w:marRight w:val="0"/>
          <w:marTop w:val="0"/>
          <w:marBottom w:val="0"/>
          <w:divBdr>
            <w:top w:val="none" w:sz="0" w:space="0" w:color="auto"/>
            <w:left w:val="none" w:sz="0" w:space="0" w:color="auto"/>
            <w:bottom w:val="none" w:sz="0" w:space="0" w:color="auto"/>
            <w:right w:val="none" w:sz="0" w:space="0" w:color="auto"/>
          </w:divBdr>
        </w:div>
      </w:divsChild>
    </w:div>
    <w:div w:id="1819296018">
      <w:bodyDiv w:val="1"/>
      <w:marLeft w:val="0"/>
      <w:marRight w:val="0"/>
      <w:marTop w:val="0"/>
      <w:marBottom w:val="0"/>
      <w:divBdr>
        <w:top w:val="none" w:sz="0" w:space="0" w:color="auto"/>
        <w:left w:val="none" w:sz="0" w:space="0" w:color="auto"/>
        <w:bottom w:val="none" w:sz="0" w:space="0" w:color="auto"/>
        <w:right w:val="none" w:sz="0" w:space="0" w:color="auto"/>
      </w:divBdr>
      <w:divsChild>
        <w:div w:id="1134324166">
          <w:marLeft w:val="0"/>
          <w:marRight w:val="0"/>
          <w:marTop w:val="0"/>
          <w:marBottom w:val="0"/>
          <w:divBdr>
            <w:top w:val="none" w:sz="0" w:space="0" w:color="auto"/>
            <w:left w:val="none" w:sz="0" w:space="0" w:color="auto"/>
            <w:bottom w:val="none" w:sz="0" w:space="0" w:color="auto"/>
            <w:right w:val="none" w:sz="0" w:space="0" w:color="auto"/>
          </w:divBdr>
        </w:div>
      </w:divsChild>
    </w:div>
    <w:div w:id="2135902660">
      <w:bodyDiv w:val="1"/>
      <w:marLeft w:val="0"/>
      <w:marRight w:val="0"/>
      <w:marTop w:val="0"/>
      <w:marBottom w:val="0"/>
      <w:divBdr>
        <w:top w:val="none" w:sz="0" w:space="0" w:color="auto"/>
        <w:left w:val="none" w:sz="0" w:space="0" w:color="auto"/>
        <w:bottom w:val="none" w:sz="0" w:space="0" w:color="auto"/>
        <w:right w:val="none" w:sz="0" w:space="0" w:color="auto"/>
      </w:divBdr>
      <w:divsChild>
        <w:div w:id="2044167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BF630-CECA-4656-BB59-91D01ADDC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132</Words>
  <Characters>753</Characters>
  <Application>Microsoft Office Word</Application>
  <DocSecurity>8</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burlova</dc:creator>
  <cp:lastModifiedBy>Смирнова Анна Владимировна</cp:lastModifiedBy>
  <cp:revision>30</cp:revision>
  <cp:lastPrinted>2021-03-25T03:00:00Z</cp:lastPrinted>
  <dcterms:created xsi:type="dcterms:W3CDTF">2019-07-18T03:32:00Z</dcterms:created>
  <dcterms:modified xsi:type="dcterms:W3CDTF">2022-07-06T11:09:00Z</dcterms:modified>
</cp:coreProperties>
</file>